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05C2FA" w14:textId="77777777" w:rsidR="007D3F45" w:rsidRPr="00070791" w:rsidRDefault="007D3F45" w:rsidP="00F7463F">
      <w:pPr>
        <w:rPr>
          <w:sz w:val="22"/>
          <w:szCs w:val="22"/>
        </w:rPr>
      </w:pPr>
    </w:p>
    <w:p w14:paraId="573523CC" w14:textId="789DDBCA" w:rsidR="00F7463F" w:rsidRPr="00E96A4B" w:rsidRDefault="00F7463F" w:rsidP="00E96A4B">
      <w:pPr>
        <w:pStyle w:val="Title"/>
      </w:pPr>
      <w:r w:rsidRPr="00E96A4B">
        <w:t>Precision, Reliability and Application of the Wilkins Rate of Reading Test</w:t>
      </w:r>
    </w:p>
    <w:p w14:paraId="1E47395D" w14:textId="77777777" w:rsidR="00816717" w:rsidRPr="00070791" w:rsidRDefault="00816717">
      <w:pPr>
        <w:rPr>
          <w:sz w:val="22"/>
          <w:szCs w:val="22"/>
        </w:rPr>
      </w:pPr>
    </w:p>
    <w:p w14:paraId="2993E541" w14:textId="29922525" w:rsidR="00EB0BE0" w:rsidRPr="00070791" w:rsidRDefault="00EB0BE0" w:rsidP="00EB0BE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OpenSans" w:hAnsi="OpenSans" w:cs="Helvetica" w:hint="eastAsia"/>
          <w:sz w:val="22"/>
          <w:szCs w:val="22"/>
          <w:vertAlign w:val="superscript"/>
        </w:rPr>
      </w:pPr>
      <w:r w:rsidRPr="00070791">
        <w:rPr>
          <w:rFonts w:ascii="OpenSans" w:hAnsi="OpenSans" w:cs="Helvetica"/>
          <w:sz w:val="22"/>
          <w:szCs w:val="22"/>
        </w:rPr>
        <w:t>James Gilchrist</w:t>
      </w:r>
      <w:r w:rsidR="0048603D" w:rsidRPr="00070791">
        <w:rPr>
          <w:rFonts w:ascii="OpenSans" w:hAnsi="OpenSans" w:cs="Helvetica"/>
          <w:sz w:val="22"/>
          <w:szCs w:val="22"/>
          <w:vertAlign w:val="superscript"/>
        </w:rPr>
        <w:t>1</w:t>
      </w:r>
      <w:r w:rsidRPr="00070791">
        <w:rPr>
          <w:rFonts w:ascii="OpenSans" w:hAnsi="OpenSans" w:cs="Helvetica"/>
          <w:sz w:val="22"/>
          <w:szCs w:val="22"/>
        </w:rPr>
        <w:t xml:space="preserve">, Peter </w:t>
      </w:r>
      <w:r w:rsidR="00C23884" w:rsidRPr="00070791">
        <w:rPr>
          <w:rFonts w:ascii="OpenSans" w:hAnsi="OpenSans" w:cs="Helvetica"/>
          <w:sz w:val="22"/>
          <w:szCs w:val="22"/>
        </w:rPr>
        <w:t xml:space="preserve">M. </w:t>
      </w:r>
      <w:r w:rsidRPr="00070791">
        <w:rPr>
          <w:rFonts w:ascii="OpenSans" w:hAnsi="OpenSans" w:cs="Helvetica"/>
          <w:sz w:val="22"/>
          <w:szCs w:val="22"/>
        </w:rPr>
        <w:t>Allen</w:t>
      </w:r>
      <w:r w:rsidR="0048603D" w:rsidRPr="00070791">
        <w:rPr>
          <w:rFonts w:ascii="OpenSans" w:hAnsi="OpenSans" w:cs="Helvetica"/>
          <w:sz w:val="22"/>
          <w:szCs w:val="22"/>
          <w:vertAlign w:val="superscript"/>
        </w:rPr>
        <w:t>2</w:t>
      </w:r>
      <w:r w:rsidRPr="00070791">
        <w:rPr>
          <w:rFonts w:ascii="OpenSans" w:hAnsi="OpenSans" w:cs="Helvetica"/>
          <w:sz w:val="22"/>
          <w:szCs w:val="22"/>
        </w:rPr>
        <w:t>, Laura Monger</w:t>
      </w:r>
      <w:r w:rsidR="0048603D" w:rsidRPr="00070791">
        <w:rPr>
          <w:rFonts w:ascii="OpenSans" w:hAnsi="OpenSans" w:cs="Helvetica"/>
          <w:sz w:val="22"/>
          <w:szCs w:val="22"/>
          <w:vertAlign w:val="superscript"/>
        </w:rPr>
        <w:t>2</w:t>
      </w:r>
      <w:r w:rsidRPr="00070791">
        <w:rPr>
          <w:rFonts w:ascii="OpenSans" w:hAnsi="OpenSans" w:cs="Helvetica"/>
          <w:sz w:val="22"/>
          <w:szCs w:val="22"/>
        </w:rPr>
        <w:t xml:space="preserve">, </w:t>
      </w:r>
      <w:proofErr w:type="spellStart"/>
      <w:r w:rsidRPr="00070791">
        <w:rPr>
          <w:rFonts w:ascii="OpenSans" w:hAnsi="OpenSans" w:cs="Helvetica"/>
          <w:sz w:val="22"/>
          <w:szCs w:val="22"/>
        </w:rPr>
        <w:t>Krithica</w:t>
      </w:r>
      <w:proofErr w:type="spellEnd"/>
      <w:r w:rsidRPr="00070791">
        <w:rPr>
          <w:rFonts w:ascii="OpenSans" w:hAnsi="OpenSans" w:cs="Helvetica"/>
          <w:sz w:val="22"/>
          <w:szCs w:val="22"/>
        </w:rPr>
        <w:t xml:space="preserve"> Srinivasan</w:t>
      </w:r>
      <w:r w:rsidR="0048603D" w:rsidRPr="00070791">
        <w:rPr>
          <w:rFonts w:ascii="OpenSans" w:hAnsi="OpenSans" w:cs="Helvetica"/>
          <w:sz w:val="22"/>
          <w:szCs w:val="22"/>
          <w:vertAlign w:val="superscript"/>
        </w:rPr>
        <w:t>3</w:t>
      </w:r>
      <w:r w:rsidRPr="00070791">
        <w:rPr>
          <w:rFonts w:ascii="OpenSans" w:hAnsi="OpenSans" w:cs="Helvetica"/>
          <w:sz w:val="22"/>
          <w:szCs w:val="22"/>
        </w:rPr>
        <w:t>, Arnold Wilkins</w:t>
      </w:r>
      <w:r w:rsidR="0048603D" w:rsidRPr="00070791">
        <w:rPr>
          <w:rFonts w:ascii="OpenSans" w:hAnsi="OpenSans" w:cs="Helvetica"/>
          <w:sz w:val="22"/>
          <w:szCs w:val="22"/>
          <w:vertAlign w:val="superscript"/>
        </w:rPr>
        <w:t>4</w:t>
      </w:r>
    </w:p>
    <w:p w14:paraId="41172F27" w14:textId="77777777" w:rsidR="00920905" w:rsidRPr="00070791" w:rsidRDefault="00920905" w:rsidP="00EB0BE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OpenSans" w:hAnsi="OpenSans" w:cs="Helvetica" w:hint="eastAsia"/>
          <w:i/>
          <w:sz w:val="22"/>
          <w:szCs w:val="22"/>
        </w:rPr>
      </w:pPr>
    </w:p>
    <w:p w14:paraId="05C8D485" w14:textId="77777777" w:rsidR="00DE2661" w:rsidRPr="00070791" w:rsidRDefault="00DE2661" w:rsidP="00920905">
      <w:pPr>
        <w:rPr>
          <w:sz w:val="22"/>
          <w:szCs w:val="22"/>
        </w:rPr>
      </w:pPr>
    </w:p>
    <w:p w14:paraId="047DC236" w14:textId="2594D16F" w:rsidR="00920905" w:rsidRPr="00070791" w:rsidRDefault="00920905" w:rsidP="00920905">
      <w:pPr>
        <w:rPr>
          <w:sz w:val="22"/>
          <w:szCs w:val="22"/>
        </w:rPr>
      </w:pPr>
      <w:r w:rsidRPr="00070791">
        <w:rPr>
          <w:sz w:val="22"/>
          <w:szCs w:val="22"/>
        </w:rPr>
        <w:t>1. Independent Researcher in Optometry and Vision Science, North Yorkshire, United Kingdom</w:t>
      </w:r>
    </w:p>
    <w:p w14:paraId="5AC443D0" w14:textId="1FFA9132" w:rsidR="0048603D" w:rsidRPr="00070791" w:rsidRDefault="0048603D" w:rsidP="0048603D">
      <w:pPr>
        <w:rPr>
          <w:sz w:val="22"/>
          <w:szCs w:val="22"/>
        </w:rPr>
      </w:pPr>
      <w:r w:rsidRPr="00070791">
        <w:rPr>
          <w:sz w:val="22"/>
          <w:szCs w:val="22"/>
        </w:rPr>
        <w:t xml:space="preserve">2. Vision and </w:t>
      </w:r>
      <w:r w:rsidR="0058609C" w:rsidRPr="00070791">
        <w:rPr>
          <w:sz w:val="22"/>
          <w:szCs w:val="22"/>
        </w:rPr>
        <w:t>Hearing</w:t>
      </w:r>
      <w:r w:rsidRPr="00070791">
        <w:rPr>
          <w:sz w:val="22"/>
          <w:szCs w:val="22"/>
        </w:rPr>
        <w:t xml:space="preserve"> Research Institute, Anglia Ruskin University, Cambridge</w:t>
      </w:r>
      <w:r w:rsidR="00920905" w:rsidRPr="00070791">
        <w:rPr>
          <w:sz w:val="22"/>
          <w:szCs w:val="22"/>
        </w:rPr>
        <w:t>, United Kingdom</w:t>
      </w:r>
    </w:p>
    <w:p w14:paraId="74D61FC2" w14:textId="05BBAC06" w:rsidR="00920905" w:rsidRPr="00070791" w:rsidRDefault="0048603D" w:rsidP="00920905">
      <w:pPr>
        <w:rPr>
          <w:sz w:val="22"/>
          <w:szCs w:val="22"/>
        </w:rPr>
      </w:pPr>
      <w:r w:rsidRPr="00070791">
        <w:rPr>
          <w:sz w:val="22"/>
          <w:szCs w:val="22"/>
        </w:rPr>
        <w:t xml:space="preserve">3. </w:t>
      </w:r>
      <w:r w:rsidR="00920905" w:rsidRPr="00070791">
        <w:rPr>
          <w:sz w:val="22"/>
          <w:szCs w:val="22"/>
        </w:rPr>
        <w:t>Department of Optometry, Manipal College of Health Professions, Manipal Academy of Higher Education, Manipal, India</w:t>
      </w:r>
    </w:p>
    <w:p w14:paraId="264A26B5" w14:textId="53BAD200" w:rsidR="00920905" w:rsidRPr="00070791" w:rsidRDefault="00920905" w:rsidP="00920905">
      <w:pPr>
        <w:rPr>
          <w:sz w:val="22"/>
          <w:szCs w:val="22"/>
        </w:rPr>
      </w:pPr>
      <w:r w:rsidRPr="00070791">
        <w:rPr>
          <w:sz w:val="22"/>
          <w:szCs w:val="22"/>
        </w:rPr>
        <w:t>4. Department of Psychology, University of Essex, Colchester, United Kingdom</w:t>
      </w:r>
    </w:p>
    <w:p w14:paraId="2BBD9231" w14:textId="5340B7C0" w:rsidR="0048603D" w:rsidRPr="00070791" w:rsidRDefault="0048603D" w:rsidP="0048603D">
      <w:pPr>
        <w:rPr>
          <w:sz w:val="22"/>
          <w:szCs w:val="22"/>
        </w:rPr>
      </w:pPr>
    </w:p>
    <w:p w14:paraId="62BDB814" w14:textId="66A7D3A8" w:rsidR="00F7463F" w:rsidRPr="00070791" w:rsidRDefault="00F7463F">
      <w:pPr>
        <w:rPr>
          <w:sz w:val="22"/>
          <w:szCs w:val="22"/>
        </w:rPr>
      </w:pPr>
    </w:p>
    <w:p w14:paraId="2E84D48E" w14:textId="77777777" w:rsidR="00F7463F" w:rsidRPr="00070791" w:rsidRDefault="00F7463F">
      <w:pPr>
        <w:rPr>
          <w:sz w:val="22"/>
          <w:szCs w:val="22"/>
        </w:rPr>
      </w:pPr>
    </w:p>
    <w:p w14:paraId="2BC309F5" w14:textId="77777777" w:rsidR="0005112A" w:rsidRPr="00070791" w:rsidRDefault="0005112A">
      <w:pPr>
        <w:rPr>
          <w:sz w:val="22"/>
          <w:szCs w:val="22"/>
        </w:rPr>
      </w:pPr>
      <w:r w:rsidRPr="00070791">
        <w:rPr>
          <w:b/>
          <w:sz w:val="22"/>
          <w:szCs w:val="22"/>
        </w:rPr>
        <w:t>Running head</w:t>
      </w:r>
      <w:r w:rsidRPr="00070791">
        <w:rPr>
          <w:sz w:val="22"/>
          <w:szCs w:val="22"/>
        </w:rPr>
        <w:t>: Wilkins Rate of Reading Test</w:t>
      </w:r>
    </w:p>
    <w:p w14:paraId="10F5772D" w14:textId="77777777" w:rsidR="0005112A" w:rsidRPr="00070791" w:rsidRDefault="0005112A">
      <w:pPr>
        <w:rPr>
          <w:sz w:val="22"/>
          <w:szCs w:val="22"/>
        </w:rPr>
      </w:pPr>
    </w:p>
    <w:p w14:paraId="33E9C1CE" w14:textId="0C5437AF" w:rsidR="0005112A" w:rsidRPr="00070791" w:rsidRDefault="0005112A">
      <w:pPr>
        <w:rPr>
          <w:sz w:val="22"/>
          <w:szCs w:val="22"/>
        </w:rPr>
      </w:pPr>
      <w:r w:rsidRPr="00070791">
        <w:rPr>
          <w:b/>
          <w:sz w:val="22"/>
          <w:szCs w:val="22"/>
        </w:rPr>
        <w:t>Keywords</w:t>
      </w:r>
      <w:r w:rsidRPr="00070791">
        <w:rPr>
          <w:sz w:val="22"/>
          <w:szCs w:val="22"/>
        </w:rPr>
        <w:t>: precision, reliability, fluency</w:t>
      </w:r>
      <w:r w:rsidR="00DE2661" w:rsidRPr="00070791">
        <w:rPr>
          <w:sz w:val="22"/>
          <w:szCs w:val="22"/>
        </w:rPr>
        <w:t>, reading age</w:t>
      </w:r>
    </w:p>
    <w:p w14:paraId="67F99547" w14:textId="77777777" w:rsidR="0005112A" w:rsidRPr="00070791" w:rsidRDefault="0005112A">
      <w:pPr>
        <w:rPr>
          <w:sz w:val="22"/>
          <w:szCs w:val="22"/>
        </w:rPr>
      </w:pPr>
    </w:p>
    <w:p w14:paraId="126EDB48" w14:textId="77777777" w:rsidR="0005112A" w:rsidRPr="00070791" w:rsidRDefault="0005112A">
      <w:pPr>
        <w:rPr>
          <w:sz w:val="22"/>
          <w:szCs w:val="22"/>
        </w:rPr>
      </w:pPr>
    </w:p>
    <w:p w14:paraId="02AAE213" w14:textId="77777777" w:rsidR="0005112A" w:rsidRPr="00070791" w:rsidRDefault="0005112A">
      <w:pPr>
        <w:rPr>
          <w:b/>
          <w:sz w:val="22"/>
          <w:szCs w:val="22"/>
        </w:rPr>
      </w:pPr>
      <w:r w:rsidRPr="00070791">
        <w:rPr>
          <w:b/>
          <w:sz w:val="22"/>
          <w:szCs w:val="22"/>
        </w:rPr>
        <w:t>Address for correspondence</w:t>
      </w:r>
    </w:p>
    <w:p w14:paraId="10FB51CB" w14:textId="77777777" w:rsidR="0005112A" w:rsidRPr="00070791" w:rsidRDefault="0005112A">
      <w:pPr>
        <w:rPr>
          <w:sz w:val="22"/>
          <w:szCs w:val="22"/>
        </w:rPr>
      </w:pPr>
    </w:p>
    <w:p w14:paraId="509E5D1C" w14:textId="77777777" w:rsidR="0005112A" w:rsidRPr="00070791" w:rsidRDefault="0005112A">
      <w:pPr>
        <w:rPr>
          <w:sz w:val="22"/>
          <w:szCs w:val="22"/>
        </w:rPr>
      </w:pPr>
      <w:r w:rsidRPr="00070791">
        <w:rPr>
          <w:sz w:val="22"/>
          <w:szCs w:val="22"/>
        </w:rPr>
        <w:t>Dr James Gilchrist</w:t>
      </w:r>
    </w:p>
    <w:p w14:paraId="147D8B67" w14:textId="6CE10E7B" w:rsidR="0005112A" w:rsidRPr="00070791" w:rsidRDefault="0005112A">
      <w:pPr>
        <w:rPr>
          <w:sz w:val="22"/>
          <w:szCs w:val="22"/>
        </w:rPr>
      </w:pPr>
      <w:r w:rsidRPr="00070791">
        <w:rPr>
          <w:sz w:val="22"/>
          <w:szCs w:val="22"/>
        </w:rPr>
        <w:t>j.m.gilchrist@gmail.com</w:t>
      </w:r>
    </w:p>
    <w:p w14:paraId="7A4D15B9" w14:textId="77777777" w:rsidR="00FF2B8B" w:rsidRPr="00070791" w:rsidRDefault="00FF2B8B">
      <w:pPr>
        <w:rPr>
          <w:sz w:val="22"/>
          <w:szCs w:val="22"/>
        </w:rPr>
      </w:pPr>
    </w:p>
    <w:p w14:paraId="5DE16A97" w14:textId="1CBF848F" w:rsidR="0005112A" w:rsidRPr="00070791" w:rsidRDefault="0005112A">
      <w:pPr>
        <w:rPr>
          <w:sz w:val="22"/>
          <w:szCs w:val="22"/>
        </w:rPr>
      </w:pPr>
      <w:r w:rsidRPr="00070791">
        <w:rPr>
          <w:sz w:val="22"/>
          <w:szCs w:val="22"/>
        </w:rPr>
        <w:br w:type="page"/>
      </w:r>
    </w:p>
    <w:p w14:paraId="2D7062FA" w14:textId="37FF72BC" w:rsidR="00816717" w:rsidRPr="00070791" w:rsidRDefault="00FD5B33" w:rsidP="00E96A4B">
      <w:pPr>
        <w:pStyle w:val="Heading1"/>
      </w:pPr>
      <w:r w:rsidRPr="00070791">
        <w:lastRenderedPageBreak/>
        <w:t>Abstract</w:t>
      </w:r>
    </w:p>
    <w:p w14:paraId="0E111F1F" w14:textId="77777777" w:rsidR="00F4020A" w:rsidRPr="00070791" w:rsidRDefault="00F4020A" w:rsidP="00FD5B33">
      <w:pPr>
        <w:spacing w:after="60"/>
        <w:rPr>
          <w:rFonts w:ascii="OpenSans" w:hAnsi="OpenSans" w:cs="Helvetica" w:hint="eastAsia"/>
          <w:kern w:val="1"/>
          <w:sz w:val="22"/>
          <w:szCs w:val="22"/>
          <w:u w:val="single"/>
        </w:rPr>
      </w:pPr>
    </w:p>
    <w:p w14:paraId="691D9008" w14:textId="77777777" w:rsidR="00C23884" w:rsidRPr="00070791" w:rsidRDefault="00C23884" w:rsidP="00DE2661">
      <w:pPr>
        <w:spacing w:line="360" w:lineRule="auto"/>
        <w:rPr>
          <w:rFonts w:ascii="OpenSans" w:hAnsi="OpenSans" w:cs="Helvetica" w:hint="eastAsia"/>
          <w:kern w:val="1"/>
          <w:sz w:val="22"/>
          <w:szCs w:val="22"/>
        </w:rPr>
      </w:pPr>
      <w:r w:rsidRPr="00070791">
        <w:rPr>
          <w:rFonts w:ascii="OpenSans" w:hAnsi="OpenSans" w:cs="Helvetica"/>
          <w:i/>
          <w:kern w:val="1"/>
          <w:sz w:val="22"/>
          <w:szCs w:val="22"/>
        </w:rPr>
        <w:t>Background</w:t>
      </w:r>
      <w:r w:rsidRPr="00070791">
        <w:rPr>
          <w:rFonts w:ascii="OpenSans" w:hAnsi="OpenSans" w:cs="Helvetica"/>
          <w:kern w:val="1"/>
          <w:sz w:val="22"/>
          <w:szCs w:val="22"/>
        </w:rPr>
        <w:t>: The Wilkins Rate of Reading Test (WRRT) enables rapid measurement of reading speed using text passages that have no semantic content and impose minimal demand on word recognition (decoding) skills. It is therefore suited to applications where the primary interest is in the influence of visual and ocular motor factors on the rate of reading. The test has been used to assess the effects on reading of (1) type design; (2) binocular function; (3) 2D and 3D displays and (4) coloured filters.</w:t>
      </w:r>
    </w:p>
    <w:p w14:paraId="2E2B7027" w14:textId="77777777" w:rsidR="00C23884" w:rsidRPr="00070791" w:rsidRDefault="00C23884" w:rsidP="00DE2661">
      <w:pPr>
        <w:spacing w:line="360" w:lineRule="auto"/>
        <w:rPr>
          <w:rFonts w:ascii="OpenSans" w:hAnsi="OpenSans" w:cs="Helvetica" w:hint="eastAsia"/>
          <w:kern w:val="1"/>
          <w:sz w:val="22"/>
          <w:szCs w:val="22"/>
        </w:rPr>
      </w:pPr>
      <w:r w:rsidRPr="00070791">
        <w:rPr>
          <w:rFonts w:ascii="OpenSans" w:hAnsi="OpenSans" w:cs="Helvetica"/>
          <w:kern w:val="1"/>
          <w:sz w:val="22"/>
          <w:szCs w:val="22"/>
        </w:rPr>
        <w:t> </w:t>
      </w:r>
    </w:p>
    <w:p w14:paraId="537A5B90" w14:textId="77777777" w:rsidR="00C23884" w:rsidRPr="00070791" w:rsidRDefault="00C23884" w:rsidP="00DE2661">
      <w:pPr>
        <w:spacing w:line="360" w:lineRule="auto"/>
        <w:rPr>
          <w:rFonts w:ascii="OpenSans" w:hAnsi="OpenSans" w:cs="Helvetica" w:hint="eastAsia"/>
          <w:kern w:val="1"/>
          <w:sz w:val="22"/>
          <w:szCs w:val="22"/>
        </w:rPr>
      </w:pPr>
      <w:r w:rsidRPr="00070791">
        <w:rPr>
          <w:rFonts w:ascii="OpenSans" w:hAnsi="OpenSans" w:cs="Helvetica"/>
          <w:i/>
          <w:kern w:val="1"/>
          <w:sz w:val="22"/>
          <w:szCs w:val="22"/>
        </w:rPr>
        <w:t>Methods</w:t>
      </w:r>
      <w:r w:rsidRPr="00070791">
        <w:rPr>
          <w:rFonts w:ascii="OpenSans" w:hAnsi="OpenSans" w:cs="Helvetica"/>
          <w:kern w:val="1"/>
          <w:sz w:val="22"/>
          <w:szCs w:val="22"/>
        </w:rPr>
        <w:t>: We obtained estimates of the precision and reliability of WRRT using test and retest measures of reading rate from four samples collected independently by the authors: JG </w:t>
      </w:r>
      <w:r w:rsidRPr="00070791">
        <w:rPr>
          <w:rFonts w:ascii="OpenSans" w:hAnsi="OpenSans" w:cs="Helvetica"/>
          <w:i/>
          <w:iCs/>
          <w:kern w:val="1"/>
          <w:sz w:val="22"/>
          <w:szCs w:val="22"/>
        </w:rPr>
        <w:t>n </w:t>
      </w:r>
      <w:r w:rsidRPr="00070791">
        <w:rPr>
          <w:rFonts w:ascii="OpenSans" w:hAnsi="OpenSans" w:cs="Helvetica"/>
          <w:kern w:val="1"/>
          <w:sz w:val="22"/>
          <w:szCs w:val="22"/>
        </w:rPr>
        <w:t>= 120 adults; PA &amp; LM </w:t>
      </w:r>
      <w:r w:rsidRPr="00070791">
        <w:rPr>
          <w:rFonts w:ascii="OpenSans" w:hAnsi="OpenSans" w:cs="Helvetica"/>
          <w:i/>
          <w:iCs/>
          <w:kern w:val="1"/>
          <w:sz w:val="22"/>
          <w:szCs w:val="22"/>
        </w:rPr>
        <w:t>n</w:t>
      </w:r>
      <w:r w:rsidRPr="00070791">
        <w:rPr>
          <w:rFonts w:ascii="OpenSans" w:hAnsi="OpenSans" w:cs="Helvetica"/>
          <w:kern w:val="1"/>
          <w:sz w:val="22"/>
          <w:szCs w:val="22"/>
        </w:rPr>
        <w:t> = 100 adults; KS </w:t>
      </w:r>
      <w:r w:rsidRPr="00070791">
        <w:rPr>
          <w:rFonts w:ascii="OpenSans" w:hAnsi="OpenSans" w:cs="Helvetica"/>
          <w:i/>
          <w:iCs/>
          <w:kern w:val="1"/>
          <w:sz w:val="22"/>
          <w:szCs w:val="22"/>
        </w:rPr>
        <w:t>n</w:t>
      </w:r>
      <w:r w:rsidRPr="00070791">
        <w:rPr>
          <w:rFonts w:ascii="OpenSans" w:hAnsi="OpenSans" w:cs="Helvetica"/>
          <w:kern w:val="1"/>
          <w:sz w:val="22"/>
          <w:szCs w:val="22"/>
        </w:rPr>
        <w:t> = 799 children; AW </w:t>
      </w:r>
      <w:r w:rsidRPr="00070791">
        <w:rPr>
          <w:rFonts w:ascii="OpenSans" w:hAnsi="OpenSans" w:cs="Helvetica"/>
          <w:i/>
          <w:iCs/>
          <w:kern w:val="1"/>
          <w:sz w:val="22"/>
          <w:szCs w:val="22"/>
        </w:rPr>
        <w:t>n</w:t>
      </w:r>
      <w:r w:rsidRPr="00070791">
        <w:rPr>
          <w:rFonts w:ascii="OpenSans" w:hAnsi="OpenSans" w:cs="Helvetica"/>
          <w:kern w:val="1"/>
          <w:sz w:val="22"/>
          <w:szCs w:val="22"/>
        </w:rPr>
        <w:t> = 139 children. Each participant was asked to read aloud as quickly and accurately as possible, for one minute, and results were recorded as number of words read correctly per minute (</w:t>
      </w:r>
      <w:proofErr w:type="spellStart"/>
      <w:r w:rsidRPr="00070791">
        <w:rPr>
          <w:rFonts w:ascii="OpenSans" w:hAnsi="OpenSans" w:cs="Helvetica"/>
          <w:kern w:val="1"/>
          <w:sz w:val="22"/>
          <w:szCs w:val="22"/>
        </w:rPr>
        <w:t>wcpm</w:t>
      </w:r>
      <w:proofErr w:type="spellEnd"/>
      <w:r w:rsidRPr="00070791">
        <w:rPr>
          <w:rFonts w:ascii="OpenSans" w:hAnsi="OpenSans" w:cs="Helvetica"/>
          <w:kern w:val="1"/>
          <w:sz w:val="22"/>
          <w:szCs w:val="22"/>
        </w:rPr>
        <w:t>).</w:t>
      </w:r>
    </w:p>
    <w:p w14:paraId="18178386" w14:textId="77777777" w:rsidR="00C23884" w:rsidRPr="00070791" w:rsidRDefault="00C23884" w:rsidP="00DE2661">
      <w:pPr>
        <w:spacing w:line="360" w:lineRule="auto"/>
        <w:rPr>
          <w:rFonts w:ascii="OpenSans" w:hAnsi="OpenSans" w:cs="Helvetica" w:hint="eastAsia"/>
          <w:kern w:val="1"/>
          <w:sz w:val="22"/>
          <w:szCs w:val="22"/>
        </w:rPr>
      </w:pPr>
      <w:r w:rsidRPr="00070791">
        <w:rPr>
          <w:rFonts w:ascii="OpenSans" w:hAnsi="OpenSans" w:cs="Helvetica"/>
          <w:kern w:val="1"/>
          <w:sz w:val="22"/>
          <w:szCs w:val="22"/>
        </w:rPr>
        <w:t> </w:t>
      </w:r>
    </w:p>
    <w:p w14:paraId="591D67D9" w14:textId="06508E38" w:rsidR="00C23884" w:rsidRPr="00070791" w:rsidRDefault="00C23884" w:rsidP="00DE2661">
      <w:pPr>
        <w:spacing w:line="360" w:lineRule="auto"/>
        <w:rPr>
          <w:rFonts w:ascii="OpenSans" w:hAnsi="OpenSans" w:cs="Helvetica" w:hint="eastAsia"/>
          <w:kern w:val="1"/>
          <w:sz w:val="22"/>
          <w:szCs w:val="22"/>
        </w:rPr>
      </w:pPr>
      <w:r w:rsidRPr="00070791">
        <w:rPr>
          <w:rFonts w:ascii="OpenSans" w:hAnsi="OpenSans" w:cs="Helvetica"/>
          <w:i/>
          <w:kern w:val="1"/>
          <w:sz w:val="22"/>
          <w:szCs w:val="22"/>
        </w:rPr>
        <w:t>Results</w:t>
      </w:r>
      <w:r w:rsidRPr="00070791">
        <w:rPr>
          <w:rFonts w:ascii="OpenSans" w:hAnsi="OpenSans" w:cs="Helvetica"/>
          <w:kern w:val="1"/>
          <w:sz w:val="22"/>
          <w:szCs w:val="22"/>
        </w:rPr>
        <w:t>: Precision estimates from each sample are given by the within-subject standard deviation </w:t>
      </w:r>
      <w:proofErr w:type="spellStart"/>
      <w:r w:rsidRPr="00070791">
        <w:rPr>
          <w:rFonts w:ascii="OpenSans" w:hAnsi="OpenSans" w:cs="Helvetica"/>
          <w:i/>
          <w:iCs/>
          <w:kern w:val="1"/>
          <w:sz w:val="22"/>
          <w:szCs w:val="22"/>
        </w:rPr>
        <w:t>s</w:t>
      </w:r>
      <w:r w:rsidRPr="00070791">
        <w:rPr>
          <w:rFonts w:ascii="OpenSans" w:hAnsi="OpenSans" w:cs="Helvetica"/>
          <w:i/>
          <w:iCs/>
          <w:kern w:val="1"/>
          <w:sz w:val="22"/>
          <w:szCs w:val="22"/>
          <w:vertAlign w:val="subscript"/>
        </w:rPr>
        <w:t>w</w:t>
      </w:r>
      <w:proofErr w:type="spellEnd"/>
      <w:r w:rsidRPr="00070791">
        <w:rPr>
          <w:rFonts w:ascii="OpenSans" w:hAnsi="OpenSans" w:cs="Helvetica"/>
          <w:kern w:val="1"/>
          <w:sz w:val="22"/>
          <w:szCs w:val="22"/>
        </w:rPr>
        <w:t> and reliability estimates by the intraclass correlation coefficient </w:t>
      </w:r>
      <w:proofErr w:type="spellStart"/>
      <w:r w:rsidRPr="00070791">
        <w:rPr>
          <w:rFonts w:ascii="OpenSans" w:hAnsi="OpenSans" w:cs="Helvetica"/>
          <w:i/>
          <w:iCs/>
          <w:kern w:val="1"/>
          <w:sz w:val="22"/>
          <w:szCs w:val="22"/>
        </w:rPr>
        <w:t>r</w:t>
      </w:r>
      <w:r w:rsidRPr="00070791">
        <w:rPr>
          <w:rFonts w:ascii="OpenSans" w:hAnsi="OpenSans" w:cs="Helvetica"/>
          <w:i/>
          <w:iCs/>
          <w:kern w:val="1"/>
          <w:sz w:val="22"/>
          <w:szCs w:val="22"/>
          <w:vertAlign w:val="subscript"/>
        </w:rPr>
        <w:t>i</w:t>
      </w:r>
      <w:proofErr w:type="spellEnd"/>
      <w:r w:rsidRPr="00070791">
        <w:rPr>
          <w:rFonts w:ascii="OpenSans" w:hAnsi="OpenSans" w:cs="Helvetica"/>
          <w:kern w:val="1"/>
          <w:sz w:val="22"/>
          <w:szCs w:val="22"/>
        </w:rPr>
        <w:t>. and for each sample the precision and reliability estimates are as follows: JG </w:t>
      </w:r>
      <w:proofErr w:type="spellStart"/>
      <w:r w:rsidRPr="00070791">
        <w:rPr>
          <w:rFonts w:ascii="OpenSans" w:hAnsi="OpenSans" w:cs="Helvetica"/>
          <w:i/>
          <w:iCs/>
          <w:kern w:val="1"/>
          <w:sz w:val="22"/>
          <w:szCs w:val="22"/>
        </w:rPr>
        <w:t>s</w:t>
      </w:r>
      <w:r w:rsidRPr="00070791">
        <w:rPr>
          <w:rFonts w:ascii="OpenSans" w:hAnsi="OpenSans" w:cs="Helvetica"/>
          <w:i/>
          <w:iCs/>
          <w:kern w:val="1"/>
          <w:sz w:val="22"/>
          <w:szCs w:val="22"/>
          <w:vertAlign w:val="subscript"/>
        </w:rPr>
        <w:t>w</w:t>
      </w:r>
      <w:proofErr w:type="spellEnd"/>
      <w:r w:rsidRPr="00070791">
        <w:rPr>
          <w:rFonts w:ascii="OpenSans" w:hAnsi="OpenSans" w:cs="Helvetica"/>
          <w:kern w:val="1"/>
          <w:sz w:val="22"/>
          <w:szCs w:val="22"/>
        </w:rPr>
        <w:t xml:space="preserve"> = 11.4 </w:t>
      </w:r>
      <w:proofErr w:type="spellStart"/>
      <w:r w:rsidRPr="00070791">
        <w:rPr>
          <w:rFonts w:ascii="OpenSans" w:hAnsi="OpenSans" w:cs="Helvetica"/>
          <w:kern w:val="1"/>
          <w:sz w:val="22"/>
          <w:szCs w:val="22"/>
        </w:rPr>
        <w:t>wcpm</w:t>
      </w:r>
      <w:proofErr w:type="spellEnd"/>
      <w:r w:rsidRPr="00070791">
        <w:rPr>
          <w:rFonts w:ascii="OpenSans" w:hAnsi="OpenSans" w:cs="Helvetica"/>
          <w:kern w:val="1"/>
          <w:sz w:val="22"/>
          <w:szCs w:val="22"/>
        </w:rPr>
        <w:t>, </w:t>
      </w:r>
      <w:proofErr w:type="spellStart"/>
      <w:r w:rsidRPr="00070791">
        <w:rPr>
          <w:rFonts w:ascii="OpenSans" w:hAnsi="OpenSans" w:cs="Helvetica"/>
          <w:i/>
          <w:iCs/>
          <w:kern w:val="1"/>
          <w:sz w:val="22"/>
          <w:szCs w:val="22"/>
        </w:rPr>
        <w:t>r</w:t>
      </w:r>
      <w:r w:rsidRPr="00070791">
        <w:rPr>
          <w:rFonts w:ascii="OpenSans" w:hAnsi="OpenSans" w:cs="Helvetica"/>
          <w:i/>
          <w:iCs/>
          <w:kern w:val="1"/>
          <w:sz w:val="22"/>
          <w:szCs w:val="22"/>
          <w:vertAlign w:val="subscript"/>
        </w:rPr>
        <w:t>i</w:t>
      </w:r>
      <w:proofErr w:type="spellEnd"/>
      <w:r w:rsidRPr="00070791">
        <w:rPr>
          <w:rFonts w:ascii="OpenSans" w:hAnsi="OpenSans" w:cs="Helvetica"/>
          <w:kern w:val="1"/>
          <w:sz w:val="22"/>
          <w:szCs w:val="22"/>
        </w:rPr>
        <w:t> = 0.87; PA &amp; LM </w:t>
      </w:r>
      <w:proofErr w:type="spellStart"/>
      <w:r w:rsidRPr="00070791">
        <w:rPr>
          <w:rFonts w:ascii="OpenSans" w:hAnsi="OpenSans" w:cs="Helvetica"/>
          <w:i/>
          <w:iCs/>
          <w:kern w:val="1"/>
          <w:sz w:val="22"/>
          <w:szCs w:val="22"/>
        </w:rPr>
        <w:t>s</w:t>
      </w:r>
      <w:r w:rsidRPr="00070791">
        <w:rPr>
          <w:rFonts w:ascii="OpenSans" w:hAnsi="OpenSans" w:cs="Helvetica"/>
          <w:i/>
          <w:iCs/>
          <w:kern w:val="1"/>
          <w:sz w:val="22"/>
          <w:szCs w:val="22"/>
          <w:vertAlign w:val="subscript"/>
        </w:rPr>
        <w:t>w</w:t>
      </w:r>
      <w:proofErr w:type="spellEnd"/>
      <w:r w:rsidRPr="00070791">
        <w:rPr>
          <w:rFonts w:ascii="OpenSans" w:hAnsi="OpenSans" w:cs="Helvetica"/>
          <w:kern w:val="1"/>
          <w:sz w:val="22"/>
          <w:szCs w:val="22"/>
        </w:rPr>
        <w:t xml:space="preserve"> = 5.4 </w:t>
      </w:r>
      <w:proofErr w:type="spellStart"/>
      <w:r w:rsidRPr="00070791">
        <w:rPr>
          <w:rFonts w:ascii="OpenSans" w:hAnsi="OpenSans" w:cs="Helvetica"/>
          <w:kern w:val="1"/>
          <w:sz w:val="22"/>
          <w:szCs w:val="22"/>
        </w:rPr>
        <w:t>wcpm</w:t>
      </w:r>
      <w:proofErr w:type="spellEnd"/>
      <w:r w:rsidRPr="00070791">
        <w:rPr>
          <w:rFonts w:ascii="OpenSans" w:hAnsi="OpenSans" w:cs="Helvetica"/>
          <w:kern w:val="1"/>
          <w:sz w:val="22"/>
          <w:szCs w:val="22"/>
        </w:rPr>
        <w:t>, </w:t>
      </w:r>
      <w:proofErr w:type="spellStart"/>
      <w:r w:rsidRPr="00070791">
        <w:rPr>
          <w:rFonts w:ascii="OpenSans" w:hAnsi="OpenSans" w:cs="Helvetica"/>
          <w:i/>
          <w:iCs/>
          <w:kern w:val="1"/>
          <w:sz w:val="22"/>
          <w:szCs w:val="22"/>
        </w:rPr>
        <w:t>r</w:t>
      </w:r>
      <w:r w:rsidRPr="00070791">
        <w:rPr>
          <w:rFonts w:ascii="OpenSans" w:hAnsi="OpenSans" w:cs="Helvetica"/>
          <w:i/>
          <w:iCs/>
          <w:kern w:val="1"/>
          <w:sz w:val="22"/>
          <w:szCs w:val="22"/>
          <w:vertAlign w:val="subscript"/>
        </w:rPr>
        <w:t>i</w:t>
      </w:r>
      <w:proofErr w:type="spellEnd"/>
      <w:r w:rsidRPr="00070791">
        <w:rPr>
          <w:rFonts w:ascii="OpenSans" w:hAnsi="OpenSans" w:cs="Helvetica"/>
          <w:kern w:val="1"/>
          <w:sz w:val="22"/>
          <w:szCs w:val="22"/>
        </w:rPr>
        <w:t> = 0.97; KS </w:t>
      </w:r>
      <w:proofErr w:type="spellStart"/>
      <w:r w:rsidRPr="00070791">
        <w:rPr>
          <w:rFonts w:ascii="OpenSans" w:hAnsi="OpenSans" w:cs="Helvetica"/>
          <w:i/>
          <w:iCs/>
          <w:kern w:val="1"/>
          <w:sz w:val="22"/>
          <w:szCs w:val="22"/>
        </w:rPr>
        <w:t>s</w:t>
      </w:r>
      <w:r w:rsidRPr="00070791">
        <w:rPr>
          <w:rFonts w:ascii="OpenSans" w:hAnsi="OpenSans" w:cs="Helvetica"/>
          <w:i/>
          <w:iCs/>
          <w:kern w:val="1"/>
          <w:sz w:val="22"/>
          <w:szCs w:val="22"/>
          <w:vertAlign w:val="subscript"/>
        </w:rPr>
        <w:t>w</w:t>
      </w:r>
      <w:proofErr w:type="spellEnd"/>
      <w:r w:rsidRPr="00070791">
        <w:rPr>
          <w:rFonts w:ascii="OpenSans" w:hAnsi="OpenSans" w:cs="Helvetica"/>
          <w:kern w:val="1"/>
          <w:sz w:val="22"/>
          <w:szCs w:val="22"/>
        </w:rPr>
        <w:t xml:space="preserve"> = 7.9 </w:t>
      </w:r>
      <w:proofErr w:type="spellStart"/>
      <w:r w:rsidRPr="00070791">
        <w:rPr>
          <w:rFonts w:ascii="OpenSans" w:hAnsi="OpenSans" w:cs="Helvetica"/>
          <w:kern w:val="1"/>
          <w:sz w:val="22"/>
          <w:szCs w:val="22"/>
        </w:rPr>
        <w:t>wcpm</w:t>
      </w:r>
      <w:proofErr w:type="spellEnd"/>
      <w:r w:rsidRPr="00070791">
        <w:rPr>
          <w:rFonts w:ascii="OpenSans" w:hAnsi="OpenSans" w:cs="Helvetica"/>
          <w:kern w:val="1"/>
          <w:sz w:val="22"/>
          <w:szCs w:val="22"/>
        </w:rPr>
        <w:t>, </w:t>
      </w:r>
      <w:proofErr w:type="spellStart"/>
      <w:r w:rsidRPr="00070791">
        <w:rPr>
          <w:rFonts w:ascii="OpenSans" w:hAnsi="OpenSans" w:cs="Helvetica"/>
          <w:i/>
          <w:iCs/>
          <w:kern w:val="1"/>
          <w:sz w:val="22"/>
          <w:szCs w:val="22"/>
        </w:rPr>
        <w:t>r</w:t>
      </w:r>
      <w:r w:rsidRPr="00070791">
        <w:rPr>
          <w:rFonts w:ascii="OpenSans" w:hAnsi="OpenSans" w:cs="Helvetica"/>
          <w:i/>
          <w:iCs/>
          <w:kern w:val="1"/>
          <w:sz w:val="22"/>
          <w:szCs w:val="22"/>
          <w:vertAlign w:val="subscript"/>
        </w:rPr>
        <w:t>i</w:t>
      </w:r>
      <w:proofErr w:type="spellEnd"/>
      <w:r w:rsidRPr="00070791">
        <w:rPr>
          <w:rFonts w:ascii="OpenSans" w:hAnsi="OpenSans" w:cs="Helvetica"/>
          <w:kern w:val="1"/>
          <w:sz w:val="22"/>
          <w:szCs w:val="22"/>
        </w:rPr>
        <w:t> = 0.91; AW </w:t>
      </w:r>
      <w:proofErr w:type="spellStart"/>
      <w:r w:rsidRPr="00070791">
        <w:rPr>
          <w:rFonts w:ascii="OpenSans" w:hAnsi="OpenSans" w:cs="Helvetica"/>
          <w:i/>
          <w:iCs/>
          <w:kern w:val="1"/>
          <w:sz w:val="22"/>
          <w:szCs w:val="22"/>
        </w:rPr>
        <w:t>s</w:t>
      </w:r>
      <w:r w:rsidRPr="00070791">
        <w:rPr>
          <w:rFonts w:ascii="OpenSans" w:hAnsi="OpenSans" w:cs="Helvetica"/>
          <w:i/>
          <w:iCs/>
          <w:kern w:val="1"/>
          <w:sz w:val="22"/>
          <w:szCs w:val="22"/>
          <w:vertAlign w:val="subscript"/>
        </w:rPr>
        <w:t>w</w:t>
      </w:r>
      <w:proofErr w:type="spellEnd"/>
      <w:r w:rsidRPr="00070791">
        <w:rPr>
          <w:rFonts w:ascii="OpenSans" w:hAnsi="OpenSans" w:cs="Helvetica"/>
          <w:kern w:val="1"/>
          <w:sz w:val="22"/>
          <w:szCs w:val="22"/>
        </w:rPr>
        <w:t xml:space="preserve"> = 7.4 </w:t>
      </w:r>
      <w:proofErr w:type="spellStart"/>
      <w:r w:rsidRPr="00070791">
        <w:rPr>
          <w:rFonts w:ascii="OpenSans" w:hAnsi="OpenSans" w:cs="Helvetica"/>
          <w:kern w:val="1"/>
          <w:sz w:val="22"/>
          <w:szCs w:val="22"/>
        </w:rPr>
        <w:t>wcpm</w:t>
      </w:r>
      <w:proofErr w:type="spellEnd"/>
      <w:r w:rsidRPr="00070791">
        <w:rPr>
          <w:rFonts w:ascii="OpenSans" w:hAnsi="OpenSans" w:cs="Helvetica"/>
          <w:kern w:val="1"/>
          <w:sz w:val="22"/>
          <w:szCs w:val="22"/>
        </w:rPr>
        <w:t>, </w:t>
      </w:r>
      <w:proofErr w:type="spellStart"/>
      <w:r w:rsidRPr="00070791">
        <w:rPr>
          <w:rFonts w:ascii="OpenSans" w:hAnsi="OpenSans" w:cs="Helvetica"/>
          <w:i/>
          <w:iCs/>
          <w:kern w:val="1"/>
          <w:sz w:val="22"/>
          <w:szCs w:val="22"/>
        </w:rPr>
        <w:t>r</w:t>
      </w:r>
      <w:r w:rsidRPr="00070791">
        <w:rPr>
          <w:rFonts w:ascii="OpenSans" w:hAnsi="OpenSans" w:cs="Helvetica"/>
          <w:i/>
          <w:iCs/>
          <w:kern w:val="1"/>
          <w:sz w:val="22"/>
          <w:szCs w:val="22"/>
          <w:vertAlign w:val="subscript"/>
        </w:rPr>
        <w:t>i</w:t>
      </w:r>
      <w:proofErr w:type="spellEnd"/>
      <w:r w:rsidRPr="00070791">
        <w:rPr>
          <w:rFonts w:ascii="OpenSans" w:hAnsi="OpenSans" w:cs="Helvetica"/>
          <w:kern w:val="1"/>
          <w:sz w:val="22"/>
          <w:szCs w:val="22"/>
        </w:rPr>
        <w:t> = 0.92. </w:t>
      </w:r>
    </w:p>
    <w:p w14:paraId="5825C433" w14:textId="77777777" w:rsidR="00C23884" w:rsidRPr="00070791" w:rsidRDefault="00C23884" w:rsidP="00DE2661">
      <w:pPr>
        <w:spacing w:line="360" w:lineRule="auto"/>
        <w:rPr>
          <w:rFonts w:ascii="OpenSans" w:hAnsi="OpenSans" w:cs="Helvetica" w:hint="eastAsia"/>
          <w:kern w:val="1"/>
          <w:sz w:val="22"/>
          <w:szCs w:val="22"/>
        </w:rPr>
      </w:pPr>
      <w:r w:rsidRPr="00070791">
        <w:rPr>
          <w:rFonts w:ascii="OpenSans" w:hAnsi="OpenSans" w:cs="Helvetica"/>
          <w:kern w:val="1"/>
          <w:sz w:val="22"/>
          <w:szCs w:val="22"/>
        </w:rPr>
        <w:t> </w:t>
      </w:r>
    </w:p>
    <w:p w14:paraId="3BE4C699" w14:textId="6D029B94" w:rsidR="00C23884" w:rsidRPr="00070791" w:rsidRDefault="00C23884" w:rsidP="00DE2661">
      <w:pPr>
        <w:spacing w:line="360" w:lineRule="auto"/>
        <w:rPr>
          <w:rFonts w:ascii="OpenSans" w:hAnsi="OpenSans" w:cs="Helvetica" w:hint="eastAsia"/>
          <w:kern w:val="1"/>
          <w:sz w:val="22"/>
          <w:szCs w:val="22"/>
        </w:rPr>
      </w:pPr>
      <w:r w:rsidRPr="00070791">
        <w:rPr>
          <w:rFonts w:ascii="OpenSans" w:hAnsi="OpenSans" w:cs="Helvetica"/>
          <w:i/>
          <w:kern w:val="1"/>
          <w:sz w:val="22"/>
          <w:szCs w:val="22"/>
        </w:rPr>
        <w:t>Conclusion</w:t>
      </w:r>
      <w:r w:rsidRPr="00070791">
        <w:rPr>
          <w:rFonts w:ascii="OpenSans" w:hAnsi="OpenSans" w:cs="Helvetica"/>
          <w:kern w:val="1"/>
          <w:sz w:val="22"/>
          <w:szCs w:val="22"/>
        </w:rPr>
        <w:t xml:space="preserve">: The reliability of WRRT is high (&gt;0.85) in all four samples, reflecting large variation in reading rate between subjects compared to within-subject variability. This indicates that WRRT is an excellent test for discriminating differences in reading speed between individuals. The precision of the test varies from 5.4 to 11.4 </w:t>
      </w:r>
      <w:proofErr w:type="spellStart"/>
      <w:r w:rsidRPr="00070791">
        <w:rPr>
          <w:rFonts w:ascii="OpenSans" w:hAnsi="OpenSans" w:cs="Helvetica"/>
          <w:kern w:val="1"/>
          <w:sz w:val="22"/>
          <w:szCs w:val="22"/>
        </w:rPr>
        <w:t>wcpm</w:t>
      </w:r>
      <w:proofErr w:type="spellEnd"/>
      <w:r w:rsidRPr="00070791">
        <w:rPr>
          <w:rFonts w:ascii="OpenSans" w:hAnsi="OpenSans" w:cs="Helvetica"/>
          <w:kern w:val="1"/>
          <w:sz w:val="22"/>
          <w:szCs w:val="22"/>
        </w:rPr>
        <w:t xml:space="preserve"> among samples, </w:t>
      </w:r>
      <w:r w:rsidR="00F6647D" w:rsidRPr="00070791">
        <w:rPr>
          <w:rFonts w:ascii="OpenSans" w:hAnsi="OpenSans" w:cs="Helvetica"/>
          <w:kern w:val="1"/>
          <w:sz w:val="22"/>
          <w:szCs w:val="22"/>
        </w:rPr>
        <w:t xml:space="preserve">with a </w:t>
      </w:r>
      <w:r w:rsidR="00D24EAD" w:rsidRPr="00070791">
        <w:rPr>
          <w:rFonts w:ascii="OpenSans" w:hAnsi="OpenSans" w:cs="Helvetica"/>
          <w:kern w:val="1"/>
          <w:sz w:val="22"/>
          <w:szCs w:val="22"/>
        </w:rPr>
        <w:t>pooled value</w:t>
      </w:r>
      <w:r w:rsidR="00F6647D" w:rsidRPr="00070791">
        <w:rPr>
          <w:rFonts w:ascii="OpenSans" w:hAnsi="OpenSans" w:cs="Helvetica"/>
          <w:kern w:val="1"/>
          <w:sz w:val="22"/>
          <w:szCs w:val="22"/>
        </w:rPr>
        <w:t xml:space="preserve"> of </w:t>
      </w:r>
      <w:r w:rsidR="00C11E64" w:rsidRPr="00070791">
        <w:rPr>
          <w:rFonts w:ascii="OpenSans" w:hAnsi="OpenSans" w:cs="Helvetica"/>
          <w:kern w:val="1"/>
          <w:sz w:val="22"/>
          <w:szCs w:val="22"/>
        </w:rPr>
        <w:t xml:space="preserve">8.3 </w:t>
      </w:r>
      <w:proofErr w:type="spellStart"/>
      <w:r w:rsidR="00F6647D" w:rsidRPr="00070791">
        <w:rPr>
          <w:rFonts w:ascii="OpenSans" w:hAnsi="OpenSans" w:cs="Helvetica"/>
          <w:kern w:val="1"/>
          <w:sz w:val="22"/>
          <w:szCs w:val="22"/>
        </w:rPr>
        <w:t>wcpm</w:t>
      </w:r>
      <w:proofErr w:type="spellEnd"/>
      <w:r w:rsidR="00F6647D" w:rsidRPr="00070791">
        <w:rPr>
          <w:rFonts w:ascii="OpenSans" w:hAnsi="OpenSans" w:cs="Helvetica"/>
          <w:kern w:val="1"/>
          <w:sz w:val="22"/>
          <w:szCs w:val="22"/>
        </w:rPr>
        <w:t xml:space="preserve">, </w:t>
      </w:r>
      <w:r w:rsidRPr="00070791">
        <w:rPr>
          <w:rFonts w:ascii="OpenSans" w:hAnsi="OpenSans" w:cs="Helvetica"/>
          <w:kern w:val="1"/>
          <w:sz w:val="22"/>
          <w:szCs w:val="22"/>
        </w:rPr>
        <w:t xml:space="preserve">providing a basis for setting criteria for change. Based on these data, we propose that interventions aimed at improving reading </w:t>
      </w:r>
      <w:r w:rsidR="00C11E64" w:rsidRPr="00070791">
        <w:rPr>
          <w:rFonts w:ascii="OpenSans" w:hAnsi="OpenSans" w:cs="Helvetica"/>
          <w:kern w:val="1"/>
          <w:sz w:val="22"/>
          <w:szCs w:val="22"/>
        </w:rPr>
        <w:t>rate</w:t>
      </w:r>
      <w:r w:rsidRPr="00070791">
        <w:rPr>
          <w:rFonts w:ascii="OpenSans" w:hAnsi="OpenSans" w:cs="Helvetica"/>
          <w:kern w:val="1"/>
          <w:sz w:val="22"/>
          <w:szCs w:val="22"/>
        </w:rPr>
        <w:t xml:space="preserve"> should result in </w:t>
      </w:r>
      <w:r w:rsidR="00C11E64" w:rsidRPr="00070791">
        <w:rPr>
          <w:rFonts w:ascii="OpenSans" w:hAnsi="OpenSans" w:cs="Helvetica"/>
          <w:kern w:val="1"/>
          <w:sz w:val="22"/>
          <w:szCs w:val="22"/>
        </w:rPr>
        <w:t>an increase</w:t>
      </w:r>
      <w:r w:rsidRPr="00070791">
        <w:rPr>
          <w:rFonts w:ascii="OpenSans" w:hAnsi="OpenSans" w:cs="Helvetica"/>
          <w:kern w:val="1"/>
          <w:sz w:val="22"/>
          <w:szCs w:val="22"/>
        </w:rPr>
        <w:t xml:space="preserve"> of at least </w:t>
      </w:r>
      <w:r w:rsidR="00C11E64" w:rsidRPr="00070791">
        <w:rPr>
          <w:rFonts w:ascii="OpenSans" w:hAnsi="OpenSans" w:cs="Helvetica"/>
          <w:kern w:val="1"/>
          <w:sz w:val="22"/>
          <w:szCs w:val="22"/>
        </w:rPr>
        <w:t>17</w:t>
      </w:r>
      <w:r w:rsidRPr="00070791">
        <w:rPr>
          <w:rFonts w:ascii="OpenSans" w:hAnsi="OpenSans" w:cs="Helvetica"/>
          <w:kern w:val="1"/>
          <w:sz w:val="22"/>
          <w:szCs w:val="22"/>
        </w:rPr>
        <w:t xml:space="preserve"> </w:t>
      </w:r>
      <w:proofErr w:type="spellStart"/>
      <w:r w:rsidRPr="00070791">
        <w:rPr>
          <w:rFonts w:ascii="OpenSans" w:hAnsi="OpenSans" w:cs="Helvetica"/>
          <w:kern w:val="1"/>
          <w:sz w:val="22"/>
          <w:szCs w:val="22"/>
        </w:rPr>
        <w:t>wcpm</w:t>
      </w:r>
      <w:proofErr w:type="spellEnd"/>
      <w:r w:rsidR="00C11E64" w:rsidRPr="00070791">
        <w:rPr>
          <w:rFonts w:ascii="OpenSans" w:hAnsi="OpenSans" w:cs="Helvetica"/>
          <w:kern w:val="1"/>
          <w:sz w:val="22"/>
          <w:szCs w:val="22"/>
        </w:rPr>
        <w:t xml:space="preserve"> (2 x </w:t>
      </w:r>
      <w:proofErr w:type="spellStart"/>
      <w:r w:rsidR="00C11E64" w:rsidRPr="00070791">
        <w:rPr>
          <w:rFonts w:ascii="OpenSans" w:hAnsi="OpenSans" w:cs="Helvetica"/>
          <w:i/>
          <w:iCs/>
          <w:kern w:val="1"/>
          <w:sz w:val="22"/>
          <w:szCs w:val="22"/>
        </w:rPr>
        <w:t>s</w:t>
      </w:r>
      <w:r w:rsidR="00C11E64" w:rsidRPr="00070791">
        <w:rPr>
          <w:rFonts w:ascii="OpenSans" w:hAnsi="OpenSans" w:cs="Helvetica"/>
          <w:i/>
          <w:iCs/>
          <w:kern w:val="1"/>
          <w:sz w:val="22"/>
          <w:szCs w:val="22"/>
          <w:vertAlign w:val="subscript"/>
        </w:rPr>
        <w:t>w</w:t>
      </w:r>
      <w:proofErr w:type="spellEnd"/>
      <w:r w:rsidR="00C11E64" w:rsidRPr="00070791">
        <w:rPr>
          <w:rFonts w:ascii="OpenSans" w:hAnsi="OpenSans" w:cs="Helvetica"/>
          <w:kern w:val="1"/>
          <w:sz w:val="22"/>
          <w:szCs w:val="22"/>
        </w:rPr>
        <w:t xml:space="preserve">), or 25 </w:t>
      </w:r>
      <w:proofErr w:type="spellStart"/>
      <w:r w:rsidR="00C11E64" w:rsidRPr="00070791">
        <w:rPr>
          <w:rFonts w:ascii="OpenSans" w:hAnsi="OpenSans" w:cs="Helvetica"/>
          <w:kern w:val="1"/>
          <w:sz w:val="22"/>
          <w:szCs w:val="22"/>
        </w:rPr>
        <w:t>wcpm</w:t>
      </w:r>
      <w:proofErr w:type="spellEnd"/>
      <w:r w:rsidR="00C11E64" w:rsidRPr="00070791">
        <w:rPr>
          <w:rFonts w:ascii="OpenSans" w:hAnsi="OpenSans" w:cs="Helvetica"/>
          <w:kern w:val="1"/>
          <w:sz w:val="22"/>
          <w:szCs w:val="22"/>
        </w:rPr>
        <w:t xml:space="preserve"> (3 x </w:t>
      </w:r>
      <w:proofErr w:type="spellStart"/>
      <w:r w:rsidR="00C11E64" w:rsidRPr="00070791">
        <w:rPr>
          <w:rFonts w:ascii="OpenSans" w:hAnsi="OpenSans" w:cs="Helvetica"/>
          <w:i/>
          <w:iCs/>
          <w:kern w:val="1"/>
          <w:sz w:val="22"/>
          <w:szCs w:val="22"/>
        </w:rPr>
        <w:t>s</w:t>
      </w:r>
      <w:r w:rsidR="00C11E64" w:rsidRPr="00070791">
        <w:rPr>
          <w:rFonts w:ascii="OpenSans" w:hAnsi="OpenSans" w:cs="Helvetica"/>
          <w:i/>
          <w:iCs/>
          <w:kern w:val="1"/>
          <w:sz w:val="22"/>
          <w:szCs w:val="22"/>
          <w:vertAlign w:val="subscript"/>
        </w:rPr>
        <w:t>w</w:t>
      </w:r>
      <w:proofErr w:type="spellEnd"/>
      <w:r w:rsidR="00C11E64" w:rsidRPr="00070791">
        <w:rPr>
          <w:rFonts w:ascii="OpenSans" w:hAnsi="OpenSans" w:cs="Helvetica"/>
          <w:kern w:val="1"/>
          <w:sz w:val="22"/>
          <w:szCs w:val="22"/>
        </w:rPr>
        <w:t>) for greater confidence that the improvement exceeds test-retest variation</w:t>
      </w:r>
      <w:r w:rsidRPr="00070791">
        <w:rPr>
          <w:rFonts w:ascii="OpenSans" w:hAnsi="OpenSans" w:cs="Helvetica"/>
          <w:kern w:val="1"/>
          <w:sz w:val="22"/>
          <w:szCs w:val="22"/>
        </w:rPr>
        <w:t>.</w:t>
      </w:r>
    </w:p>
    <w:p w14:paraId="616D551A" w14:textId="3A66A395" w:rsidR="00FD5B33" w:rsidRPr="00070791" w:rsidRDefault="00FD5B33" w:rsidP="00FD5B33">
      <w:pPr>
        <w:rPr>
          <w:rFonts w:ascii="OpenSans" w:hAnsi="OpenSans" w:cs="Helvetica" w:hint="eastAsia"/>
          <w:kern w:val="1"/>
          <w:sz w:val="22"/>
          <w:szCs w:val="22"/>
        </w:rPr>
      </w:pPr>
    </w:p>
    <w:p w14:paraId="0E9E5C81" w14:textId="77777777" w:rsidR="00FD5B33" w:rsidRPr="00070791" w:rsidRDefault="00FD5B33" w:rsidP="00FD5B33">
      <w:pPr>
        <w:rPr>
          <w:sz w:val="22"/>
          <w:szCs w:val="22"/>
        </w:rPr>
      </w:pPr>
    </w:p>
    <w:p w14:paraId="0F07952F" w14:textId="1A5BFF57" w:rsidR="004E4619" w:rsidRPr="00070791" w:rsidRDefault="00977D7B" w:rsidP="00695B57">
      <w:pPr>
        <w:rPr>
          <w:sz w:val="22"/>
          <w:szCs w:val="22"/>
        </w:rPr>
      </w:pPr>
      <w:r w:rsidRPr="00070791">
        <w:rPr>
          <w:sz w:val="22"/>
          <w:szCs w:val="22"/>
        </w:rPr>
        <w:br w:type="page"/>
      </w:r>
    </w:p>
    <w:p w14:paraId="2C2C9F50" w14:textId="084DF47B" w:rsidR="00D05348" w:rsidRPr="00070791" w:rsidRDefault="00D166B8" w:rsidP="008A2B90">
      <w:pPr>
        <w:spacing w:line="276" w:lineRule="auto"/>
        <w:rPr>
          <w:rFonts w:ascii="OpenSans" w:hAnsi="OpenSans" w:cs="Helvetica" w:hint="eastAsia"/>
          <w:kern w:val="1"/>
          <w:sz w:val="22"/>
          <w:szCs w:val="22"/>
        </w:rPr>
      </w:pPr>
      <w:r w:rsidRPr="00070791">
        <w:rPr>
          <w:rFonts w:ascii="OpenSans" w:hAnsi="OpenSans" w:cs="Helvetica"/>
          <w:kern w:val="1"/>
          <w:sz w:val="22"/>
          <w:szCs w:val="22"/>
        </w:rPr>
        <w:lastRenderedPageBreak/>
        <w:t xml:space="preserve">The goal of reading is comprehension of text, </w:t>
      </w:r>
      <w:r w:rsidR="00474989" w:rsidRPr="00070791">
        <w:rPr>
          <w:rFonts w:ascii="OpenSans" w:hAnsi="OpenSans" w:cs="Helvetica"/>
          <w:kern w:val="1"/>
          <w:sz w:val="22"/>
          <w:szCs w:val="22"/>
        </w:rPr>
        <w:t>which</w:t>
      </w:r>
      <w:r w:rsidRPr="00070791">
        <w:rPr>
          <w:rFonts w:ascii="OpenSans" w:hAnsi="OpenSans" w:cs="Helvetica"/>
          <w:kern w:val="1"/>
          <w:sz w:val="22"/>
          <w:szCs w:val="22"/>
        </w:rPr>
        <w:t xml:space="preserve"> requires both </w:t>
      </w:r>
      <w:r w:rsidR="00AA1990" w:rsidRPr="00070791">
        <w:rPr>
          <w:rFonts w:ascii="OpenSans" w:hAnsi="OpenSans" w:cs="Helvetica"/>
          <w:kern w:val="1"/>
          <w:sz w:val="22"/>
          <w:szCs w:val="22"/>
        </w:rPr>
        <w:t xml:space="preserve">the </w:t>
      </w:r>
      <w:r w:rsidRPr="00070791">
        <w:rPr>
          <w:rFonts w:ascii="OpenSans" w:hAnsi="OpenSans" w:cs="Helvetica"/>
          <w:kern w:val="1"/>
          <w:sz w:val="22"/>
          <w:szCs w:val="22"/>
        </w:rPr>
        <w:t>ability to identify words and fluency in doing so</w:t>
      </w:r>
      <w:r w:rsidR="006825D7">
        <w:rPr>
          <w:rFonts w:ascii="OpenSans" w:hAnsi="OpenSans" w:cs="Helvetica"/>
          <w:kern w:val="1"/>
          <w:sz w:val="22"/>
          <w:szCs w:val="22"/>
        </w:rPr>
        <w:t>.</w:t>
      </w:r>
      <w:r w:rsidR="00630405" w:rsidRPr="00630405">
        <w:rPr>
          <w:rFonts w:ascii="OpenSans" w:hAnsi="OpenSans" w:cs="Helvetica"/>
          <w:kern w:val="1"/>
          <w:sz w:val="22"/>
          <w:szCs w:val="22"/>
          <w:vertAlign w:val="superscript"/>
        </w:rPr>
        <w:t>1,2</w:t>
      </w:r>
      <w:r w:rsidR="00D05348" w:rsidRPr="00070791">
        <w:rPr>
          <w:rFonts w:ascii="OpenSans" w:hAnsi="OpenSans" w:cs="Helvetica"/>
          <w:kern w:val="1"/>
          <w:sz w:val="22"/>
          <w:szCs w:val="22"/>
        </w:rPr>
        <w:t xml:space="preserve"> </w:t>
      </w:r>
      <w:r w:rsidRPr="00070791">
        <w:rPr>
          <w:rFonts w:ascii="OpenSans" w:hAnsi="OpenSans" w:cs="Helvetica"/>
          <w:kern w:val="1"/>
          <w:sz w:val="22"/>
          <w:szCs w:val="22"/>
        </w:rPr>
        <w:t>Word identification requires mapping of word orthography to phon</w:t>
      </w:r>
      <w:r w:rsidR="00D05348" w:rsidRPr="00070791">
        <w:rPr>
          <w:rFonts w:ascii="OpenSans" w:hAnsi="OpenSans" w:cs="Helvetica"/>
          <w:kern w:val="1"/>
          <w:sz w:val="22"/>
          <w:szCs w:val="22"/>
        </w:rPr>
        <w:t>ology (print-to-sound decoding),</w:t>
      </w:r>
      <w:r w:rsidRPr="00070791">
        <w:rPr>
          <w:rFonts w:ascii="OpenSans" w:hAnsi="OpenSans" w:cs="Helvetica"/>
          <w:kern w:val="1"/>
          <w:sz w:val="22"/>
          <w:szCs w:val="22"/>
        </w:rPr>
        <w:t xml:space="preserve"> recognition of whether the result constitutes a word and a decision concerning its meaning</w:t>
      </w:r>
      <w:r w:rsidR="006825D7">
        <w:rPr>
          <w:rFonts w:ascii="OpenSans" w:hAnsi="OpenSans" w:cs="Helvetica"/>
          <w:kern w:val="1"/>
          <w:sz w:val="22"/>
          <w:szCs w:val="22"/>
        </w:rPr>
        <w:t>.</w:t>
      </w:r>
      <w:r w:rsidR="00630405" w:rsidRPr="00630405">
        <w:rPr>
          <w:rFonts w:ascii="OpenSans" w:hAnsi="OpenSans" w:cs="Helvetica"/>
          <w:kern w:val="1"/>
          <w:sz w:val="22"/>
          <w:szCs w:val="22"/>
          <w:vertAlign w:val="superscript"/>
        </w:rPr>
        <w:t>3,4</w:t>
      </w:r>
    </w:p>
    <w:p w14:paraId="724E3495" w14:textId="77777777" w:rsidR="00E53A84" w:rsidRPr="00070791" w:rsidRDefault="00E53A84" w:rsidP="008A2B90">
      <w:pPr>
        <w:spacing w:line="276" w:lineRule="auto"/>
        <w:rPr>
          <w:sz w:val="22"/>
          <w:szCs w:val="22"/>
        </w:rPr>
      </w:pPr>
    </w:p>
    <w:p w14:paraId="359DA8E8" w14:textId="48DD8198" w:rsidR="00474989" w:rsidRPr="00070791" w:rsidRDefault="00D05348" w:rsidP="008A2B90">
      <w:pPr>
        <w:spacing w:line="276" w:lineRule="auto"/>
        <w:rPr>
          <w:rFonts w:ascii="OpenSans" w:hAnsi="OpenSans" w:cs="Helvetica" w:hint="eastAsia"/>
          <w:kern w:val="1"/>
          <w:sz w:val="22"/>
          <w:szCs w:val="22"/>
        </w:rPr>
      </w:pPr>
      <w:r w:rsidRPr="00070791">
        <w:rPr>
          <w:rFonts w:ascii="OpenSans" w:hAnsi="OpenSans" w:cs="Helvetica"/>
          <w:kern w:val="1"/>
          <w:sz w:val="22"/>
          <w:szCs w:val="22"/>
        </w:rPr>
        <w:t>F</w:t>
      </w:r>
      <w:r w:rsidR="00D166B8" w:rsidRPr="00070791">
        <w:rPr>
          <w:rFonts w:ascii="OpenSans" w:hAnsi="OpenSans" w:cs="Helvetica"/>
          <w:kern w:val="1"/>
          <w:sz w:val="22"/>
          <w:szCs w:val="22"/>
        </w:rPr>
        <w:t xml:space="preserve">luency </w:t>
      </w:r>
      <w:r w:rsidR="00E176E5" w:rsidRPr="00070791">
        <w:rPr>
          <w:rFonts w:ascii="OpenSans" w:hAnsi="OpenSans" w:cs="Helvetica"/>
          <w:kern w:val="1"/>
          <w:sz w:val="22"/>
          <w:szCs w:val="22"/>
        </w:rPr>
        <w:t>involves the ability to read words quickly with natural into</w:t>
      </w:r>
      <w:r w:rsidR="0073709D" w:rsidRPr="00070791">
        <w:rPr>
          <w:rFonts w:ascii="OpenSans" w:hAnsi="OpenSans" w:cs="Helvetica"/>
          <w:kern w:val="1"/>
          <w:sz w:val="22"/>
          <w:szCs w:val="22"/>
        </w:rPr>
        <w:t xml:space="preserve">nation and expression (prosody), </w:t>
      </w:r>
      <w:r w:rsidR="00C64461" w:rsidRPr="00070791">
        <w:rPr>
          <w:rFonts w:ascii="OpenSans" w:hAnsi="OpenSans" w:cs="Helvetica"/>
          <w:kern w:val="1"/>
          <w:sz w:val="22"/>
          <w:szCs w:val="22"/>
        </w:rPr>
        <w:t xml:space="preserve">and </w:t>
      </w:r>
      <w:r w:rsidR="0002539A" w:rsidRPr="00070791">
        <w:rPr>
          <w:rFonts w:ascii="OpenSans" w:hAnsi="OpenSans" w:cs="Helvetica"/>
          <w:kern w:val="1"/>
          <w:sz w:val="22"/>
          <w:szCs w:val="22"/>
        </w:rPr>
        <w:t xml:space="preserve">it </w:t>
      </w:r>
      <w:r w:rsidR="00C64461" w:rsidRPr="00070791">
        <w:rPr>
          <w:rFonts w:ascii="OpenSans" w:hAnsi="OpenSans" w:cs="Helvetica"/>
          <w:kern w:val="1"/>
          <w:sz w:val="22"/>
          <w:szCs w:val="22"/>
        </w:rPr>
        <w:t>is regarded as a key link between word identification and comprehension</w:t>
      </w:r>
      <w:r w:rsidR="006825D7">
        <w:rPr>
          <w:rFonts w:ascii="OpenSans" w:hAnsi="OpenSans" w:cs="Helvetica"/>
          <w:kern w:val="1"/>
          <w:sz w:val="22"/>
          <w:szCs w:val="22"/>
        </w:rPr>
        <w:t>.</w:t>
      </w:r>
      <w:proofErr w:type="gramStart"/>
      <w:r w:rsidR="00630405" w:rsidRPr="00630405">
        <w:rPr>
          <w:rFonts w:ascii="OpenSans" w:hAnsi="OpenSans" w:cs="Helvetica"/>
          <w:kern w:val="1"/>
          <w:sz w:val="22"/>
          <w:szCs w:val="22"/>
          <w:vertAlign w:val="superscript"/>
        </w:rPr>
        <w:t>5</w:t>
      </w:r>
      <w:r w:rsidR="0073709D" w:rsidRPr="00070791">
        <w:rPr>
          <w:rFonts w:ascii="OpenSans" w:hAnsi="OpenSans" w:cs="Helvetica"/>
          <w:kern w:val="1"/>
          <w:sz w:val="22"/>
          <w:szCs w:val="22"/>
        </w:rPr>
        <w:t xml:space="preserve">  Comprehension</w:t>
      </w:r>
      <w:proofErr w:type="gramEnd"/>
      <w:r w:rsidR="0073709D" w:rsidRPr="00070791">
        <w:rPr>
          <w:rFonts w:ascii="OpenSans" w:hAnsi="OpenSans" w:cs="Helvetica"/>
          <w:kern w:val="1"/>
          <w:sz w:val="22"/>
          <w:szCs w:val="22"/>
        </w:rPr>
        <w:t xml:space="preserve"> </w:t>
      </w:r>
      <w:r w:rsidR="00D166B8" w:rsidRPr="00070791">
        <w:rPr>
          <w:rFonts w:ascii="OpenSans" w:hAnsi="OpenSans" w:cs="Helvetica"/>
          <w:kern w:val="1"/>
          <w:sz w:val="22"/>
          <w:szCs w:val="22"/>
        </w:rPr>
        <w:t xml:space="preserve">requires fast and efficient execution of the word identification process, and the ability to render the resulting stream of words with </w:t>
      </w:r>
      <w:r w:rsidR="0073709D" w:rsidRPr="00070791">
        <w:rPr>
          <w:rFonts w:ascii="OpenSans" w:hAnsi="OpenSans" w:cs="Helvetica"/>
          <w:kern w:val="1"/>
          <w:sz w:val="22"/>
          <w:szCs w:val="22"/>
        </w:rPr>
        <w:t xml:space="preserve">sufficient </w:t>
      </w:r>
      <w:r w:rsidR="000A4B29" w:rsidRPr="00070791">
        <w:rPr>
          <w:rFonts w:ascii="OpenSans" w:hAnsi="OpenSans" w:cs="Helvetica"/>
          <w:kern w:val="1"/>
          <w:sz w:val="22"/>
          <w:szCs w:val="22"/>
        </w:rPr>
        <w:t>speed</w:t>
      </w:r>
      <w:r w:rsidR="006825D7">
        <w:rPr>
          <w:rFonts w:ascii="OpenSans" w:hAnsi="OpenSans" w:cs="Helvetica"/>
          <w:kern w:val="1"/>
          <w:sz w:val="22"/>
          <w:szCs w:val="22"/>
        </w:rPr>
        <w:t>.</w:t>
      </w:r>
      <w:r w:rsidR="00630405" w:rsidRPr="00630405">
        <w:rPr>
          <w:rFonts w:ascii="OpenSans" w:hAnsi="OpenSans" w:cs="Helvetica"/>
          <w:kern w:val="1"/>
          <w:sz w:val="22"/>
          <w:szCs w:val="22"/>
          <w:vertAlign w:val="superscript"/>
        </w:rPr>
        <w:t>5</w:t>
      </w:r>
    </w:p>
    <w:p w14:paraId="606F5E48" w14:textId="77777777" w:rsidR="00474989" w:rsidRPr="00070791" w:rsidRDefault="00474989" w:rsidP="008A2B90">
      <w:pPr>
        <w:spacing w:line="276" w:lineRule="auto"/>
        <w:rPr>
          <w:rFonts w:ascii="OpenSans" w:hAnsi="OpenSans" w:cs="Helvetica" w:hint="eastAsia"/>
          <w:kern w:val="1"/>
          <w:sz w:val="22"/>
          <w:szCs w:val="22"/>
        </w:rPr>
      </w:pPr>
    </w:p>
    <w:p w14:paraId="5D661588" w14:textId="1F228EA1" w:rsidR="00D166B8" w:rsidRPr="00070791" w:rsidRDefault="00D166B8" w:rsidP="008A2B90">
      <w:pPr>
        <w:spacing w:line="276" w:lineRule="auto"/>
        <w:rPr>
          <w:rFonts w:ascii="OpenSans" w:hAnsi="OpenSans" w:cs="Helvetica" w:hint="eastAsia"/>
          <w:kern w:val="1"/>
          <w:sz w:val="22"/>
          <w:szCs w:val="22"/>
        </w:rPr>
      </w:pPr>
      <w:r w:rsidRPr="00070791">
        <w:rPr>
          <w:rFonts w:ascii="OpenSans" w:hAnsi="OpenSans" w:cs="Helvetica"/>
          <w:kern w:val="1"/>
          <w:sz w:val="22"/>
          <w:szCs w:val="22"/>
        </w:rPr>
        <w:t xml:space="preserve">Whereas single word identification may be assumed to depend primarily on </w:t>
      </w:r>
      <w:r w:rsidR="00AA1990" w:rsidRPr="00070791">
        <w:rPr>
          <w:rFonts w:ascii="OpenSans" w:hAnsi="OpenSans" w:cs="Helvetica"/>
          <w:kern w:val="1"/>
          <w:sz w:val="22"/>
          <w:szCs w:val="22"/>
        </w:rPr>
        <w:t xml:space="preserve">orthographic-phonological </w:t>
      </w:r>
      <w:r w:rsidRPr="00070791">
        <w:rPr>
          <w:rFonts w:ascii="OpenSans" w:hAnsi="OpenSans" w:cs="Helvetica"/>
          <w:kern w:val="1"/>
          <w:sz w:val="22"/>
          <w:szCs w:val="22"/>
        </w:rPr>
        <w:t xml:space="preserve">decoding, </w:t>
      </w:r>
      <w:r w:rsidR="00AA1990" w:rsidRPr="00070791">
        <w:rPr>
          <w:rFonts w:ascii="OpenSans" w:hAnsi="OpenSans" w:cs="Helvetica"/>
          <w:kern w:val="1"/>
          <w:sz w:val="22"/>
          <w:szCs w:val="22"/>
        </w:rPr>
        <w:t xml:space="preserve">prosody depends on </w:t>
      </w:r>
      <w:r w:rsidRPr="00070791">
        <w:rPr>
          <w:rFonts w:ascii="OpenSans" w:hAnsi="OpenSans" w:cs="Helvetica"/>
          <w:kern w:val="1"/>
          <w:sz w:val="22"/>
          <w:szCs w:val="22"/>
        </w:rPr>
        <w:t>the fluency with whic</w:t>
      </w:r>
      <w:r w:rsidR="0073709D" w:rsidRPr="00070791">
        <w:rPr>
          <w:rFonts w:ascii="OpenSans" w:hAnsi="OpenSans" w:cs="Helvetica"/>
          <w:kern w:val="1"/>
          <w:sz w:val="22"/>
          <w:szCs w:val="22"/>
        </w:rPr>
        <w:t xml:space="preserve">h a word sequence can be read.  Fluency is </w:t>
      </w:r>
      <w:r w:rsidRPr="00070791">
        <w:rPr>
          <w:rFonts w:ascii="OpenSans" w:hAnsi="OpenSans" w:cs="Helvetica"/>
          <w:kern w:val="1"/>
          <w:sz w:val="22"/>
          <w:szCs w:val="22"/>
        </w:rPr>
        <w:t xml:space="preserve">strongly affected by </w:t>
      </w:r>
      <w:r w:rsidR="0073709D" w:rsidRPr="00070791">
        <w:rPr>
          <w:rFonts w:ascii="OpenSans" w:hAnsi="OpenSans" w:cs="Helvetica"/>
          <w:kern w:val="1"/>
          <w:sz w:val="22"/>
          <w:szCs w:val="22"/>
        </w:rPr>
        <w:t xml:space="preserve">certain </w:t>
      </w:r>
      <w:r w:rsidRPr="00070791">
        <w:rPr>
          <w:rFonts w:ascii="OpenSans" w:hAnsi="OpenSans" w:cs="Helvetica"/>
          <w:kern w:val="1"/>
          <w:sz w:val="22"/>
          <w:szCs w:val="22"/>
        </w:rPr>
        <w:t xml:space="preserve">visual and ocular motor </w:t>
      </w:r>
      <w:r w:rsidR="00D05348" w:rsidRPr="00070791">
        <w:rPr>
          <w:rFonts w:ascii="OpenSans" w:hAnsi="OpenSans" w:cs="Helvetica"/>
          <w:kern w:val="1"/>
          <w:sz w:val="22"/>
          <w:szCs w:val="22"/>
        </w:rPr>
        <w:t>factors</w:t>
      </w:r>
      <w:r w:rsidR="006825D7">
        <w:rPr>
          <w:rFonts w:ascii="OpenSans" w:hAnsi="OpenSans" w:cs="Helvetica"/>
          <w:kern w:val="1"/>
          <w:sz w:val="22"/>
          <w:szCs w:val="22"/>
        </w:rPr>
        <w:t>.</w:t>
      </w:r>
      <w:r w:rsidR="006825D7" w:rsidRPr="006825D7">
        <w:rPr>
          <w:rFonts w:ascii="OpenSans" w:hAnsi="OpenSans" w:cs="Helvetica"/>
          <w:kern w:val="1"/>
          <w:sz w:val="22"/>
          <w:szCs w:val="22"/>
          <w:vertAlign w:val="superscript"/>
        </w:rPr>
        <w:t>6</w:t>
      </w:r>
      <w:r w:rsidR="00474989" w:rsidRPr="00070791">
        <w:rPr>
          <w:rFonts w:ascii="OpenSans" w:hAnsi="OpenSans" w:cs="Helvetica"/>
          <w:kern w:val="1"/>
          <w:sz w:val="22"/>
          <w:szCs w:val="22"/>
        </w:rPr>
        <w:t xml:space="preserve"> </w:t>
      </w:r>
      <w:r w:rsidRPr="00070791">
        <w:rPr>
          <w:rFonts w:ascii="OpenSans" w:hAnsi="OpenSans" w:cs="Helvetica"/>
          <w:kern w:val="1"/>
          <w:sz w:val="22"/>
          <w:szCs w:val="22"/>
        </w:rPr>
        <w:t xml:space="preserve">The </w:t>
      </w:r>
      <w:r w:rsidR="00211557" w:rsidRPr="00070791">
        <w:rPr>
          <w:rFonts w:ascii="OpenSans" w:hAnsi="OpenSans" w:cs="Helvetica"/>
          <w:kern w:val="1"/>
          <w:sz w:val="22"/>
          <w:szCs w:val="22"/>
        </w:rPr>
        <w:t xml:space="preserve">influence of </w:t>
      </w:r>
      <w:r w:rsidR="0073709D" w:rsidRPr="00070791">
        <w:rPr>
          <w:rFonts w:ascii="OpenSans" w:hAnsi="OpenSans" w:cs="Helvetica"/>
          <w:kern w:val="1"/>
          <w:sz w:val="22"/>
          <w:szCs w:val="22"/>
        </w:rPr>
        <w:t xml:space="preserve">these factors </w:t>
      </w:r>
      <w:r w:rsidRPr="00070791">
        <w:rPr>
          <w:rFonts w:ascii="OpenSans" w:hAnsi="OpenSans" w:cs="Helvetica"/>
          <w:kern w:val="1"/>
          <w:sz w:val="22"/>
          <w:szCs w:val="22"/>
        </w:rPr>
        <w:t xml:space="preserve">can be measured separately from the </w:t>
      </w:r>
      <w:r w:rsidR="00211557" w:rsidRPr="00070791">
        <w:rPr>
          <w:rFonts w:ascii="OpenSans" w:hAnsi="OpenSans" w:cs="Helvetica"/>
          <w:kern w:val="1"/>
          <w:sz w:val="22"/>
          <w:szCs w:val="22"/>
        </w:rPr>
        <w:t xml:space="preserve">cognitive factors that </w:t>
      </w:r>
      <w:r w:rsidR="0029431E" w:rsidRPr="00070791">
        <w:rPr>
          <w:rFonts w:ascii="OpenSans" w:hAnsi="OpenSans" w:cs="Helvetica"/>
          <w:kern w:val="1"/>
          <w:sz w:val="22"/>
          <w:szCs w:val="22"/>
        </w:rPr>
        <w:t>underpin</w:t>
      </w:r>
      <w:r w:rsidR="00211557" w:rsidRPr="00070791">
        <w:rPr>
          <w:rFonts w:ascii="OpenSans" w:hAnsi="OpenSans" w:cs="Helvetica"/>
          <w:kern w:val="1"/>
          <w:sz w:val="22"/>
          <w:szCs w:val="22"/>
        </w:rPr>
        <w:t xml:space="preserve"> </w:t>
      </w:r>
      <w:r w:rsidRPr="00070791">
        <w:rPr>
          <w:rFonts w:ascii="OpenSans" w:hAnsi="OpenSans" w:cs="Helvetica"/>
          <w:kern w:val="1"/>
          <w:sz w:val="22"/>
          <w:szCs w:val="22"/>
        </w:rPr>
        <w:t>decoding</w:t>
      </w:r>
      <w:r w:rsidR="00B51DB4" w:rsidRPr="00070791">
        <w:rPr>
          <w:rFonts w:ascii="OpenSans" w:hAnsi="OpenSans" w:cs="Helvetica"/>
          <w:kern w:val="1"/>
          <w:sz w:val="22"/>
          <w:szCs w:val="22"/>
        </w:rPr>
        <w:t xml:space="preserve">. </w:t>
      </w:r>
      <w:r w:rsidR="00211557" w:rsidRPr="00070791">
        <w:rPr>
          <w:rFonts w:ascii="OpenSans" w:hAnsi="OpenSans" w:cs="Helvetica"/>
          <w:kern w:val="1"/>
          <w:sz w:val="22"/>
          <w:szCs w:val="22"/>
        </w:rPr>
        <w:t xml:space="preserve"> </w:t>
      </w:r>
      <w:r w:rsidR="0029431E" w:rsidRPr="00070791">
        <w:rPr>
          <w:rFonts w:ascii="OpenSans" w:hAnsi="OpenSans" w:cs="Helvetica"/>
          <w:kern w:val="1"/>
          <w:sz w:val="22"/>
          <w:szCs w:val="22"/>
        </w:rPr>
        <w:t>D</w:t>
      </w:r>
      <w:r w:rsidRPr="00070791">
        <w:rPr>
          <w:rFonts w:ascii="OpenSans" w:hAnsi="OpenSans" w:cs="Helvetica"/>
          <w:kern w:val="1"/>
          <w:sz w:val="22"/>
          <w:szCs w:val="22"/>
        </w:rPr>
        <w:t xml:space="preserve">ecoding ability </w:t>
      </w:r>
      <w:r w:rsidR="00474989" w:rsidRPr="00070791">
        <w:rPr>
          <w:rFonts w:ascii="OpenSans" w:hAnsi="OpenSans" w:cs="Helvetica"/>
          <w:kern w:val="1"/>
          <w:sz w:val="22"/>
          <w:szCs w:val="22"/>
        </w:rPr>
        <w:t xml:space="preserve">alone </w:t>
      </w:r>
      <w:r w:rsidRPr="00070791">
        <w:rPr>
          <w:rFonts w:ascii="OpenSans" w:hAnsi="OpenSans" w:cs="Helvetica"/>
          <w:kern w:val="1"/>
          <w:sz w:val="22"/>
          <w:szCs w:val="22"/>
        </w:rPr>
        <w:t xml:space="preserve">can be measured by the accuracy of single word and non-word identification, without </w:t>
      </w:r>
      <w:r w:rsidR="0073709D" w:rsidRPr="00070791">
        <w:rPr>
          <w:rFonts w:ascii="OpenSans" w:hAnsi="OpenSans" w:cs="Helvetica"/>
          <w:kern w:val="1"/>
          <w:sz w:val="22"/>
          <w:szCs w:val="22"/>
        </w:rPr>
        <w:t>respect to speed</w:t>
      </w:r>
      <w:r w:rsidRPr="00070791">
        <w:rPr>
          <w:rFonts w:ascii="OpenSans" w:hAnsi="OpenSans" w:cs="Helvetica"/>
          <w:kern w:val="1"/>
          <w:sz w:val="22"/>
          <w:szCs w:val="22"/>
        </w:rPr>
        <w:t xml:space="preserve">. </w:t>
      </w:r>
      <w:r w:rsidR="0029431E" w:rsidRPr="00070791">
        <w:rPr>
          <w:rFonts w:ascii="OpenSans" w:hAnsi="OpenSans" w:cs="Helvetica"/>
          <w:kern w:val="1"/>
          <w:sz w:val="22"/>
          <w:szCs w:val="22"/>
        </w:rPr>
        <w:t xml:space="preserve">Comprehension of text can be </w:t>
      </w:r>
      <w:r w:rsidR="00C25626" w:rsidRPr="00070791">
        <w:rPr>
          <w:rFonts w:ascii="OpenSans" w:hAnsi="OpenSans" w:cs="Helvetica"/>
          <w:kern w:val="1"/>
          <w:sz w:val="22"/>
          <w:szCs w:val="22"/>
        </w:rPr>
        <w:t>measured</w:t>
      </w:r>
      <w:r w:rsidR="0029431E" w:rsidRPr="00070791">
        <w:rPr>
          <w:rFonts w:ascii="OpenSans" w:hAnsi="OpenSans" w:cs="Helvetica"/>
          <w:kern w:val="1"/>
          <w:sz w:val="22"/>
          <w:szCs w:val="22"/>
        </w:rPr>
        <w:t xml:space="preserve"> without regard to accuracy of specific word identification</w:t>
      </w:r>
      <w:r w:rsidR="00C25626" w:rsidRPr="00070791">
        <w:rPr>
          <w:rFonts w:ascii="OpenSans" w:hAnsi="OpenSans" w:cs="Helvetica"/>
          <w:kern w:val="1"/>
          <w:sz w:val="22"/>
          <w:szCs w:val="22"/>
        </w:rPr>
        <w:t xml:space="preserve"> or reading rate</w:t>
      </w:r>
      <w:r w:rsidR="0029431E" w:rsidRPr="00070791">
        <w:rPr>
          <w:rFonts w:ascii="OpenSans" w:hAnsi="OpenSans" w:cs="Helvetica"/>
          <w:kern w:val="1"/>
          <w:sz w:val="22"/>
          <w:szCs w:val="22"/>
        </w:rPr>
        <w:t>, and f</w:t>
      </w:r>
      <w:r w:rsidRPr="00070791">
        <w:rPr>
          <w:rFonts w:ascii="OpenSans" w:hAnsi="OpenSans" w:cs="Helvetica"/>
          <w:kern w:val="1"/>
          <w:sz w:val="22"/>
          <w:szCs w:val="22"/>
        </w:rPr>
        <w:t xml:space="preserve">luency can be </w:t>
      </w:r>
      <w:r w:rsidR="00C25626" w:rsidRPr="00070791">
        <w:rPr>
          <w:rFonts w:ascii="OpenSans" w:hAnsi="OpenSans" w:cs="Helvetica"/>
          <w:kern w:val="1"/>
          <w:sz w:val="22"/>
          <w:szCs w:val="22"/>
        </w:rPr>
        <w:t>measured as</w:t>
      </w:r>
      <w:r w:rsidRPr="00070791">
        <w:rPr>
          <w:rFonts w:ascii="OpenSans" w:hAnsi="OpenSans" w:cs="Helvetica"/>
          <w:kern w:val="1"/>
          <w:sz w:val="22"/>
          <w:szCs w:val="22"/>
        </w:rPr>
        <w:t xml:space="preserve"> </w:t>
      </w:r>
      <w:r w:rsidR="00C25626" w:rsidRPr="00070791">
        <w:rPr>
          <w:rFonts w:ascii="OpenSans" w:hAnsi="OpenSans" w:cs="Helvetica"/>
          <w:kern w:val="1"/>
          <w:sz w:val="22"/>
          <w:szCs w:val="22"/>
        </w:rPr>
        <w:t xml:space="preserve">the </w:t>
      </w:r>
      <w:r w:rsidR="0073709D" w:rsidRPr="00070791">
        <w:rPr>
          <w:rFonts w:ascii="OpenSans" w:hAnsi="OpenSans" w:cs="Helvetica"/>
          <w:kern w:val="1"/>
          <w:sz w:val="22"/>
          <w:szCs w:val="22"/>
        </w:rPr>
        <w:t>rate of reading sequential text.  I</w:t>
      </w:r>
      <w:r w:rsidRPr="00070791">
        <w:rPr>
          <w:rFonts w:ascii="OpenSans" w:hAnsi="OpenSans" w:cs="Helvetica"/>
          <w:kern w:val="1"/>
          <w:sz w:val="22"/>
          <w:szCs w:val="22"/>
        </w:rPr>
        <w:t xml:space="preserve">deally </w:t>
      </w:r>
      <w:r w:rsidR="0073709D" w:rsidRPr="00070791">
        <w:rPr>
          <w:rFonts w:ascii="OpenSans" w:hAnsi="OpenSans" w:cs="Helvetica"/>
          <w:kern w:val="1"/>
          <w:sz w:val="22"/>
          <w:szCs w:val="22"/>
        </w:rPr>
        <w:t xml:space="preserve">fluency is measured </w:t>
      </w:r>
      <w:r w:rsidRPr="00070791">
        <w:rPr>
          <w:rFonts w:ascii="OpenSans" w:hAnsi="OpenSans" w:cs="Helvetica"/>
          <w:kern w:val="1"/>
          <w:sz w:val="22"/>
          <w:szCs w:val="22"/>
        </w:rPr>
        <w:t xml:space="preserve">when the decoding </w:t>
      </w:r>
      <w:r w:rsidR="00474989" w:rsidRPr="00070791">
        <w:rPr>
          <w:rFonts w:ascii="OpenSans" w:hAnsi="OpenSans" w:cs="Helvetica"/>
          <w:kern w:val="1"/>
          <w:sz w:val="22"/>
          <w:szCs w:val="22"/>
        </w:rPr>
        <w:t xml:space="preserve">and comprehension </w:t>
      </w:r>
      <w:r w:rsidRPr="00070791">
        <w:rPr>
          <w:rFonts w:ascii="OpenSans" w:hAnsi="OpenSans" w:cs="Helvetica"/>
          <w:kern w:val="1"/>
          <w:sz w:val="22"/>
          <w:szCs w:val="22"/>
        </w:rPr>
        <w:t>demand</w:t>
      </w:r>
      <w:r w:rsidR="00474989" w:rsidRPr="00070791">
        <w:rPr>
          <w:rFonts w:ascii="OpenSans" w:hAnsi="OpenSans" w:cs="Helvetica"/>
          <w:kern w:val="1"/>
          <w:sz w:val="22"/>
          <w:szCs w:val="22"/>
        </w:rPr>
        <w:t>s</w:t>
      </w:r>
      <w:r w:rsidRPr="00070791">
        <w:rPr>
          <w:rFonts w:ascii="OpenSans" w:hAnsi="OpenSans" w:cs="Helvetica"/>
          <w:kern w:val="1"/>
          <w:sz w:val="22"/>
          <w:szCs w:val="22"/>
        </w:rPr>
        <w:t xml:space="preserve"> </w:t>
      </w:r>
      <w:r w:rsidR="00474989" w:rsidRPr="00070791">
        <w:rPr>
          <w:rFonts w:ascii="OpenSans" w:hAnsi="OpenSans" w:cs="Helvetica"/>
          <w:kern w:val="1"/>
          <w:sz w:val="22"/>
          <w:szCs w:val="22"/>
        </w:rPr>
        <w:t>are</w:t>
      </w:r>
      <w:r w:rsidRPr="00070791">
        <w:rPr>
          <w:rFonts w:ascii="OpenSans" w:hAnsi="OpenSans" w:cs="Helvetica"/>
          <w:kern w:val="1"/>
          <w:sz w:val="22"/>
          <w:szCs w:val="22"/>
        </w:rPr>
        <w:t xml:space="preserve"> minimised, because </w:t>
      </w:r>
      <w:r w:rsidR="00474989" w:rsidRPr="00070791">
        <w:rPr>
          <w:rFonts w:ascii="OpenSans" w:hAnsi="OpenSans" w:cs="Helvetica"/>
          <w:kern w:val="1"/>
          <w:sz w:val="22"/>
          <w:szCs w:val="22"/>
        </w:rPr>
        <w:t>decoding and comprehension abilities themselves may help or hinder reading rate</w:t>
      </w:r>
      <w:r w:rsidR="006825D7">
        <w:rPr>
          <w:rFonts w:ascii="OpenSans" w:hAnsi="OpenSans" w:cs="Helvetica"/>
          <w:kern w:val="1"/>
          <w:sz w:val="22"/>
          <w:szCs w:val="22"/>
        </w:rPr>
        <w:t>.</w:t>
      </w:r>
      <w:r w:rsidR="00630405" w:rsidRPr="00630405">
        <w:rPr>
          <w:rFonts w:ascii="OpenSans" w:hAnsi="OpenSans" w:cs="Helvetica"/>
          <w:kern w:val="1"/>
          <w:sz w:val="22"/>
          <w:szCs w:val="22"/>
          <w:vertAlign w:val="superscript"/>
        </w:rPr>
        <w:t>3</w:t>
      </w:r>
    </w:p>
    <w:p w14:paraId="3054FB0B" w14:textId="77777777" w:rsidR="00D166B8" w:rsidRPr="00070791" w:rsidRDefault="00D166B8" w:rsidP="008A2B90">
      <w:pPr>
        <w:spacing w:line="276" w:lineRule="auto"/>
        <w:rPr>
          <w:rFonts w:ascii="OpenSans" w:hAnsi="OpenSans" w:cs="Helvetica" w:hint="eastAsia"/>
          <w:kern w:val="1"/>
          <w:sz w:val="22"/>
          <w:szCs w:val="22"/>
        </w:rPr>
      </w:pPr>
    </w:p>
    <w:p w14:paraId="04F3DC6D" w14:textId="77777777" w:rsidR="00695B57" w:rsidRPr="00070791" w:rsidRDefault="00695B57" w:rsidP="00E96A4B">
      <w:pPr>
        <w:pStyle w:val="Heading1"/>
      </w:pPr>
      <w:r w:rsidRPr="00070791">
        <w:t>Wilkins Rate of Reading Test</w:t>
      </w:r>
    </w:p>
    <w:p w14:paraId="79539174" w14:textId="3BC5ABBD" w:rsidR="00D05348" w:rsidRPr="00070791" w:rsidRDefault="00C20AF9" w:rsidP="00D0534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r w:rsidRPr="00070791">
        <w:rPr>
          <w:rFonts w:ascii="OpenSans" w:hAnsi="OpenSans" w:cs="Helvetica"/>
          <w:kern w:val="1"/>
          <w:sz w:val="22"/>
          <w:szCs w:val="22"/>
        </w:rPr>
        <w:t xml:space="preserve">The Wilkins Rate of Reading Test (WRRT) was introduced to provide a test that could be used to evaluate the effects </w:t>
      </w:r>
      <w:r w:rsidR="0008112A" w:rsidRPr="00070791">
        <w:rPr>
          <w:rFonts w:ascii="OpenSans" w:hAnsi="OpenSans" w:cs="Helvetica"/>
          <w:kern w:val="1"/>
          <w:sz w:val="22"/>
          <w:szCs w:val="22"/>
        </w:rPr>
        <w:t xml:space="preserve">on reading speed </w:t>
      </w:r>
      <w:r w:rsidRPr="00070791">
        <w:rPr>
          <w:rFonts w:ascii="OpenSans" w:hAnsi="OpenSans" w:cs="Helvetica"/>
          <w:kern w:val="1"/>
          <w:sz w:val="22"/>
          <w:szCs w:val="22"/>
        </w:rPr>
        <w:t>of visual factors and interventions (notably lenses and/or filters), especially in children with reading difficulties</w:t>
      </w:r>
      <w:r w:rsidR="006825D7">
        <w:rPr>
          <w:rFonts w:ascii="OpenSans" w:hAnsi="OpenSans" w:cs="Helvetica"/>
          <w:kern w:val="1"/>
          <w:sz w:val="22"/>
          <w:szCs w:val="22"/>
        </w:rPr>
        <w:t>.</w:t>
      </w:r>
      <w:r w:rsidR="00630405" w:rsidRPr="00630405">
        <w:rPr>
          <w:rFonts w:ascii="OpenSans" w:hAnsi="OpenSans" w:cs="Helvetica"/>
          <w:kern w:val="1"/>
          <w:sz w:val="22"/>
          <w:szCs w:val="22"/>
          <w:vertAlign w:val="superscript"/>
        </w:rPr>
        <w:t>7</w:t>
      </w:r>
      <w:r w:rsidRPr="00070791">
        <w:rPr>
          <w:rFonts w:ascii="OpenSans" w:hAnsi="OpenSans" w:cs="Helvetica"/>
          <w:kern w:val="1"/>
          <w:sz w:val="22"/>
          <w:szCs w:val="22"/>
        </w:rPr>
        <w:t xml:space="preserve"> </w:t>
      </w:r>
      <w:r w:rsidR="0008112A" w:rsidRPr="00070791">
        <w:rPr>
          <w:rFonts w:ascii="OpenSans" w:hAnsi="OpenSans" w:cs="Helvetica"/>
          <w:kern w:val="1"/>
          <w:sz w:val="22"/>
          <w:szCs w:val="22"/>
        </w:rPr>
        <w:t>The</w:t>
      </w:r>
      <w:r w:rsidRPr="00070791">
        <w:rPr>
          <w:rFonts w:ascii="OpenSans" w:hAnsi="OpenSans" w:cs="Helvetica"/>
          <w:kern w:val="1"/>
          <w:sz w:val="22"/>
          <w:szCs w:val="22"/>
        </w:rPr>
        <w:t xml:space="preserve"> design</w:t>
      </w:r>
      <w:r w:rsidR="00926F87" w:rsidRPr="00070791">
        <w:rPr>
          <w:rFonts w:ascii="OpenSans" w:hAnsi="OpenSans" w:cs="Helvetica"/>
          <w:kern w:val="1"/>
          <w:sz w:val="22"/>
          <w:szCs w:val="22"/>
        </w:rPr>
        <w:t xml:space="preserve"> of the test</w:t>
      </w:r>
      <w:r w:rsidRPr="00070791">
        <w:rPr>
          <w:rFonts w:ascii="OpenSans" w:hAnsi="OpenSans" w:cs="Helvetica"/>
          <w:kern w:val="1"/>
          <w:sz w:val="22"/>
          <w:szCs w:val="22"/>
        </w:rPr>
        <w:t xml:space="preserve"> “minimises the linguistic and semantic aspects of reading and maximises the visual difficulties”, noting that </w:t>
      </w:r>
      <w:r w:rsidRPr="00070791">
        <w:rPr>
          <w:rFonts w:ascii="OpenSans" w:hAnsi="OpenSans" w:cs="Helvetica"/>
          <w:sz w:val="22"/>
          <w:szCs w:val="22"/>
        </w:rPr>
        <w:t>“many visual difficulties with reading seem to emerge when the test is presented in a long paragraph with closely spaced lines and letters</w:t>
      </w:r>
      <w:r w:rsidR="006825D7">
        <w:rPr>
          <w:rFonts w:ascii="OpenSans" w:hAnsi="OpenSans" w:cs="Helvetica"/>
          <w:sz w:val="22"/>
          <w:szCs w:val="22"/>
        </w:rPr>
        <w:t>.</w:t>
      </w:r>
      <w:r w:rsidRPr="00070791">
        <w:rPr>
          <w:rFonts w:ascii="OpenSans" w:hAnsi="OpenSans" w:cs="Helvetica"/>
          <w:sz w:val="22"/>
          <w:szCs w:val="22"/>
        </w:rPr>
        <w:t xml:space="preserve">” </w:t>
      </w:r>
      <w:r w:rsidR="00630405" w:rsidRPr="00630405">
        <w:rPr>
          <w:rFonts w:ascii="OpenSans" w:hAnsi="OpenSans" w:cs="Helvetica"/>
          <w:sz w:val="22"/>
          <w:szCs w:val="22"/>
          <w:vertAlign w:val="superscript"/>
        </w:rPr>
        <w:t>7</w:t>
      </w:r>
      <w:r w:rsidRPr="00070791">
        <w:rPr>
          <w:rFonts w:ascii="OpenSans" w:hAnsi="OpenSans" w:cs="Helvetica"/>
          <w:kern w:val="1"/>
          <w:sz w:val="22"/>
          <w:szCs w:val="22"/>
        </w:rPr>
        <w:t xml:space="preserve"> </w:t>
      </w:r>
      <w:r w:rsidR="00D05348" w:rsidRPr="00070791">
        <w:rPr>
          <w:rFonts w:ascii="OpenSans" w:hAnsi="OpenSans" w:cs="Helvetica"/>
          <w:kern w:val="1"/>
          <w:sz w:val="22"/>
          <w:szCs w:val="22"/>
        </w:rPr>
        <w:t xml:space="preserve">The test is not a test of fluency, at least in so far as fluency includes normal prosody, because prosody is </w:t>
      </w:r>
      <w:r w:rsidR="00A773AC" w:rsidRPr="00070791">
        <w:rPr>
          <w:rFonts w:ascii="OpenSans" w:hAnsi="OpenSans" w:cs="Helvetica"/>
          <w:kern w:val="1"/>
          <w:sz w:val="22"/>
          <w:szCs w:val="22"/>
        </w:rPr>
        <w:t>altered</w:t>
      </w:r>
      <w:r w:rsidR="00D05348" w:rsidRPr="00070791">
        <w:rPr>
          <w:rFonts w:ascii="OpenSans" w:hAnsi="OpenSans" w:cs="Helvetica"/>
          <w:kern w:val="1"/>
          <w:sz w:val="22"/>
          <w:szCs w:val="22"/>
        </w:rPr>
        <w:t xml:space="preserve"> when words are disconnected and the test meaningless, as in this test.</w:t>
      </w:r>
    </w:p>
    <w:p w14:paraId="2C784CB5" w14:textId="77777777" w:rsidR="008A2B90" w:rsidRPr="00070791" w:rsidRDefault="008A2B90" w:rsidP="00C20AF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ascii="OpenSans" w:hAnsi="OpenSans" w:cs="Helvetica" w:hint="eastAsia"/>
          <w:kern w:val="1"/>
          <w:sz w:val="22"/>
          <w:szCs w:val="22"/>
        </w:rPr>
      </w:pPr>
    </w:p>
    <w:p w14:paraId="640B17A3" w14:textId="77040782" w:rsidR="000277E4" w:rsidRPr="00070791" w:rsidRDefault="001209D6" w:rsidP="000277E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r w:rsidRPr="00070791">
        <w:rPr>
          <w:rFonts w:ascii="OpenSans" w:hAnsi="OpenSans" w:cs="Helvetica"/>
          <w:kern w:val="1"/>
          <w:sz w:val="22"/>
          <w:szCs w:val="22"/>
        </w:rPr>
        <w:t>The text</w:t>
      </w:r>
      <w:r w:rsidR="000277E4" w:rsidRPr="00070791">
        <w:rPr>
          <w:rFonts w:ascii="OpenSans" w:hAnsi="OpenSans" w:cs="Helvetica"/>
          <w:kern w:val="1"/>
          <w:sz w:val="22"/>
          <w:szCs w:val="22"/>
        </w:rPr>
        <w:t xml:space="preserve"> of the WRRT</w:t>
      </w:r>
      <w:r w:rsidR="00720C20" w:rsidRPr="00070791">
        <w:rPr>
          <w:rFonts w:ascii="OpenSans" w:hAnsi="OpenSans" w:cs="Helvetica"/>
          <w:kern w:val="1"/>
          <w:sz w:val="22"/>
          <w:szCs w:val="22"/>
        </w:rPr>
        <w:t xml:space="preserve"> (Figure 1)</w:t>
      </w:r>
      <w:r w:rsidRPr="00070791">
        <w:rPr>
          <w:rFonts w:ascii="OpenSans" w:hAnsi="OpenSans" w:cs="Helvetica"/>
          <w:kern w:val="1"/>
          <w:sz w:val="22"/>
          <w:szCs w:val="22"/>
        </w:rPr>
        <w:t xml:space="preserve"> is reproduced in a small (9pt) self-similar font (Times New Roman) with a </w:t>
      </w:r>
      <w:r w:rsidR="000277E4" w:rsidRPr="00070791">
        <w:rPr>
          <w:rFonts w:ascii="OpenSans" w:hAnsi="OpenSans" w:cs="Helvetica"/>
          <w:kern w:val="1"/>
          <w:sz w:val="22"/>
          <w:szCs w:val="22"/>
        </w:rPr>
        <w:t xml:space="preserve">small (4 </w:t>
      </w:r>
      <w:proofErr w:type="spellStart"/>
      <w:r w:rsidR="000277E4" w:rsidRPr="00070791">
        <w:rPr>
          <w:rFonts w:ascii="OpenSans" w:hAnsi="OpenSans" w:cs="Helvetica"/>
          <w:kern w:val="1"/>
          <w:sz w:val="22"/>
          <w:szCs w:val="22"/>
        </w:rPr>
        <w:t>pt</w:t>
      </w:r>
      <w:proofErr w:type="spellEnd"/>
      <w:r w:rsidR="000277E4" w:rsidRPr="00070791">
        <w:rPr>
          <w:rFonts w:ascii="OpenSans" w:hAnsi="OpenSans" w:cs="Helvetica"/>
          <w:kern w:val="1"/>
          <w:sz w:val="22"/>
          <w:szCs w:val="22"/>
        </w:rPr>
        <w:t xml:space="preserve">) space between words. </w:t>
      </w:r>
      <w:r w:rsidR="000277E4" w:rsidRPr="00070791">
        <w:rPr>
          <w:rFonts w:ascii="OpenSans" w:hAnsi="OpenSans" w:cs="Helvetica"/>
          <w:iCs/>
          <w:kern w:val="1"/>
          <w:sz w:val="22"/>
          <w:szCs w:val="22"/>
        </w:rPr>
        <w:t>The text is set as a paragraph of ten lines 72.5 mm wide, 33.4mm high, with an interline space of 3.15mm. The letters have an x-height of 1.6 mm and a width that averages 1.53 mm.</w:t>
      </w:r>
      <w:r w:rsidR="000277E4" w:rsidRPr="00070791">
        <w:rPr>
          <w:rFonts w:ascii="OpenSans" w:hAnsi="OpenSans" w:cs="Helvetica"/>
          <w:kern w:val="1"/>
          <w:sz w:val="22"/>
          <w:szCs w:val="22"/>
        </w:rPr>
        <w:t xml:space="preserve"> The text consists of 15 high-frequency words, the same 15 words on each of the ten lines, but in a different random order. </w:t>
      </w:r>
      <w:r w:rsidR="000277E4" w:rsidRPr="00070791">
        <w:rPr>
          <w:rFonts w:ascii="OpenSans" w:hAnsi="OpenSans" w:cs="Helvetica"/>
          <w:iCs/>
          <w:kern w:val="1"/>
          <w:sz w:val="22"/>
          <w:szCs w:val="22"/>
        </w:rPr>
        <w:t>Although one word in the passage may cue another neighbouring word with which it is commonly associated (</w:t>
      </w:r>
      <w:proofErr w:type="gramStart"/>
      <w:r w:rsidR="000277E4" w:rsidRPr="00070791">
        <w:rPr>
          <w:rFonts w:ascii="OpenSans" w:hAnsi="OpenSans" w:cs="Helvetica"/>
          <w:iCs/>
          <w:kern w:val="1"/>
          <w:sz w:val="22"/>
          <w:szCs w:val="22"/>
        </w:rPr>
        <w:t>e.g.</w:t>
      </w:r>
      <w:proofErr w:type="gramEnd"/>
      <w:r w:rsidR="000277E4" w:rsidRPr="00070791">
        <w:rPr>
          <w:rFonts w:ascii="OpenSans" w:hAnsi="OpenSans" w:cs="Helvetica"/>
          <w:iCs/>
          <w:kern w:val="1"/>
          <w:sz w:val="22"/>
          <w:szCs w:val="22"/>
        </w:rPr>
        <w:t xml:space="preserve"> cat-dog), this association is random and will be similar overall from one version of the test to another.</w:t>
      </w:r>
      <w:r w:rsidR="000277E4" w:rsidRPr="00070791">
        <w:rPr>
          <w:rFonts w:ascii="OpenSans" w:hAnsi="OpenSans" w:cs="Helvetica"/>
          <w:i/>
          <w:iCs/>
          <w:kern w:val="1"/>
          <w:sz w:val="22"/>
          <w:szCs w:val="22"/>
        </w:rPr>
        <w:t xml:space="preserve"> </w:t>
      </w:r>
      <w:r w:rsidR="000277E4" w:rsidRPr="00070791">
        <w:rPr>
          <w:rFonts w:ascii="OpenSans" w:hAnsi="OpenSans" w:cs="Helvetica"/>
          <w:iCs/>
          <w:kern w:val="1"/>
          <w:sz w:val="22"/>
          <w:szCs w:val="22"/>
        </w:rPr>
        <w:t>The test can be tackled both by adults and by children who have only a modest reading vocabulary</w:t>
      </w:r>
      <w:r w:rsidR="000277E4" w:rsidRPr="00070791">
        <w:rPr>
          <w:rFonts w:ascii="OpenSans" w:hAnsi="OpenSans" w:cs="Helvetica"/>
          <w:kern w:val="1"/>
          <w:sz w:val="22"/>
          <w:szCs w:val="22"/>
        </w:rPr>
        <w:t>.</w:t>
      </w:r>
      <w:r w:rsidR="00F770D8" w:rsidRPr="00070791">
        <w:rPr>
          <w:rFonts w:ascii="OpenSans" w:hAnsi="OpenSans" w:cs="Helvetica"/>
          <w:kern w:val="1"/>
          <w:sz w:val="22"/>
          <w:szCs w:val="22"/>
        </w:rPr>
        <w:t xml:space="preserve"> </w:t>
      </w:r>
    </w:p>
    <w:p w14:paraId="4F2F00F7" w14:textId="77777777" w:rsidR="00A001D5" w:rsidRPr="00070791" w:rsidRDefault="00A001D5" w:rsidP="000277E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iCs/>
          <w:kern w:val="1"/>
          <w:sz w:val="22"/>
          <w:szCs w:val="22"/>
        </w:rPr>
      </w:pPr>
    </w:p>
    <w:p w14:paraId="7F55A2DF" w14:textId="5E880DB4" w:rsidR="00720C20" w:rsidRPr="00070791" w:rsidRDefault="000277E4" w:rsidP="00720C2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iCs/>
          <w:kern w:val="1"/>
          <w:sz w:val="22"/>
          <w:szCs w:val="22"/>
        </w:rPr>
      </w:pPr>
      <w:r w:rsidRPr="00070791">
        <w:rPr>
          <w:rFonts w:ascii="OpenSans" w:hAnsi="OpenSans" w:cs="Helvetica"/>
          <w:iCs/>
          <w:kern w:val="1"/>
          <w:sz w:val="22"/>
          <w:szCs w:val="22"/>
        </w:rPr>
        <w:t xml:space="preserve">The </w:t>
      </w:r>
      <w:r w:rsidR="00A001D5" w:rsidRPr="00070791">
        <w:rPr>
          <w:rFonts w:ascii="OpenSans" w:hAnsi="OpenSans" w:cs="Helvetica"/>
          <w:iCs/>
          <w:kern w:val="1"/>
          <w:sz w:val="22"/>
          <w:szCs w:val="22"/>
        </w:rPr>
        <w:t>WRRT</w:t>
      </w:r>
      <w:r w:rsidRPr="00070791">
        <w:rPr>
          <w:rFonts w:ascii="OpenSans" w:hAnsi="OpenSans" w:cs="Helvetica"/>
          <w:iCs/>
          <w:kern w:val="1"/>
          <w:sz w:val="22"/>
          <w:szCs w:val="22"/>
        </w:rPr>
        <w:t xml:space="preserve"> is unlike other tests of reading in that it is not </w:t>
      </w:r>
      <w:r w:rsidR="00FA79E7" w:rsidRPr="00070791">
        <w:rPr>
          <w:rFonts w:ascii="OpenSans" w:hAnsi="OpenSans" w:cs="Helvetica"/>
          <w:iCs/>
          <w:kern w:val="1"/>
          <w:sz w:val="22"/>
          <w:szCs w:val="22"/>
        </w:rPr>
        <w:t xml:space="preserve">primarily </w:t>
      </w:r>
      <w:r w:rsidRPr="00070791">
        <w:rPr>
          <w:rFonts w:ascii="OpenSans" w:hAnsi="OpenSans" w:cs="Helvetica"/>
          <w:iCs/>
          <w:kern w:val="1"/>
          <w:sz w:val="22"/>
          <w:szCs w:val="22"/>
        </w:rPr>
        <w:t xml:space="preserve">designed to compare one individual with others of the same age or ability but </w:t>
      </w:r>
      <w:r w:rsidR="00FA79E7" w:rsidRPr="00070791">
        <w:rPr>
          <w:rFonts w:ascii="OpenSans" w:hAnsi="OpenSans" w:cs="Helvetica"/>
          <w:iCs/>
          <w:kern w:val="1"/>
          <w:sz w:val="22"/>
          <w:szCs w:val="22"/>
        </w:rPr>
        <w:t xml:space="preserve">rather </w:t>
      </w:r>
      <w:r w:rsidRPr="00070791">
        <w:rPr>
          <w:rFonts w:ascii="OpenSans" w:hAnsi="OpenSans" w:cs="Helvetica"/>
          <w:iCs/>
          <w:kern w:val="1"/>
          <w:sz w:val="22"/>
          <w:szCs w:val="22"/>
        </w:rPr>
        <w:t xml:space="preserve">to </w:t>
      </w:r>
      <w:r w:rsidR="00FA79E7" w:rsidRPr="00070791">
        <w:rPr>
          <w:rFonts w:ascii="OpenSans" w:hAnsi="OpenSans" w:cs="Helvetica"/>
          <w:iCs/>
          <w:kern w:val="1"/>
          <w:sz w:val="22"/>
          <w:szCs w:val="22"/>
        </w:rPr>
        <w:t>measure</w:t>
      </w:r>
      <w:r w:rsidRPr="00070791">
        <w:rPr>
          <w:rFonts w:ascii="OpenSans" w:hAnsi="OpenSans" w:cs="Helvetica"/>
          <w:iCs/>
          <w:kern w:val="1"/>
          <w:sz w:val="22"/>
          <w:szCs w:val="22"/>
        </w:rPr>
        <w:t xml:space="preserve"> </w:t>
      </w:r>
      <w:r w:rsidR="00FA79E7" w:rsidRPr="00070791">
        <w:rPr>
          <w:rFonts w:ascii="OpenSans" w:hAnsi="OpenSans" w:cs="Helvetica"/>
          <w:iCs/>
          <w:kern w:val="1"/>
          <w:sz w:val="22"/>
          <w:szCs w:val="22"/>
        </w:rPr>
        <w:t xml:space="preserve">the effects of interventions </w:t>
      </w:r>
      <w:r w:rsidR="0073709D" w:rsidRPr="00070791">
        <w:rPr>
          <w:rFonts w:ascii="OpenSans" w:hAnsi="OpenSans" w:cs="Helvetica"/>
          <w:iCs/>
          <w:kern w:val="1"/>
          <w:sz w:val="22"/>
          <w:szCs w:val="22"/>
        </w:rPr>
        <w:t>that affect</w:t>
      </w:r>
      <w:r w:rsidR="00FA79E7" w:rsidRPr="00070791">
        <w:rPr>
          <w:rFonts w:ascii="OpenSans" w:hAnsi="OpenSans" w:cs="Helvetica"/>
          <w:iCs/>
          <w:kern w:val="1"/>
          <w:sz w:val="22"/>
          <w:szCs w:val="22"/>
        </w:rPr>
        <w:t xml:space="preserve"> </w:t>
      </w:r>
      <w:r w:rsidRPr="00070791">
        <w:rPr>
          <w:rFonts w:ascii="OpenSans" w:hAnsi="OpenSans" w:cs="Helvetica"/>
          <w:iCs/>
          <w:kern w:val="1"/>
          <w:sz w:val="22"/>
          <w:szCs w:val="22"/>
        </w:rPr>
        <w:t>reading rate</w:t>
      </w:r>
      <w:r w:rsidR="00FA79E7" w:rsidRPr="00070791">
        <w:rPr>
          <w:rFonts w:ascii="OpenSans" w:hAnsi="OpenSans" w:cs="Helvetica"/>
          <w:iCs/>
          <w:kern w:val="1"/>
          <w:sz w:val="22"/>
          <w:szCs w:val="22"/>
        </w:rPr>
        <w:t xml:space="preserve"> in specific individuals</w:t>
      </w:r>
      <w:r w:rsidRPr="00070791">
        <w:rPr>
          <w:rFonts w:ascii="OpenSans" w:hAnsi="OpenSans" w:cs="Helvetica"/>
          <w:iCs/>
          <w:kern w:val="1"/>
          <w:sz w:val="22"/>
          <w:szCs w:val="22"/>
        </w:rPr>
        <w:t>.</w:t>
      </w:r>
      <w:r w:rsidR="00720C20" w:rsidRPr="00070791">
        <w:rPr>
          <w:rFonts w:ascii="OpenSans" w:hAnsi="OpenSans" w:cs="Helvetica"/>
          <w:iCs/>
          <w:kern w:val="1"/>
          <w:sz w:val="22"/>
          <w:szCs w:val="22"/>
        </w:rPr>
        <w:t xml:space="preserve"> </w:t>
      </w:r>
      <w:r w:rsidR="00720C20" w:rsidRPr="00070791">
        <w:rPr>
          <w:rFonts w:ascii="OpenSans" w:hAnsi="OpenSans" w:cs="Helvetica"/>
          <w:kern w:val="1"/>
          <w:sz w:val="22"/>
          <w:szCs w:val="22"/>
        </w:rPr>
        <w:t>Although the WRRT has been in existence for more than 20 years, there are only limited data on its precision and reliability. Beyond its use by optometrists and others for assessments related to visual stress</w:t>
      </w:r>
      <w:r w:rsidR="006825D7">
        <w:rPr>
          <w:rFonts w:ascii="OpenSans" w:hAnsi="OpenSans" w:cs="Helvetica"/>
          <w:kern w:val="1"/>
          <w:sz w:val="22"/>
          <w:szCs w:val="22"/>
        </w:rPr>
        <w:t>,</w:t>
      </w:r>
      <w:r w:rsidR="00630405" w:rsidRPr="00630405">
        <w:rPr>
          <w:rFonts w:ascii="OpenSans" w:hAnsi="OpenSans" w:cs="Helvetica"/>
          <w:kern w:val="1"/>
          <w:sz w:val="22"/>
          <w:szCs w:val="22"/>
          <w:vertAlign w:val="superscript"/>
        </w:rPr>
        <w:t>8</w:t>
      </w:r>
      <w:r w:rsidR="00720C20" w:rsidRPr="00070791">
        <w:rPr>
          <w:rFonts w:ascii="OpenSans" w:hAnsi="OpenSans" w:cs="Helvetica"/>
          <w:kern w:val="1"/>
          <w:sz w:val="22"/>
          <w:szCs w:val="22"/>
        </w:rPr>
        <w:t xml:space="preserve"> the test remains largely unknown, and its potential for more general use as a measure of reading ability unrecognised outside this area of application. Our aim here is to address these issues. We first </w:t>
      </w:r>
      <w:r w:rsidR="00720C20" w:rsidRPr="00070791">
        <w:rPr>
          <w:rFonts w:ascii="OpenSans" w:hAnsi="OpenSans" w:cs="Helvetica"/>
          <w:kern w:val="1"/>
          <w:sz w:val="22"/>
          <w:szCs w:val="22"/>
        </w:rPr>
        <w:lastRenderedPageBreak/>
        <w:t xml:space="preserve">present data that provide estimates of the precision and reliability of WRRT in schoolchildren and young adults, and later we </w:t>
      </w:r>
      <w:r w:rsidR="00E26C00" w:rsidRPr="00070791">
        <w:rPr>
          <w:rFonts w:ascii="OpenSans" w:hAnsi="OpenSans" w:cs="Helvetica"/>
          <w:kern w:val="1"/>
          <w:sz w:val="22"/>
          <w:szCs w:val="22"/>
        </w:rPr>
        <w:t>consider</w:t>
      </w:r>
      <w:r w:rsidR="00720C20" w:rsidRPr="00070791">
        <w:rPr>
          <w:rFonts w:ascii="OpenSans" w:hAnsi="OpenSans" w:cs="Helvetica"/>
          <w:kern w:val="1"/>
          <w:sz w:val="22"/>
          <w:szCs w:val="22"/>
        </w:rPr>
        <w:t xml:space="preserve"> its application in a</w:t>
      </w:r>
      <w:r w:rsidR="00E26C00" w:rsidRPr="00070791">
        <w:rPr>
          <w:rFonts w:ascii="OpenSans" w:hAnsi="OpenSans" w:cs="Helvetica"/>
          <w:kern w:val="1"/>
          <w:sz w:val="22"/>
          <w:szCs w:val="22"/>
        </w:rPr>
        <w:t xml:space="preserve"> </w:t>
      </w:r>
      <w:r w:rsidR="00720C20" w:rsidRPr="00070791">
        <w:rPr>
          <w:rFonts w:ascii="OpenSans" w:hAnsi="OpenSans" w:cs="Helvetica"/>
          <w:kern w:val="1"/>
          <w:sz w:val="22"/>
          <w:szCs w:val="22"/>
        </w:rPr>
        <w:t>variety of contexts.</w:t>
      </w:r>
    </w:p>
    <w:p w14:paraId="777FDD31" w14:textId="77777777" w:rsidR="00720C20" w:rsidRPr="00070791" w:rsidRDefault="00720C20" w:rsidP="00C20AF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ascii="ArialMT" w:hAnsi="ArialMT" w:cs="Helvetica"/>
          <w:sz w:val="22"/>
          <w:szCs w:val="22"/>
        </w:rPr>
      </w:pPr>
    </w:p>
    <w:p w14:paraId="7874CD40" w14:textId="4C1CA499" w:rsidR="00E26C00" w:rsidRPr="00070791" w:rsidRDefault="00E26C00">
      <w:pPr>
        <w:rPr>
          <w:b/>
          <w:bCs/>
          <w:sz w:val="22"/>
          <w:szCs w:val="22"/>
        </w:rPr>
      </w:pPr>
    </w:p>
    <w:p w14:paraId="64D33C8C" w14:textId="0239A4D2" w:rsidR="00AB0E50" w:rsidRPr="00070791" w:rsidRDefault="00AB0E50" w:rsidP="00AB0E50">
      <w:pPr>
        <w:jc w:val="center"/>
        <w:rPr>
          <w:b/>
          <w:bCs/>
          <w:sz w:val="22"/>
          <w:szCs w:val="22"/>
        </w:rPr>
      </w:pPr>
      <w:r w:rsidRPr="00070791">
        <w:rPr>
          <w:b/>
          <w:bCs/>
          <w:sz w:val="22"/>
          <w:szCs w:val="22"/>
        </w:rPr>
        <w:t>Figure 1</w:t>
      </w:r>
      <w:r w:rsidR="001046B9" w:rsidRPr="00070791">
        <w:rPr>
          <w:b/>
          <w:bCs/>
          <w:sz w:val="22"/>
          <w:szCs w:val="22"/>
        </w:rPr>
        <w:t>.</w:t>
      </w:r>
      <w:r w:rsidRPr="00070791">
        <w:rPr>
          <w:b/>
          <w:bCs/>
          <w:sz w:val="22"/>
          <w:szCs w:val="22"/>
        </w:rPr>
        <w:t xml:space="preserve"> The Rate of Reading Test (from Wilkins et al., 1996)</w:t>
      </w:r>
    </w:p>
    <w:p w14:paraId="35F88911" w14:textId="77777777" w:rsidR="00AB0E50" w:rsidRPr="00070791" w:rsidRDefault="00AB0E50" w:rsidP="00AB0E50">
      <w:pPr>
        <w:jc w:val="center"/>
        <w:rPr>
          <w:b/>
          <w:bCs/>
          <w:sz w:val="22"/>
          <w:szCs w:val="22"/>
        </w:rPr>
      </w:pPr>
    </w:p>
    <w:p w14:paraId="1AFDCD01" w14:textId="5FEA4E53" w:rsidR="000F384E" w:rsidRPr="00070791" w:rsidRDefault="00C20AF9" w:rsidP="00AB0E5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sz w:val="22"/>
          <w:szCs w:val="22"/>
        </w:rPr>
      </w:pPr>
      <w:r w:rsidRPr="00070791">
        <w:rPr>
          <w:rFonts w:ascii="Helvetica" w:hAnsi="Helvetica" w:cs="Helvetica"/>
          <w:noProof/>
          <w:kern w:val="1"/>
          <w:sz w:val="22"/>
          <w:szCs w:val="22"/>
          <w:lang w:val="en-US"/>
        </w:rPr>
        <w:drawing>
          <wp:inline distT="0" distB="0" distL="0" distR="0" wp14:anchorId="0AC223D3" wp14:editId="54E51BEF">
            <wp:extent cx="2298700" cy="2171700"/>
            <wp:effectExtent l="0" t="0" r="12700" b="127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298700" cy="2171700"/>
                    </a:xfrm>
                    <a:prstGeom prst="rect">
                      <a:avLst/>
                    </a:prstGeom>
                    <a:noFill/>
                    <a:ln>
                      <a:noFill/>
                    </a:ln>
                  </pic:spPr>
                </pic:pic>
              </a:graphicData>
            </a:graphic>
          </wp:inline>
        </w:drawing>
      </w:r>
    </w:p>
    <w:p w14:paraId="50BE98D1" w14:textId="77777777" w:rsidR="00517ADB" w:rsidRPr="00070791" w:rsidRDefault="00517ADB" w:rsidP="00517ADB">
      <w:pPr>
        <w:rPr>
          <w:sz w:val="22"/>
          <w:szCs w:val="22"/>
        </w:rPr>
      </w:pPr>
    </w:p>
    <w:p w14:paraId="11690114" w14:textId="77777777" w:rsidR="00ED592F" w:rsidRPr="00070791" w:rsidRDefault="00ED592F" w:rsidP="00695B57">
      <w:pPr>
        <w:spacing w:after="240"/>
        <w:rPr>
          <w:b/>
          <w:bCs/>
          <w:sz w:val="22"/>
          <w:szCs w:val="22"/>
        </w:rPr>
      </w:pPr>
    </w:p>
    <w:p w14:paraId="4AE73C43" w14:textId="30002A71" w:rsidR="00695B57" w:rsidRPr="00E96A4B" w:rsidRDefault="00695B57" w:rsidP="00E96A4B">
      <w:pPr>
        <w:pStyle w:val="Heading1"/>
      </w:pPr>
      <w:r w:rsidRPr="00E96A4B">
        <w:t>Concepts of Precision and Reliability</w:t>
      </w:r>
    </w:p>
    <w:p w14:paraId="51F2DC37" w14:textId="135566BB" w:rsidR="00517ADB" w:rsidRPr="00070791" w:rsidRDefault="00517ADB" w:rsidP="00517A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r w:rsidRPr="00070791">
        <w:rPr>
          <w:rFonts w:ascii="OpenSans" w:hAnsi="OpenSans" w:cs="Helvetica"/>
          <w:kern w:val="1"/>
          <w:sz w:val="22"/>
          <w:szCs w:val="22"/>
        </w:rPr>
        <w:t xml:space="preserve">Measures of human performance or ability </w:t>
      </w:r>
      <w:r w:rsidR="009B7D3B" w:rsidRPr="00070791">
        <w:rPr>
          <w:rFonts w:ascii="OpenSans" w:hAnsi="OpenSans" w:cs="Helvetica"/>
          <w:kern w:val="1"/>
          <w:sz w:val="22"/>
          <w:szCs w:val="22"/>
        </w:rPr>
        <w:t xml:space="preserve">can </w:t>
      </w:r>
      <w:r w:rsidRPr="00070791">
        <w:rPr>
          <w:rFonts w:ascii="OpenSans" w:hAnsi="OpenSans" w:cs="Helvetica"/>
          <w:kern w:val="1"/>
          <w:sz w:val="22"/>
          <w:szCs w:val="22"/>
        </w:rPr>
        <w:t xml:space="preserve">serve two purposes: </w:t>
      </w:r>
      <w:proofErr w:type="spellStart"/>
      <w:r w:rsidRPr="00070791">
        <w:rPr>
          <w:rFonts w:ascii="OpenSans" w:hAnsi="OpenSans" w:cs="Helvetica"/>
          <w:kern w:val="1"/>
          <w:sz w:val="22"/>
          <w:szCs w:val="22"/>
        </w:rPr>
        <w:t>i</w:t>
      </w:r>
      <w:proofErr w:type="spellEnd"/>
      <w:r w:rsidRPr="00070791">
        <w:rPr>
          <w:rFonts w:ascii="OpenSans" w:hAnsi="OpenSans" w:cs="Helvetica"/>
          <w:kern w:val="1"/>
          <w:sz w:val="22"/>
          <w:szCs w:val="22"/>
        </w:rPr>
        <w:t>) to enable monitoring of changes in ability within individuals over time, and ii) to reveal differences in ability between individuals.</w:t>
      </w:r>
      <w:r w:rsidR="00175B4B" w:rsidRPr="00070791">
        <w:rPr>
          <w:rFonts w:ascii="OpenSans" w:hAnsi="OpenSans" w:cs="Helvetica"/>
          <w:kern w:val="1"/>
          <w:sz w:val="22"/>
          <w:szCs w:val="22"/>
        </w:rPr>
        <w:t xml:space="preserve"> </w:t>
      </w:r>
      <w:r w:rsidRPr="00070791">
        <w:rPr>
          <w:rFonts w:ascii="OpenSans" w:hAnsi="OpenSans" w:cs="Helvetica"/>
          <w:kern w:val="1"/>
          <w:sz w:val="22"/>
          <w:szCs w:val="22"/>
        </w:rPr>
        <w:t xml:space="preserve"> In relation to reading ability, measurement of change within-individuals is of particular importance for monitoring the development of reading ability in children and the deterioration of reading ability in older adults experiencing loss of function such as visual or cognitive impairment. In both cases, repeated measurements over </w:t>
      </w:r>
      <w:proofErr w:type="gramStart"/>
      <w:r w:rsidRPr="00070791">
        <w:rPr>
          <w:rFonts w:ascii="OpenSans" w:hAnsi="OpenSans" w:cs="Helvetica"/>
          <w:kern w:val="1"/>
          <w:sz w:val="22"/>
          <w:szCs w:val="22"/>
        </w:rPr>
        <w:t>a period of time</w:t>
      </w:r>
      <w:proofErr w:type="gramEnd"/>
      <w:r w:rsidRPr="00070791">
        <w:rPr>
          <w:rFonts w:ascii="OpenSans" w:hAnsi="OpenSans" w:cs="Helvetica"/>
          <w:kern w:val="1"/>
          <w:sz w:val="22"/>
          <w:szCs w:val="22"/>
        </w:rPr>
        <w:t xml:space="preserve"> serve not only to reveal the pattern of change but also to demonstrate whether interventions are of benefit in helping to improve development of an individual’s reading ability or slow its decline. On the other hand, measuring differences between individuals enables identification (diagnosis) of those whose reading ability is substantially lower than their peers, and provides evidence to support the introduction of interventions aimed at improvement. The statistical requirements of an effective test for the two purposes just described are, respectively,</w:t>
      </w:r>
      <w:r w:rsidRPr="00070791">
        <w:rPr>
          <w:rFonts w:ascii="OpenSans" w:hAnsi="OpenSans" w:cs="Helvetica"/>
          <w:i/>
          <w:kern w:val="1"/>
          <w:sz w:val="22"/>
          <w:szCs w:val="22"/>
        </w:rPr>
        <w:t xml:space="preserve"> precision</w:t>
      </w:r>
      <w:r w:rsidRPr="00070791">
        <w:rPr>
          <w:rFonts w:ascii="OpenSans" w:hAnsi="OpenSans" w:cs="Helvetica"/>
          <w:kern w:val="1"/>
          <w:sz w:val="22"/>
          <w:szCs w:val="22"/>
        </w:rPr>
        <w:t xml:space="preserve"> and </w:t>
      </w:r>
      <w:r w:rsidRPr="00070791">
        <w:rPr>
          <w:rFonts w:ascii="OpenSans" w:hAnsi="OpenSans" w:cs="Helvetica"/>
          <w:i/>
          <w:kern w:val="1"/>
          <w:sz w:val="22"/>
          <w:szCs w:val="22"/>
        </w:rPr>
        <w:t>reliability</w:t>
      </w:r>
      <w:r w:rsidRPr="00070791">
        <w:rPr>
          <w:rFonts w:ascii="OpenSans" w:hAnsi="OpenSans" w:cs="Helvetica"/>
          <w:kern w:val="1"/>
          <w:sz w:val="22"/>
          <w:szCs w:val="22"/>
        </w:rPr>
        <w:t xml:space="preserve">. </w:t>
      </w:r>
    </w:p>
    <w:p w14:paraId="0CC5A442" w14:textId="77777777" w:rsidR="00517ADB" w:rsidRPr="00070791" w:rsidRDefault="00517ADB" w:rsidP="00517A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p>
    <w:p w14:paraId="135CF75C" w14:textId="10789818" w:rsidR="00517ADB" w:rsidRPr="00070791" w:rsidRDefault="00517ADB" w:rsidP="00517A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i/>
          <w:kern w:val="1"/>
          <w:sz w:val="22"/>
          <w:szCs w:val="22"/>
        </w:rPr>
      </w:pPr>
      <w:r w:rsidRPr="00070791">
        <w:rPr>
          <w:rFonts w:ascii="OpenSans" w:hAnsi="OpenSans" w:cs="Helvetica"/>
          <w:kern w:val="1"/>
          <w:sz w:val="22"/>
          <w:szCs w:val="22"/>
        </w:rPr>
        <w:t xml:space="preserve">Precision is the general term for variability between repeated measurements </w:t>
      </w:r>
      <w:r w:rsidR="00597A50" w:rsidRPr="00070791">
        <w:rPr>
          <w:rFonts w:ascii="OpenSans" w:hAnsi="OpenSans" w:cs="Helvetica"/>
          <w:kern w:val="1"/>
          <w:sz w:val="22"/>
          <w:szCs w:val="22"/>
        </w:rPr>
        <w:t xml:space="preserve">from the same individual </w:t>
      </w:r>
      <w:r w:rsidRPr="00070791">
        <w:rPr>
          <w:rFonts w:ascii="OpenSans" w:hAnsi="OpenSans" w:cs="Helvetica"/>
          <w:kern w:val="1"/>
          <w:sz w:val="22"/>
          <w:szCs w:val="22"/>
        </w:rPr>
        <w:t xml:space="preserve">and takes account only of the variation </w:t>
      </w:r>
      <w:r w:rsidRPr="00070791">
        <w:rPr>
          <w:rFonts w:ascii="OpenSans" w:hAnsi="OpenSans" w:cs="Helvetica"/>
          <w:i/>
          <w:kern w:val="1"/>
          <w:sz w:val="22"/>
          <w:szCs w:val="22"/>
        </w:rPr>
        <w:t>within</w:t>
      </w:r>
      <w:r w:rsidRPr="00070791">
        <w:rPr>
          <w:rFonts w:ascii="OpenSans" w:hAnsi="OpenSans" w:cs="Helvetica"/>
          <w:kern w:val="1"/>
          <w:sz w:val="22"/>
          <w:szCs w:val="22"/>
        </w:rPr>
        <w:t xml:space="preserve">-subjects, not that </w:t>
      </w:r>
      <w:r w:rsidRPr="00070791">
        <w:rPr>
          <w:rFonts w:ascii="OpenSans" w:hAnsi="OpenSans" w:cs="Helvetica"/>
          <w:i/>
          <w:kern w:val="1"/>
          <w:sz w:val="22"/>
          <w:szCs w:val="22"/>
        </w:rPr>
        <w:t>between</w:t>
      </w:r>
      <w:r w:rsidRPr="00070791">
        <w:rPr>
          <w:rFonts w:ascii="OpenSans" w:hAnsi="OpenSans" w:cs="Helvetica"/>
          <w:kern w:val="1"/>
          <w:sz w:val="22"/>
          <w:szCs w:val="22"/>
        </w:rPr>
        <w:t xml:space="preserve">-subjects. </w:t>
      </w:r>
      <w:proofErr w:type="gramStart"/>
      <w:r w:rsidRPr="00070791">
        <w:rPr>
          <w:rFonts w:ascii="OpenSans" w:hAnsi="OpenSans" w:cs="Helvetica"/>
          <w:kern w:val="1"/>
          <w:sz w:val="22"/>
          <w:szCs w:val="22"/>
        </w:rPr>
        <w:t>In order to</w:t>
      </w:r>
      <w:proofErr w:type="gramEnd"/>
      <w:r w:rsidRPr="00070791">
        <w:rPr>
          <w:rFonts w:ascii="OpenSans" w:hAnsi="OpenSans" w:cs="Helvetica"/>
          <w:kern w:val="1"/>
          <w:sz w:val="22"/>
          <w:szCs w:val="22"/>
        </w:rPr>
        <w:t xml:space="preserve"> be effective for monitoring change within-individuals over time, a measure should be precise; that is, the test-retest variation due to measurement error </w:t>
      </w:r>
      <w:r w:rsidR="00597A50" w:rsidRPr="00070791">
        <w:rPr>
          <w:rFonts w:ascii="OpenSans" w:hAnsi="OpenSans" w:cs="Helvetica"/>
          <w:kern w:val="1"/>
          <w:sz w:val="22"/>
          <w:szCs w:val="22"/>
        </w:rPr>
        <w:t>should be</w:t>
      </w:r>
      <w:r w:rsidRPr="00070791">
        <w:rPr>
          <w:rFonts w:ascii="OpenSans" w:hAnsi="OpenSans" w:cs="Helvetica"/>
          <w:kern w:val="1"/>
          <w:sz w:val="22"/>
          <w:szCs w:val="22"/>
        </w:rPr>
        <w:t xml:space="preserve"> stable </w:t>
      </w:r>
      <w:r w:rsidR="00597A50" w:rsidRPr="00070791">
        <w:rPr>
          <w:rFonts w:ascii="OpenSans" w:hAnsi="OpenSans" w:cs="Helvetica"/>
          <w:kern w:val="1"/>
          <w:sz w:val="22"/>
          <w:szCs w:val="22"/>
        </w:rPr>
        <w:t>and low</w:t>
      </w:r>
      <w:r w:rsidRPr="00070791">
        <w:rPr>
          <w:rFonts w:ascii="OpenSans" w:hAnsi="OpenSans" w:cs="Helvetica"/>
          <w:kern w:val="1"/>
          <w:sz w:val="22"/>
          <w:szCs w:val="22"/>
        </w:rPr>
        <w:t xml:space="preserve">. </w:t>
      </w:r>
      <w:r w:rsidR="007953CE" w:rsidRPr="00070791">
        <w:rPr>
          <w:rFonts w:ascii="OpenSans" w:hAnsi="OpenSans" w:cs="Helvetica"/>
          <w:kern w:val="1"/>
          <w:sz w:val="22"/>
          <w:szCs w:val="22"/>
        </w:rPr>
        <w:t>T</w:t>
      </w:r>
      <w:r w:rsidRPr="00070791">
        <w:rPr>
          <w:rFonts w:ascii="OpenSans" w:hAnsi="OpenSans" w:cs="Helvetica"/>
          <w:kern w:val="1"/>
          <w:sz w:val="22"/>
          <w:szCs w:val="22"/>
        </w:rPr>
        <w:t>he terms precision, repeatability and reproducibility all relate to within-subject variation, that is</w:t>
      </w:r>
      <w:r w:rsidR="00175B4B" w:rsidRPr="00070791">
        <w:rPr>
          <w:rFonts w:ascii="OpenSans" w:hAnsi="OpenSans" w:cs="Helvetica"/>
          <w:kern w:val="1"/>
          <w:sz w:val="22"/>
          <w:szCs w:val="22"/>
        </w:rPr>
        <w:t>,</w:t>
      </w:r>
      <w:r w:rsidRPr="00070791">
        <w:rPr>
          <w:rFonts w:ascii="OpenSans" w:hAnsi="OpenSans" w:cs="Helvetica"/>
          <w:kern w:val="1"/>
          <w:sz w:val="22"/>
          <w:szCs w:val="22"/>
        </w:rPr>
        <w:t xml:space="preserve"> the consistency of repeated measurements</w:t>
      </w:r>
      <w:r w:rsidR="006825D7">
        <w:rPr>
          <w:rFonts w:ascii="OpenSans" w:hAnsi="OpenSans" w:cs="Helvetica"/>
          <w:kern w:val="1"/>
          <w:sz w:val="22"/>
          <w:szCs w:val="22"/>
        </w:rPr>
        <w:t>.</w:t>
      </w:r>
      <w:r w:rsidR="00630405">
        <w:rPr>
          <w:rFonts w:ascii="OpenSans" w:hAnsi="OpenSans" w:cs="Helvetica"/>
          <w:kern w:val="1"/>
          <w:sz w:val="22"/>
          <w:szCs w:val="22"/>
          <w:vertAlign w:val="superscript"/>
        </w:rPr>
        <w:t>9</w:t>
      </w:r>
      <w:r w:rsidR="006C3C94" w:rsidRPr="00070791">
        <w:rPr>
          <w:rFonts w:ascii="OpenSans" w:hAnsi="OpenSans" w:cs="Helvetica"/>
          <w:iCs/>
          <w:kern w:val="1"/>
          <w:sz w:val="22"/>
          <w:szCs w:val="22"/>
        </w:rPr>
        <w:t xml:space="preserve"> </w:t>
      </w:r>
      <w:r w:rsidRPr="00070791">
        <w:rPr>
          <w:rFonts w:ascii="OpenSans" w:hAnsi="OpenSans" w:cs="Helvetica"/>
          <w:kern w:val="1"/>
          <w:sz w:val="22"/>
          <w:szCs w:val="22"/>
        </w:rPr>
        <w:t>Reliability</w:t>
      </w:r>
      <w:r w:rsidR="006C3C94" w:rsidRPr="00070791">
        <w:rPr>
          <w:rFonts w:ascii="OpenSans" w:hAnsi="OpenSans" w:cs="Helvetica"/>
          <w:kern w:val="1"/>
          <w:sz w:val="22"/>
          <w:szCs w:val="22"/>
        </w:rPr>
        <w:t xml:space="preserve">, on the other hand, takes account of variation both within- and between-subjects. Reliability </w:t>
      </w:r>
      <w:r w:rsidRPr="00070791">
        <w:rPr>
          <w:rFonts w:ascii="OpenSans" w:hAnsi="OpenSans" w:cs="Helvetica"/>
          <w:kern w:val="1"/>
          <w:sz w:val="22"/>
          <w:szCs w:val="22"/>
        </w:rPr>
        <w:t>is the degree to which variation between-subjects exceeds that within-subjects</w:t>
      </w:r>
      <w:r w:rsidR="006825D7">
        <w:rPr>
          <w:rFonts w:ascii="OpenSans" w:hAnsi="OpenSans" w:cs="Helvetica"/>
          <w:kern w:val="1"/>
          <w:sz w:val="22"/>
          <w:szCs w:val="22"/>
        </w:rPr>
        <w:t>.</w:t>
      </w:r>
      <w:r w:rsidR="00630405" w:rsidRPr="00630405">
        <w:rPr>
          <w:rFonts w:ascii="OpenSans" w:hAnsi="OpenSans" w:cs="Helvetica"/>
          <w:kern w:val="1"/>
          <w:sz w:val="22"/>
          <w:szCs w:val="22"/>
          <w:vertAlign w:val="superscript"/>
        </w:rPr>
        <w:t>1</w:t>
      </w:r>
      <w:r w:rsidR="00630405">
        <w:rPr>
          <w:rFonts w:ascii="OpenSans" w:hAnsi="OpenSans" w:cs="Helvetica"/>
          <w:kern w:val="1"/>
          <w:sz w:val="22"/>
          <w:szCs w:val="22"/>
          <w:vertAlign w:val="superscript"/>
        </w:rPr>
        <w:t>0</w:t>
      </w:r>
      <w:r w:rsidRPr="00070791">
        <w:rPr>
          <w:rFonts w:ascii="OpenSans" w:hAnsi="OpenSans" w:cs="Helvetica"/>
          <w:kern w:val="1"/>
          <w:sz w:val="22"/>
          <w:szCs w:val="22"/>
        </w:rPr>
        <w:t xml:space="preserve"> When between-subjects variation is large compared to that within-subjects</w:t>
      </w:r>
      <w:r w:rsidR="006C3C94" w:rsidRPr="00070791">
        <w:rPr>
          <w:rFonts w:ascii="OpenSans" w:hAnsi="OpenSans" w:cs="Helvetica"/>
          <w:kern w:val="1"/>
          <w:sz w:val="22"/>
          <w:szCs w:val="22"/>
        </w:rPr>
        <w:t>,</w:t>
      </w:r>
      <w:r w:rsidRPr="00070791">
        <w:rPr>
          <w:rFonts w:ascii="OpenSans" w:hAnsi="OpenSans" w:cs="Helvetica"/>
          <w:kern w:val="1"/>
          <w:sz w:val="22"/>
          <w:szCs w:val="22"/>
        </w:rPr>
        <w:t xml:space="preserve"> then test reliability is high and scores from different individuals are likely to indicate real difference between them rather than the effects of measurement error. Conversely when between-subjects variation does not greatly exceed that within-subjects</w:t>
      </w:r>
      <w:r w:rsidR="006C3C94" w:rsidRPr="00070791">
        <w:rPr>
          <w:rFonts w:ascii="OpenSans" w:hAnsi="OpenSans" w:cs="Helvetica"/>
          <w:kern w:val="1"/>
          <w:sz w:val="22"/>
          <w:szCs w:val="22"/>
        </w:rPr>
        <w:t>,</w:t>
      </w:r>
      <w:r w:rsidRPr="00070791">
        <w:rPr>
          <w:rFonts w:ascii="OpenSans" w:hAnsi="OpenSans" w:cs="Helvetica"/>
          <w:kern w:val="1"/>
          <w:sz w:val="22"/>
          <w:szCs w:val="22"/>
        </w:rPr>
        <w:t xml:space="preserve"> then test reliability is low and score</w:t>
      </w:r>
      <w:r w:rsidR="007A0B0F" w:rsidRPr="00070791">
        <w:rPr>
          <w:rFonts w:ascii="OpenSans" w:hAnsi="OpenSans" w:cs="Helvetica"/>
          <w:kern w:val="1"/>
          <w:sz w:val="22"/>
          <w:szCs w:val="22"/>
        </w:rPr>
        <w:t xml:space="preserve"> differences between </w:t>
      </w:r>
      <w:r w:rsidRPr="00070791">
        <w:rPr>
          <w:rFonts w:ascii="OpenSans" w:hAnsi="OpenSans" w:cs="Helvetica"/>
          <w:kern w:val="1"/>
          <w:sz w:val="22"/>
          <w:szCs w:val="22"/>
        </w:rPr>
        <w:t xml:space="preserve">individuals may reflect the effects of measurement error </w:t>
      </w:r>
      <w:r w:rsidRPr="00070791">
        <w:rPr>
          <w:rFonts w:ascii="OpenSans" w:hAnsi="OpenSans" w:cs="Helvetica"/>
          <w:kern w:val="1"/>
          <w:sz w:val="22"/>
          <w:szCs w:val="22"/>
        </w:rPr>
        <w:lastRenderedPageBreak/>
        <w:t xml:space="preserve">rather than </w:t>
      </w:r>
      <w:r w:rsidR="007A0B0F" w:rsidRPr="00070791">
        <w:rPr>
          <w:rFonts w:ascii="OpenSans" w:hAnsi="OpenSans" w:cs="Helvetica"/>
          <w:kern w:val="1"/>
          <w:sz w:val="22"/>
          <w:szCs w:val="22"/>
        </w:rPr>
        <w:t>true</w:t>
      </w:r>
      <w:r w:rsidRPr="00070791">
        <w:rPr>
          <w:rFonts w:ascii="OpenSans" w:hAnsi="OpenSans" w:cs="Helvetica"/>
          <w:kern w:val="1"/>
          <w:sz w:val="22"/>
          <w:szCs w:val="22"/>
        </w:rPr>
        <w:t xml:space="preserve"> difference</w:t>
      </w:r>
      <w:r w:rsidR="007A0B0F" w:rsidRPr="00070791">
        <w:rPr>
          <w:rFonts w:ascii="OpenSans" w:hAnsi="OpenSans" w:cs="Helvetica"/>
          <w:kern w:val="1"/>
          <w:sz w:val="22"/>
          <w:szCs w:val="22"/>
        </w:rPr>
        <w:t>s</w:t>
      </w:r>
      <w:r w:rsidRPr="00070791">
        <w:rPr>
          <w:rFonts w:ascii="OpenSans" w:hAnsi="OpenSans" w:cs="Helvetica"/>
          <w:kern w:val="1"/>
          <w:sz w:val="22"/>
          <w:szCs w:val="22"/>
        </w:rPr>
        <w:t xml:space="preserve">. Reliability </w:t>
      </w:r>
      <w:r w:rsidR="007A0B0F" w:rsidRPr="00070791">
        <w:rPr>
          <w:rFonts w:ascii="OpenSans" w:hAnsi="OpenSans" w:cs="Helvetica"/>
          <w:kern w:val="1"/>
          <w:sz w:val="22"/>
          <w:szCs w:val="22"/>
        </w:rPr>
        <w:t>may be thought of as</w:t>
      </w:r>
      <w:r w:rsidR="00A46501" w:rsidRPr="00070791">
        <w:rPr>
          <w:rFonts w:ascii="OpenSans" w:hAnsi="OpenSans" w:cs="Helvetica"/>
          <w:kern w:val="1"/>
          <w:sz w:val="22"/>
          <w:szCs w:val="22"/>
        </w:rPr>
        <w:t xml:space="preserve"> a measure of</w:t>
      </w:r>
      <w:r w:rsidR="007A0B0F" w:rsidRPr="00070791">
        <w:rPr>
          <w:rFonts w:ascii="OpenSans" w:hAnsi="OpenSans" w:cs="Helvetica"/>
          <w:kern w:val="1"/>
          <w:sz w:val="22"/>
          <w:szCs w:val="22"/>
        </w:rPr>
        <w:t xml:space="preserve"> </w:t>
      </w:r>
      <w:r w:rsidRPr="00070791">
        <w:rPr>
          <w:rFonts w:ascii="OpenSans" w:hAnsi="OpenSans" w:cs="Helvetica"/>
          <w:i/>
          <w:kern w:val="1"/>
          <w:sz w:val="22"/>
          <w:szCs w:val="22"/>
        </w:rPr>
        <w:t>discriminability</w:t>
      </w:r>
      <w:r w:rsidRPr="00070791">
        <w:rPr>
          <w:rFonts w:ascii="OpenSans" w:hAnsi="OpenSans" w:cs="Helvetica"/>
          <w:kern w:val="1"/>
          <w:sz w:val="22"/>
          <w:szCs w:val="22"/>
        </w:rPr>
        <w:t>, as it emphasises the principle of being able to use the test to discriminate reliably between different individuals.</w:t>
      </w:r>
    </w:p>
    <w:p w14:paraId="708A3DD0" w14:textId="77777777" w:rsidR="00517ADB" w:rsidRPr="00070791" w:rsidRDefault="00517ADB" w:rsidP="00517A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p>
    <w:p w14:paraId="71BFAEC1" w14:textId="77777777" w:rsidR="00335C62" w:rsidRPr="00070791" w:rsidRDefault="00517ADB" w:rsidP="00517A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r w:rsidRPr="00070791">
        <w:rPr>
          <w:rFonts w:ascii="OpenSans" w:hAnsi="OpenSans" w:cs="Helvetica"/>
          <w:kern w:val="1"/>
          <w:sz w:val="22"/>
          <w:szCs w:val="22"/>
        </w:rPr>
        <w:t xml:space="preserve">Finally, the recognition that precision is a measure of variability within-individuals, while reliability involves both within- and between-individual variability, means that we can expect two different scenarios in practice. The first relates to tests that are intended to be used in a single population in which the variation between-subjects </w:t>
      </w:r>
      <w:proofErr w:type="gramStart"/>
      <w:r w:rsidRPr="00070791">
        <w:rPr>
          <w:rFonts w:ascii="OpenSans" w:hAnsi="OpenSans" w:cs="Helvetica"/>
          <w:kern w:val="1"/>
          <w:sz w:val="22"/>
          <w:szCs w:val="22"/>
        </w:rPr>
        <w:t>is</w:t>
      </w:r>
      <w:proofErr w:type="gramEnd"/>
      <w:r w:rsidRPr="00070791">
        <w:rPr>
          <w:rFonts w:ascii="OpenSans" w:hAnsi="OpenSans" w:cs="Helvetica"/>
          <w:kern w:val="1"/>
          <w:sz w:val="22"/>
          <w:szCs w:val="22"/>
        </w:rPr>
        <w:t xml:space="preserve"> assumed to be constant. In this case, the better the precision of a test, the better will be its reliability; in other words, reliability will be determined by precision. The second scenario relates to tests employed in </w:t>
      </w:r>
      <w:proofErr w:type="gramStart"/>
      <w:r w:rsidRPr="00070791">
        <w:rPr>
          <w:rFonts w:ascii="OpenSans" w:hAnsi="OpenSans" w:cs="Helvetica"/>
          <w:kern w:val="1"/>
          <w:sz w:val="22"/>
          <w:szCs w:val="22"/>
        </w:rPr>
        <w:t>a number of</w:t>
      </w:r>
      <w:proofErr w:type="gramEnd"/>
      <w:r w:rsidRPr="00070791">
        <w:rPr>
          <w:rFonts w:ascii="OpenSans" w:hAnsi="OpenSans" w:cs="Helvetica"/>
          <w:kern w:val="1"/>
          <w:sz w:val="22"/>
          <w:szCs w:val="22"/>
        </w:rPr>
        <w:t xml:space="preserve"> different populations, each with its own degree of between-subjects variation. In this case, it is quite possible for a test having good precision to have good reliability in one population and poor reliability in another. This highlights the importance of making a clear distinction between the concepts of precision and reliability, and the need for test evaluation to be undertaken in different populations as appropriate.</w:t>
      </w:r>
      <w:r w:rsidR="00597A50" w:rsidRPr="00070791">
        <w:rPr>
          <w:rFonts w:ascii="OpenSans" w:hAnsi="OpenSans" w:cs="Helvetica"/>
          <w:kern w:val="1"/>
          <w:sz w:val="22"/>
          <w:szCs w:val="22"/>
        </w:rPr>
        <w:t xml:space="preserve"> </w:t>
      </w:r>
    </w:p>
    <w:p w14:paraId="53467DBB" w14:textId="77777777" w:rsidR="00335C62" w:rsidRPr="00070791" w:rsidRDefault="00335C62" w:rsidP="00517A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p>
    <w:p w14:paraId="77F3EBE5" w14:textId="7CA80C12" w:rsidR="00517ADB" w:rsidRPr="00070791" w:rsidRDefault="00597A50" w:rsidP="00517A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r w:rsidRPr="00070791">
        <w:rPr>
          <w:rFonts w:ascii="OpenSans" w:hAnsi="OpenSans" w:cs="Helvetica"/>
          <w:kern w:val="1"/>
          <w:sz w:val="22"/>
          <w:szCs w:val="22"/>
        </w:rPr>
        <w:t xml:space="preserve">We will now apply these concepts to data </w:t>
      </w:r>
      <w:r w:rsidR="00335C62" w:rsidRPr="00070791">
        <w:rPr>
          <w:rFonts w:ascii="OpenSans" w:hAnsi="OpenSans" w:cs="Helvetica"/>
          <w:kern w:val="1"/>
          <w:sz w:val="22"/>
          <w:szCs w:val="22"/>
        </w:rPr>
        <w:t>obtained using</w:t>
      </w:r>
      <w:r w:rsidRPr="00070791">
        <w:rPr>
          <w:rFonts w:ascii="OpenSans" w:hAnsi="OpenSans" w:cs="Helvetica"/>
          <w:kern w:val="1"/>
          <w:sz w:val="22"/>
          <w:szCs w:val="22"/>
        </w:rPr>
        <w:t xml:space="preserve"> the WRRT</w:t>
      </w:r>
      <w:r w:rsidR="00335C62" w:rsidRPr="00070791">
        <w:rPr>
          <w:rFonts w:ascii="OpenSans" w:hAnsi="OpenSans" w:cs="Helvetica"/>
          <w:kern w:val="1"/>
          <w:sz w:val="22"/>
          <w:szCs w:val="22"/>
        </w:rPr>
        <w:t xml:space="preserve"> in four samples of participants drawn from different populations.</w:t>
      </w:r>
    </w:p>
    <w:p w14:paraId="4A9C52BE" w14:textId="77777777" w:rsidR="00C60451" w:rsidRPr="00070791" w:rsidRDefault="00C60451" w:rsidP="00E153E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OpenSans" w:hAnsi="OpenSans" w:cs="Helvetica" w:hint="eastAsia"/>
          <w:kern w:val="1"/>
          <w:sz w:val="22"/>
          <w:szCs w:val="22"/>
        </w:rPr>
      </w:pPr>
    </w:p>
    <w:p w14:paraId="312AAE77" w14:textId="77777777" w:rsidR="00C60451" w:rsidRPr="00070791" w:rsidRDefault="00C60451" w:rsidP="00E153E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OpenSans" w:hAnsi="OpenSans" w:cs="Helvetica" w:hint="eastAsia"/>
          <w:kern w:val="1"/>
          <w:sz w:val="22"/>
          <w:szCs w:val="22"/>
        </w:rPr>
      </w:pPr>
    </w:p>
    <w:p w14:paraId="0266E12D" w14:textId="77777777" w:rsidR="00920905" w:rsidRPr="00070791" w:rsidRDefault="00920905">
      <w:pPr>
        <w:rPr>
          <w:b/>
          <w:bCs/>
          <w:sz w:val="22"/>
          <w:szCs w:val="22"/>
        </w:rPr>
      </w:pPr>
      <w:r w:rsidRPr="00070791">
        <w:rPr>
          <w:b/>
          <w:bCs/>
          <w:sz w:val="22"/>
          <w:szCs w:val="22"/>
        </w:rPr>
        <w:br w:type="page"/>
      </w:r>
    </w:p>
    <w:p w14:paraId="5064F4A6" w14:textId="3178CD40" w:rsidR="00D96B28" w:rsidRPr="00070791" w:rsidRDefault="00D96B28" w:rsidP="00E96A4B">
      <w:pPr>
        <w:pStyle w:val="Heading1"/>
      </w:pPr>
      <w:r w:rsidRPr="00070791">
        <w:lastRenderedPageBreak/>
        <w:t>Methods</w:t>
      </w:r>
    </w:p>
    <w:p w14:paraId="298EB904" w14:textId="64CF9334" w:rsidR="00695B57" w:rsidRPr="00E96A4B" w:rsidRDefault="00695B57" w:rsidP="00E96A4B">
      <w:pPr>
        <w:pStyle w:val="Heading2"/>
        <w:rPr>
          <w:rFonts w:hint="eastAsia"/>
        </w:rPr>
      </w:pPr>
      <w:r w:rsidRPr="00E96A4B">
        <w:t>Participants</w:t>
      </w:r>
      <w:r w:rsidR="00AD30F1" w:rsidRPr="00E96A4B">
        <w:t xml:space="preserve"> and Data Collection</w:t>
      </w:r>
    </w:p>
    <w:p w14:paraId="730AAB4E" w14:textId="64D3B9E0" w:rsidR="00E153E0" w:rsidRPr="00070791" w:rsidRDefault="00695B57" w:rsidP="00D53A2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r w:rsidRPr="00070791">
        <w:rPr>
          <w:rFonts w:ascii="OpenSans" w:hAnsi="OpenSans" w:cs="Helvetica"/>
          <w:kern w:val="1"/>
          <w:sz w:val="22"/>
          <w:szCs w:val="22"/>
        </w:rPr>
        <w:t>Participants</w:t>
      </w:r>
      <w:r w:rsidR="00E153E0" w:rsidRPr="00070791">
        <w:rPr>
          <w:rFonts w:ascii="OpenSans" w:hAnsi="OpenSans" w:cs="Helvetica"/>
          <w:kern w:val="1"/>
          <w:sz w:val="22"/>
          <w:szCs w:val="22"/>
        </w:rPr>
        <w:t xml:space="preserve"> were recruited and assessed by the authors in their respective university locations, giving four separate samples having the characteristics summarised in Table 1</w:t>
      </w:r>
      <w:r w:rsidR="00272554" w:rsidRPr="00070791">
        <w:rPr>
          <w:rFonts w:ascii="OpenSans" w:hAnsi="OpenSans" w:cs="Helvetica"/>
          <w:kern w:val="1"/>
          <w:sz w:val="22"/>
          <w:szCs w:val="22"/>
        </w:rPr>
        <w:t>.</w:t>
      </w:r>
    </w:p>
    <w:p w14:paraId="4F9C868F" w14:textId="77777777" w:rsidR="00272554" w:rsidRPr="00070791" w:rsidRDefault="00272554" w:rsidP="00D53A2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p>
    <w:p w14:paraId="2F84DA51" w14:textId="68B5846F" w:rsidR="00335C62" w:rsidRPr="00070791" w:rsidRDefault="00E43B47" w:rsidP="001046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jc w:val="center"/>
        <w:rPr>
          <w:rFonts w:ascii="OpenSans" w:hAnsi="OpenSans" w:cs="Helvetica" w:hint="eastAsia"/>
          <w:b/>
          <w:bCs/>
          <w:kern w:val="1"/>
          <w:sz w:val="22"/>
          <w:szCs w:val="22"/>
        </w:rPr>
      </w:pPr>
      <w:r w:rsidRPr="00070791">
        <w:rPr>
          <w:rFonts w:ascii="OpenSans" w:hAnsi="OpenSans" w:cs="Helvetica"/>
          <w:b/>
          <w:bCs/>
          <w:kern w:val="1"/>
          <w:sz w:val="22"/>
          <w:szCs w:val="22"/>
        </w:rPr>
        <w:t>Table 1. Samples used to assess precision and reliability of the WRRT</w:t>
      </w:r>
    </w:p>
    <w:tbl>
      <w:tblPr>
        <w:tblW w:w="0" w:type="auto"/>
        <w:jc w:val="center"/>
        <w:tblLayout w:type="fixed"/>
        <w:tblLook w:val="04A0" w:firstRow="1" w:lastRow="0" w:firstColumn="1" w:lastColumn="0" w:noHBand="0" w:noVBand="1"/>
      </w:tblPr>
      <w:tblGrid>
        <w:gridCol w:w="909"/>
        <w:gridCol w:w="1985"/>
        <w:gridCol w:w="1286"/>
        <w:gridCol w:w="4478"/>
      </w:tblGrid>
      <w:tr w:rsidR="00E153E0" w:rsidRPr="00070791" w14:paraId="675C09BF" w14:textId="77777777" w:rsidTr="001046B9">
        <w:trPr>
          <w:trHeight w:val="368"/>
          <w:jc w:val="center"/>
        </w:trPr>
        <w:tc>
          <w:tcPr>
            <w:tcW w:w="909"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570FB826" w14:textId="77777777" w:rsidR="00E153E0" w:rsidRPr="00070791" w:rsidRDefault="00E153E0" w:rsidP="001046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0"/>
                <w:szCs w:val="20"/>
              </w:rPr>
            </w:pPr>
            <w:r w:rsidRPr="00070791">
              <w:rPr>
                <w:rFonts w:ascii="OpenSans" w:hAnsi="OpenSans" w:cs="Helvetica"/>
                <w:kern w:val="1"/>
                <w:sz w:val="20"/>
                <w:szCs w:val="20"/>
              </w:rPr>
              <w:t>Sample</w:t>
            </w:r>
          </w:p>
        </w:tc>
        <w:tc>
          <w:tcPr>
            <w:tcW w:w="1985"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11187CBF" w14:textId="0ABF8AE8" w:rsidR="00E153E0" w:rsidRPr="00070791" w:rsidRDefault="00E153E0" w:rsidP="00D53A2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0"/>
                <w:szCs w:val="20"/>
              </w:rPr>
            </w:pPr>
            <w:r w:rsidRPr="00070791">
              <w:rPr>
                <w:rFonts w:ascii="OpenSans" w:hAnsi="OpenSans" w:cs="Helvetica"/>
                <w:kern w:val="1"/>
                <w:sz w:val="20"/>
                <w:szCs w:val="20"/>
              </w:rPr>
              <w:t>Author/s</w:t>
            </w:r>
          </w:p>
        </w:tc>
        <w:tc>
          <w:tcPr>
            <w:tcW w:w="1286"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73767749" w14:textId="77777777" w:rsidR="00E153E0" w:rsidRPr="00070791" w:rsidRDefault="00E153E0" w:rsidP="001046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0"/>
                <w:szCs w:val="20"/>
              </w:rPr>
            </w:pPr>
            <w:r w:rsidRPr="00070791">
              <w:rPr>
                <w:rFonts w:ascii="OpenSans" w:hAnsi="OpenSans" w:cs="Helvetica"/>
                <w:kern w:val="1"/>
                <w:sz w:val="20"/>
                <w:szCs w:val="20"/>
              </w:rPr>
              <w:t>Sample size</w:t>
            </w:r>
          </w:p>
        </w:tc>
        <w:tc>
          <w:tcPr>
            <w:tcW w:w="4478"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22CB2BCD" w14:textId="77777777" w:rsidR="00E153E0" w:rsidRPr="00070791" w:rsidRDefault="00E153E0" w:rsidP="00D53A2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0"/>
                <w:szCs w:val="20"/>
              </w:rPr>
            </w:pPr>
            <w:r w:rsidRPr="00070791">
              <w:rPr>
                <w:rFonts w:ascii="OpenSans" w:hAnsi="OpenSans" w:cs="Helvetica"/>
                <w:kern w:val="1"/>
                <w:sz w:val="20"/>
                <w:szCs w:val="20"/>
              </w:rPr>
              <w:t>Sample characteristics</w:t>
            </w:r>
          </w:p>
        </w:tc>
      </w:tr>
      <w:tr w:rsidR="00E153E0" w:rsidRPr="00070791" w14:paraId="43625D8B" w14:textId="77777777" w:rsidTr="001046B9">
        <w:trPr>
          <w:jc w:val="center"/>
        </w:trPr>
        <w:tc>
          <w:tcPr>
            <w:tcW w:w="909"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50EEE005" w14:textId="77777777" w:rsidR="00E153E0" w:rsidRPr="00070791" w:rsidRDefault="00E153E0" w:rsidP="00D53A2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jc w:val="center"/>
              <w:rPr>
                <w:rFonts w:ascii="OpenSans" w:hAnsi="OpenSans" w:cs="Helvetica" w:hint="eastAsia"/>
                <w:kern w:val="1"/>
                <w:sz w:val="20"/>
                <w:szCs w:val="20"/>
              </w:rPr>
            </w:pPr>
            <w:r w:rsidRPr="00070791">
              <w:rPr>
                <w:rFonts w:ascii="OpenSans" w:hAnsi="OpenSans" w:cs="Helvetica"/>
                <w:kern w:val="1"/>
                <w:sz w:val="20"/>
                <w:szCs w:val="20"/>
              </w:rPr>
              <w:t>A</w:t>
            </w:r>
          </w:p>
        </w:tc>
        <w:tc>
          <w:tcPr>
            <w:tcW w:w="1985"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7714EE6A" w14:textId="77777777" w:rsidR="00E153E0" w:rsidRPr="00070791" w:rsidRDefault="00E153E0" w:rsidP="00D53A2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0"/>
                <w:szCs w:val="20"/>
              </w:rPr>
            </w:pPr>
            <w:r w:rsidRPr="00070791">
              <w:rPr>
                <w:rFonts w:ascii="OpenSans" w:hAnsi="OpenSans" w:cs="Helvetica"/>
                <w:kern w:val="1"/>
                <w:sz w:val="20"/>
                <w:szCs w:val="20"/>
              </w:rPr>
              <w:t>Gilchrist</w:t>
            </w:r>
          </w:p>
        </w:tc>
        <w:tc>
          <w:tcPr>
            <w:tcW w:w="1286"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790B4719" w14:textId="77777777" w:rsidR="00E153E0" w:rsidRPr="00070791" w:rsidRDefault="00E153E0" w:rsidP="00D53A2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jc w:val="center"/>
              <w:rPr>
                <w:rFonts w:ascii="OpenSans" w:hAnsi="OpenSans" w:cs="Helvetica" w:hint="eastAsia"/>
                <w:kern w:val="1"/>
                <w:sz w:val="20"/>
                <w:szCs w:val="20"/>
              </w:rPr>
            </w:pPr>
            <w:r w:rsidRPr="00070791">
              <w:rPr>
                <w:rFonts w:ascii="OpenSans" w:hAnsi="OpenSans" w:cs="Helvetica"/>
                <w:kern w:val="1"/>
                <w:sz w:val="20"/>
                <w:szCs w:val="20"/>
              </w:rPr>
              <w:t>120</w:t>
            </w:r>
          </w:p>
        </w:tc>
        <w:tc>
          <w:tcPr>
            <w:tcW w:w="4478"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40B38E2E" w14:textId="274B5F8C" w:rsidR="00E153E0" w:rsidRPr="00070791" w:rsidRDefault="00E153E0" w:rsidP="00D53A2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0"/>
                <w:szCs w:val="20"/>
              </w:rPr>
            </w:pPr>
            <w:r w:rsidRPr="00070791">
              <w:rPr>
                <w:rFonts w:ascii="OpenSans" w:hAnsi="OpenSans" w:cs="Helvetica"/>
                <w:kern w:val="1"/>
                <w:sz w:val="20"/>
                <w:szCs w:val="20"/>
              </w:rPr>
              <w:t xml:space="preserve">Adults: </w:t>
            </w:r>
            <w:r w:rsidR="00335C62" w:rsidRPr="00070791">
              <w:rPr>
                <w:rFonts w:ascii="OpenSans" w:hAnsi="OpenSans" w:cs="Helvetica"/>
                <w:kern w:val="1"/>
                <w:sz w:val="20"/>
                <w:szCs w:val="20"/>
              </w:rPr>
              <w:t>Bradford, UK.</w:t>
            </w:r>
            <w:r w:rsidR="00335C62" w:rsidRPr="00070791">
              <w:rPr>
                <w:rFonts w:ascii="OpenSans" w:hAnsi="OpenSans" w:cs="Helvetica"/>
                <w:kern w:val="1"/>
                <w:sz w:val="20"/>
                <w:szCs w:val="20"/>
              </w:rPr>
              <w:br/>
            </w:r>
            <w:r w:rsidRPr="00070791">
              <w:rPr>
                <w:rFonts w:ascii="OpenSans" w:hAnsi="OpenSans" w:cs="Helvetica"/>
                <w:kern w:val="1"/>
                <w:sz w:val="20"/>
                <w:szCs w:val="20"/>
              </w:rPr>
              <w:t xml:space="preserve">mean age 21.8 </w:t>
            </w:r>
            <w:proofErr w:type="spellStart"/>
            <w:r w:rsidRPr="00070791">
              <w:rPr>
                <w:rFonts w:ascii="OpenSans" w:hAnsi="OpenSans" w:cs="Helvetica"/>
                <w:kern w:val="1"/>
                <w:sz w:val="20"/>
                <w:szCs w:val="20"/>
              </w:rPr>
              <w:t>yrs</w:t>
            </w:r>
            <w:proofErr w:type="spellEnd"/>
            <w:r w:rsidRPr="00070791">
              <w:rPr>
                <w:rFonts w:ascii="OpenSans" w:hAnsi="OpenSans" w:cs="Helvetica"/>
                <w:kern w:val="1"/>
                <w:sz w:val="20"/>
                <w:szCs w:val="20"/>
              </w:rPr>
              <w:t xml:space="preserve">, range 18-40 </w:t>
            </w:r>
            <w:proofErr w:type="spellStart"/>
            <w:r w:rsidRPr="00070791">
              <w:rPr>
                <w:rFonts w:ascii="OpenSans" w:hAnsi="OpenSans" w:cs="Helvetica"/>
                <w:kern w:val="1"/>
                <w:sz w:val="20"/>
                <w:szCs w:val="20"/>
              </w:rPr>
              <w:t>yrs</w:t>
            </w:r>
            <w:proofErr w:type="spellEnd"/>
            <w:r w:rsidRPr="00070791">
              <w:rPr>
                <w:rFonts w:ascii="OpenSans" w:hAnsi="OpenSans" w:cs="Helvetica"/>
                <w:kern w:val="1"/>
                <w:sz w:val="20"/>
                <w:szCs w:val="20"/>
              </w:rPr>
              <w:t>, 57% female</w:t>
            </w:r>
          </w:p>
        </w:tc>
      </w:tr>
      <w:tr w:rsidR="00E153E0" w:rsidRPr="00070791" w14:paraId="2A412450" w14:textId="77777777" w:rsidTr="001046B9">
        <w:trPr>
          <w:jc w:val="center"/>
        </w:trPr>
        <w:tc>
          <w:tcPr>
            <w:tcW w:w="909"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2FAB6760" w14:textId="77777777" w:rsidR="00E153E0" w:rsidRPr="00070791" w:rsidRDefault="00E153E0" w:rsidP="00D53A2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jc w:val="center"/>
              <w:rPr>
                <w:rFonts w:ascii="OpenSans" w:hAnsi="OpenSans" w:cs="Helvetica" w:hint="eastAsia"/>
                <w:kern w:val="1"/>
                <w:sz w:val="20"/>
                <w:szCs w:val="20"/>
              </w:rPr>
            </w:pPr>
            <w:r w:rsidRPr="00070791">
              <w:rPr>
                <w:rFonts w:ascii="OpenSans" w:hAnsi="OpenSans" w:cs="Helvetica"/>
                <w:kern w:val="1"/>
                <w:sz w:val="20"/>
                <w:szCs w:val="20"/>
              </w:rPr>
              <w:t>B</w:t>
            </w:r>
          </w:p>
        </w:tc>
        <w:tc>
          <w:tcPr>
            <w:tcW w:w="1985"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5DA9AB75" w14:textId="77777777" w:rsidR="00E153E0" w:rsidRPr="00070791" w:rsidRDefault="00E153E0" w:rsidP="00D53A2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0"/>
                <w:szCs w:val="20"/>
              </w:rPr>
            </w:pPr>
            <w:r w:rsidRPr="00070791">
              <w:rPr>
                <w:rFonts w:ascii="OpenSans" w:hAnsi="OpenSans" w:cs="Helvetica"/>
                <w:kern w:val="1"/>
                <w:sz w:val="20"/>
                <w:szCs w:val="20"/>
              </w:rPr>
              <w:t>Monger &amp; Allen</w:t>
            </w:r>
          </w:p>
        </w:tc>
        <w:tc>
          <w:tcPr>
            <w:tcW w:w="1286"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5123A2AF" w14:textId="77777777" w:rsidR="00E153E0" w:rsidRPr="00070791" w:rsidRDefault="00E153E0" w:rsidP="00D53A2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jc w:val="center"/>
              <w:rPr>
                <w:rFonts w:ascii="OpenSans" w:hAnsi="OpenSans" w:cs="Helvetica" w:hint="eastAsia"/>
                <w:kern w:val="1"/>
                <w:sz w:val="20"/>
                <w:szCs w:val="20"/>
              </w:rPr>
            </w:pPr>
            <w:r w:rsidRPr="00070791">
              <w:rPr>
                <w:rFonts w:ascii="OpenSans" w:hAnsi="OpenSans" w:cs="Helvetica"/>
                <w:kern w:val="1"/>
                <w:sz w:val="20"/>
                <w:szCs w:val="20"/>
              </w:rPr>
              <w:t>100</w:t>
            </w:r>
          </w:p>
        </w:tc>
        <w:tc>
          <w:tcPr>
            <w:tcW w:w="4478"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5F250517" w14:textId="57C7CE8A" w:rsidR="00E153E0" w:rsidRPr="00070791" w:rsidRDefault="00E153E0" w:rsidP="00D53A2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0"/>
                <w:szCs w:val="20"/>
              </w:rPr>
            </w:pPr>
            <w:r w:rsidRPr="00070791">
              <w:rPr>
                <w:rFonts w:ascii="OpenSans" w:hAnsi="OpenSans" w:cs="Helvetica"/>
                <w:kern w:val="1"/>
                <w:sz w:val="20"/>
                <w:szCs w:val="20"/>
              </w:rPr>
              <w:t xml:space="preserve">Adults: </w:t>
            </w:r>
            <w:r w:rsidR="00335C62" w:rsidRPr="00070791">
              <w:rPr>
                <w:rFonts w:ascii="OpenSans" w:hAnsi="OpenSans" w:cs="Helvetica"/>
                <w:kern w:val="1"/>
                <w:sz w:val="20"/>
                <w:szCs w:val="20"/>
              </w:rPr>
              <w:t>Cambridge, UK.</w:t>
            </w:r>
            <w:r w:rsidR="00335C62" w:rsidRPr="00070791">
              <w:rPr>
                <w:rFonts w:ascii="OpenSans" w:hAnsi="OpenSans" w:cs="Helvetica"/>
                <w:kern w:val="1"/>
                <w:sz w:val="20"/>
                <w:szCs w:val="20"/>
              </w:rPr>
              <w:br/>
            </w:r>
            <w:r w:rsidRPr="00070791">
              <w:rPr>
                <w:rFonts w:ascii="OpenSans" w:hAnsi="OpenSans" w:cs="Helvetica"/>
                <w:kern w:val="1"/>
                <w:sz w:val="20"/>
                <w:szCs w:val="20"/>
              </w:rPr>
              <w:t xml:space="preserve">mean age 21.4 </w:t>
            </w:r>
            <w:proofErr w:type="spellStart"/>
            <w:r w:rsidRPr="00070791">
              <w:rPr>
                <w:rFonts w:ascii="OpenSans" w:hAnsi="OpenSans" w:cs="Helvetica"/>
                <w:kern w:val="1"/>
                <w:sz w:val="20"/>
                <w:szCs w:val="20"/>
              </w:rPr>
              <w:t>yrs</w:t>
            </w:r>
            <w:proofErr w:type="spellEnd"/>
            <w:r w:rsidRPr="00070791">
              <w:rPr>
                <w:rFonts w:ascii="OpenSans" w:hAnsi="OpenSans" w:cs="Helvetica"/>
                <w:kern w:val="1"/>
                <w:sz w:val="20"/>
                <w:szCs w:val="20"/>
              </w:rPr>
              <w:t xml:space="preserve">, range 17-31 </w:t>
            </w:r>
            <w:proofErr w:type="spellStart"/>
            <w:r w:rsidRPr="00070791">
              <w:rPr>
                <w:rFonts w:ascii="OpenSans" w:hAnsi="OpenSans" w:cs="Helvetica"/>
                <w:kern w:val="1"/>
                <w:sz w:val="20"/>
                <w:szCs w:val="20"/>
              </w:rPr>
              <w:t>yrs</w:t>
            </w:r>
            <w:proofErr w:type="spellEnd"/>
            <w:r w:rsidRPr="00070791">
              <w:rPr>
                <w:rFonts w:ascii="OpenSans" w:hAnsi="OpenSans" w:cs="Helvetica"/>
                <w:kern w:val="1"/>
                <w:sz w:val="20"/>
                <w:szCs w:val="20"/>
              </w:rPr>
              <w:t>, 63% female</w:t>
            </w:r>
          </w:p>
        </w:tc>
      </w:tr>
      <w:tr w:rsidR="00E153E0" w:rsidRPr="00070791" w14:paraId="35038868" w14:textId="77777777" w:rsidTr="001046B9">
        <w:trPr>
          <w:jc w:val="center"/>
        </w:trPr>
        <w:tc>
          <w:tcPr>
            <w:tcW w:w="909"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201AEC8D" w14:textId="77777777" w:rsidR="00E153E0" w:rsidRPr="00070791" w:rsidRDefault="00E153E0" w:rsidP="00D53A2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jc w:val="center"/>
              <w:rPr>
                <w:rFonts w:ascii="OpenSans" w:hAnsi="OpenSans" w:cs="Helvetica" w:hint="eastAsia"/>
                <w:kern w:val="1"/>
                <w:sz w:val="20"/>
                <w:szCs w:val="20"/>
              </w:rPr>
            </w:pPr>
            <w:r w:rsidRPr="00070791">
              <w:rPr>
                <w:rFonts w:ascii="OpenSans" w:hAnsi="OpenSans" w:cs="Helvetica"/>
                <w:kern w:val="1"/>
                <w:sz w:val="20"/>
                <w:szCs w:val="20"/>
              </w:rPr>
              <w:t>C</w:t>
            </w:r>
          </w:p>
        </w:tc>
        <w:tc>
          <w:tcPr>
            <w:tcW w:w="1985"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43F1AEBF" w14:textId="77777777" w:rsidR="00E153E0" w:rsidRPr="00070791" w:rsidRDefault="00E153E0" w:rsidP="00D53A2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0"/>
                <w:szCs w:val="20"/>
              </w:rPr>
            </w:pPr>
            <w:r w:rsidRPr="00070791">
              <w:rPr>
                <w:rFonts w:ascii="OpenSans" w:hAnsi="OpenSans" w:cs="Helvetica"/>
                <w:kern w:val="1"/>
                <w:sz w:val="20"/>
                <w:szCs w:val="20"/>
              </w:rPr>
              <w:t>Srinivasan</w:t>
            </w:r>
          </w:p>
        </w:tc>
        <w:tc>
          <w:tcPr>
            <w:tcW w:w="1286"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29C9A0D7" w14:textId="77777777" w:rsidR="00E153E0" w:rsidRPr="00070791" w:rsidRDefault="00E153E0" w:rsidP="00D53A2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jc w:val="center"/>
              <w:rPr>
                <w:rFonts w:ascii="OpenSans" w:hAnsi="OpenSans" w:cs="Helvetica" w:hint="eastAsia"/>
                <w:kern w:val="1"/>
                <w:sz w:val="20"/>
                <w:szCs w:val="20"/>
              </w:rPr>
            </w:pPr>
            <w:r w:rsidRPr="00070791">
              <w:rPr>
                <w:rFonts w:ascii="OpenSans" w:hAnsi="OpenSans" w:cs="Helvetica"/>
                <w:kern w:val="1"/>
                <w:sz w:val="20"/>
                <w:szCs w:val="20"/>
              </w:rPr>
              <w:t>799</w:t>
            </w:r>
          </w:p>
        </w:tc>
        <w:tc>
          <w:tcPr>
            <w:tcW w:w="4478"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372C2E93" w14:textId="4E7E2114" w:rsidR="00E153E0" w:rsidRPr="00070791" w:rsidRDefault="00E153E0" w:rsidP="00D53A2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0"/>
                <w:szCs w:val="20"/>
              </w:rPr>
            </w:pPr>
            <w:r w:rsidRPr="00070791">
              <w:rPr>
                <w:rFonts w:ascii="OpenSans" w:hAnsi="OpenSans" w:cs="Helvetica"/>
                <w:kern w:val="1"/>
                <w:sz w:val="20"/>
                <w:szCs w:val="20"/>
              </w:rPr>
              <w:t xml:space="preserve">Children: </w:t>
            </w:r>
            <w:r w:rsidR="00E43B47" w:rsidRPr="00070791">
              <w:rPr>
                <w:rFonts w:ascii="OpenSans" w:hAnsi="OpenSans" w:cs="Helvetica"/>
                <w:kern w:val="1"/>
                <w:sz w:val="20"/>
                <w:szCs w:val="20"/>
              </w:rPr>
              <w:t>Udupi Taluk, India</w:t>
            </w:r>
            <w:r w:rsidR="00335C62" w:rsidRPr="00070791">
              <w:rPr>
                <w:rFonts w:ascii="OpenSans" w:hAnsi="OpenSans" w:cs="Helvetica"/>
                <w:kern w:val="1"/>
                <w:sz w:val="20"/>
                <w:szCs w:val="20"/>
              </w:rPr>
              <w:br/>
            </w:r>
            <w:r w:rsidRPr="00070791">
              <w:rPr>
                <w:rFonts w:ascii="OpenSans" w:hAnsi="OpenSans" w:cs="Helvetica"/>
                <w:kern w:val="1"/>
                <w:sz w:val="20"/>
                <w:szCs w:val="20"/>
              </w:rPr>
              <w:t xml:space="preserve">mean age 11.7 </w:t>
            </w:r>
            <w:proofErr w:type="spellStart"/>
            <w:r w:rsidRPr="00070791">
              <w:rPr>
                <w:rFonts w:ascii="OpenSans" w:hAnsi="OpenSans" w:cs="Helvetica"/>
                <w:kern w:val="1"/>
                <w:sz w:val="20"/>
                <w:szCs w:val="20"/>
              </w:rPr>
              <w:t>yrs</w:t>
            </w:r>
            <w:proofErr w:type="spellEnd"/>
            <w:r w:rsidRPr="00070791">
              <w:rPr>
                <w:rFonts w:ascii="OpenSans" w:hAnsi="OpenSans" w:cs="Helvetica"/>
                <w:kern w:val="1"/>
                <w:sz w:val="20"/>
                <w:szCs w:val="20"/>
              </w:rPr>
              <w:t xml:space="preserve">, range 7-16 </w:t>
            </w:r>
            <w:proofErr w:type="spellStart"/>
            <w:r w:rsidRPr="00070791">
              <w:rPr>
                <w:rFonts w:ascii="OpenSans" w:hAnsi="OpenSans" w:cs="Helvetica"/>
                <w:kern w:val="1"/>
                <w:sz w:val="20"/>
                <w:szCs w:val="20"/>
              </w:rPr>
              <w:t>yrs</w:t>
            </w:r>
            <w:proofErr w:type="spellEnd"/>
            <w:r w:rsidRPr="00070791">
              <w:rPr>
                <w:rFonts w:ascii="OpenSans" w:hAnsi="OpenSans" w:cs="Helvetica"/>
                <w:kern w:val="1"/>
                <w:sz w:val="20"/>
                <w:szCs w:val="20"/>
              </w:rPr>
              <w:t>, 46% female</w:t>
            </w:r>
          </w:p>
        </w:tc>
      </w:tr>
      <w:tr w:rsidR="00E153E0" w:rsidRPr="00070791" w14:paraId="1FCCC1EE" w14:textId="77777777" w:rsidTr="001046B9">
        <w:trPr>
          <w:jc w:val="center"/>
        </w:trPr>
        <w:tc>
          <w:tcPr>
            <w:tcW w:w="909"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6394D0CD" w14:textId="77777777" w:rsidR="00E153E0" w:rsidRPr="00070791" w:rsidRDefault="00E153E0" w:rsidP="00D53A2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jc w:val="center"/>
              <w:rPr>
                <w:rFonts w:ascii="OpenSans" w:hAnsi="OpenSans" w:cs="Helvetica" w:hint="eastAsia"/>
                <w:kern w:val="1"/>
                <w:sz w:val="20"/>
                <w:szCs w:val="20"/>
              </w:rPr>
            </w:pPr>
            <w:r w:rsidRPr="00070791">
              <w:rPr>
                <w:rFonts w:ascii="OpenSans" w:hAnsi="OpenSans" w:cs="Helvetica"/>
                <w:kern w:val="1"/>
                <w:sz w:val="20"/>
                <w:szCs w:val="20"/>
              </w:rPr>
              <w:t>D</w:t>
            </w:r>
          </w:p>
        </w:tc>
        <w:tc>
          <w:tcPr>
            <w:tcW w:w="1985"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5F1B2C33" w14:textId="77777777" w:rsidR="00E153E0" w:rsidRPr="00070791" w:rsidRDefault="00E153E0" w:rsidP="00D53A2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0"/>
                <w:szCs w:val="20"/>
              </w:rPr>
            </w:pPr>
            <w:r w:rsidRPr="00070791">
              <w:rPr>
                <w:rFonts w:ascii="OpenSans" w:hAnsi="OpenSans" w:cs="Helvetica"/>
                <w:kern w:val="1"/>
                <w:sz w:val="20"/>
                <w:szCs w:val="20"/>
              </w:rPr>
              <w:t>Wilkins</w:t>
            </w:r>
          </w:p>
        </w:tc>
        <w:tc>
          <w:tcPr>
            <w:tcW w:w="1286"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307B97AA" w14:textId="77777777" w:rsidR="00E153E0" w:rsidRPr="00070791" w:rsidRDefault="00E153E0" w:rsidP="00D53A2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jc w:val="center"/>
              <w:rPr>
                <w:rFonts w:ascii="OpenSans" w:hAnsi="OpenSans" w:cs="Helvetica" w:hint="eastAsia"/>
                <w:kern w:val="1"/>
                <w:sz w:val="20"/>
                <w:szCs w:val="20"/>
              </w:rPr>
            </w:pPr>
            <w:r w:rsidRPr="00070791">
              <w:rPr>
                <w:rFonts w:ascii="OpenSans" w:hAnsi="OpenSans" w:cs="Helvetica"/>
                <w:kern w:val="1"/>
                <w:sz w:val="20"/>
                <w:szCs w:val="20"/>
              </w:rPr>
              <w:t>139</w:t>
            </w:r>
          </w:p>
        </w:tc>
        <w:tc>
          <w:tcPr>
            <w:tcW w:w="4478"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10762742" w14:textId="02D55DDA" w:rsidR="00E153E0" w:rsidRPr="00070791" w:rsidRDefault="00E153E0" w:rsidP="00D53A2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0"/>
                <w:szCs w:val="20"/>
              </w:rPr>
            </w:pPr>
            <w:r w:rsidRPr="00070791">
              <w:rPr>
                <w:rFonts w:ascii="OpenSans" w:hAnsi="OpenSans" w:cs="Helvetica"/>
                <w:kern w:val="1"/>
                <w:sz w:val="20"/>
                <w:szCs w:val="20"/>
              </w:rPr>
              <w:t xml:space="preserve">Children: </w:t>
            </w:r>
            <w:r w:rsidR="00E43B47" w:rsidRPr="00070791">
              <w:rPr>
                <w:rFonts w:ascii="OpenSans" w:hAnsi="OpenSans" w:cs="Helvetica"/>
                <w:kern w:val="1"/>
                <w:sz w:val="20"/>
                <w:szCs w:val="20"/>
              </w:rPr>
              <w:t>Norwich, UK</w:t>
            </w:r>
            <w:r w:rsidR="00335C62" w:rsidRPr="00070791">
              <w:rPr>
                <w:rFonts w:ascii="OpenSans" w:hAnsi="OpenSans" w:cs="Helvetica"/>
                <w:kern w:val="1"/>
                <w:sz w:val="20"/>
                <w:szCs w:val="20"/>
              </w:rPr>
              <w:br/>
            </w:r>
            <w:r w:rsidRPr="00070791">
              <w:rPr>
                <w:rFonts w:ascii="OpenSans" w:hAnsi="OpenSans" w:cs="Helvetica"/>
                <w:kern w:val="1"/>
                <w:sz w:val="20"/>
                <w:szCs w:val="20"/>
              </w:rPr>
              <w:t xml:space="preserve">mean age 10.5 </w:t>
            </w:r>
            <w:proofErr w:type="spellStart"/>
            <w:r w:rsidRPr="00070791">
              <w:rPr>
                <w:rFonts w:ascii="OpenSans" w:hAnsi="OpenSans" w:cs="Helvetica"/>
                <w:kern w:val="1"/>
                <w:sz w:val="20"/>
                <w:szCs w:val="20"/>
              </w:rPr>
              <w:t>yrs</w:t>
            </w:r>
            <w:proofErr w:type="spellEnd"/>
            <w:r w:rsidRPr="00070791">
              <w:rPr>
                <w:rFonts w:ascii="OpenSans" w:hAnsi="OpenSans" w:cs="Helvetica"/>
                <w:kern w:val="1"/>
                <w:sz w:val="20"/>
                <w:szCs w:val="20"/>
              </w:rPr>
              <w:t xml:space="preserve">, range 9-12 </w:t>
            </w:r>
            <w:proofErr w:type="spellStart"/>
            <w:r w:rsidRPr="00070791">
              <w:rPr>
                <w:rFonts w:ascii="OpenSans" w:hAnsi="OpenSans" w:cs="Helvetica"/>
                <w:kern w:val="1"/>
                <w:sz w:val="20"/>
                <w:szCs w:val="20"/>
              </w:rPr>
              <w:t>yrs</w:t>
            </w:r>
            <w:proofErr w:type="spellEnd"/>
            <w:r w:rsidRPr="00070791">
              <w:rPr>
                <w:rFonts w:ascii="OpenSans" w:hAnsi="OpenSans" w:cs="Helvetica"/>
                <w:kern w:val="1"/>
                <w:sz w:val="20"/>
                <w:szCs w:val="20"/>
              </w:rPr>
              <w:t>, 59% female</w:t>
            </w:r>
          </w:p>
        </w:tc>
      </w:tr>
    </w:tbl>
    <w:p w14:paraId="0D388EB9" w14:textId="77777777" w:rsidR="00E153E0" w:rsidRPr="00070791" w:rsidRDefault="00E153E0" w:rsidP="00D53A2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p>
    <w:p w14:paraId="4DC7F8B7" w14:textId="77777777" w:rsidR="00E153E0" w:rsidRPr="00070791" w:rsidRDefault="00E153E0" w:rsidP="00D53A2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p>
    <w:p w14:paraId="25AF45ED" w14:textId="3622BF9A" w:rsidR="00695B57" w:rsidRPr="00070791" w:rsidRDefault="00E153E0" w:rsidP="00695B5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r w:rsidRPr="00070791">
        <w:rPr>
          <w:rFonts w:ascii="OpenSans" w:hAnsi="OpenSans" w:cs="Helvetica"/>
          <w:kern w:val="1"/>
          <w:sz w:val="22"/>
          <w:szCs w:val="22"/>
        </w:rPr>
        <w:t xml:space="preserve">Adult </w:t>
      </w:r>
      <w:r w:rsidR="00E43B47" w:rsidRPr="00070791">
        <w:rPr>
          <w:rFonts w:ascii="OpenSans" w:hAnsi="OpenSans" w:cs="Helvetica"/>
          <w:kern w:val="1"/>
          <w:sz w:val="22"/>
          <w:szCs w:val="22"/>
        </w:rPr>
        <w:t>participants</w:t>
      </w:r>
      <w:r w:rsidRPr="00070791">
        <w:rPr>
          <w:rFonts w:ascii="OpenSans" w:hAnsi="OpenSans" w:cs="Helvetica"/>
          <w:kern w:val="1"/>
          <w:sz w:val="22"/>
          <w:szCs w:val="22"/>
        </w:rPr>
        <w:t xml:space="preserve"> in Samples A and B were recruited from undergraduate student populations attending the University of Bradford and Anglia Ruskin University, Cambridge respectively. Children in Sample C were recruited from 9 different schools located in the Udupi Taluk region of India, while those in Sample D were recruited from 1 school in Norwich, UK. Adults in Samples A and B were tested in their respective universities, while children in Samples C and D were tested in the schools they attended. Data for Sample A were collected by two undergraduate student assistants who had been trained in the use of the WRRT but were not involved in study design</w:t>
      </w:r>
      <w:r w:rsidR="00E43B47" w:rsidRPr="00070791">
        <w:rPr>
          <w:rFonts w:ascii="OpenSans" w:hAnsi="OpenSans" w:cs="Helvetica"/>
          <w:kern w:val="1"/>
          <w:sz w:val="22"/>
          <w:szCs w:val="22"/>
        </w:rPr>
        <w:t xml:space="preserve">, </w:t>
      </w:r>
      <w:r w:rsidRPr="00070791">
        <w:rPr>
          <w:rFonts w:ascii="OpenSans" w:hAnsi="OpenSans" w:cs="Helvetica"/>
          <w:kern w:val="1"/>
          <w:sz w:val="22"/>
          <w:szCs w:val="22"/>
        </w:rPr>
        <w:t>data analysis</w:t>
      </w:r>
      <w:r w:rsidR="00E43B47" w:rsidRPr="00070791">
        <w:rPr>
          <w:rFonts w:ascii="OpenSans" w:hAnsi="OpenSans" w:cs="Helvetica"/>
          <w:kern w:val="1"/>
          <w:sz w:val="22"/>
          <w:szCs w:val="22"/>
        </w:rPr>
        <w:t xml:space="preserve"> or authoring</w:t>
      </w:r>
      <w:r w:rsidRPr="00070791">
        <w:rPr>
          <w:rFonts w:ascii="OpenSans" w:hAnsi="OpenSans" w:cs="Helvetica"/>
          <w:kern w:val="1"/>
          <w:sz w:val="22"/>
          <w:szCs w:val="22"/>
        </w:rPr>
        <w:t xml:space="preserve">, and each </w:t>
      </w:r>
      <w:r w:rsidR="00E43B47" w:rsidRPr="00070791">
        <w:rPr>
          <w:rFonts w:ascii="OpenSans" w:hAnsi="OpenSans" w:cs="Helvetica"/>
          <w:kern w:val="1"/>
          <w:sz w:val="22"/>
          <w:szCs w:val="22"/>
        </w:rPr>
        <w:t>participant</w:t>
      </w:r>
      <w:r w:rsidRPr="00070791">
        <w:rPr>
          <w:rFonts w:ascii="OpenSans" w:hAnsi="OpenSans" w:cs="Helvetica"/>
          <w:kern w:val="1"/>
          <w:sz w:val="22"/>
          <w:szCs w:val="22"/>
        </w:rPr>
        <w:t xml:space="preserve"> was assessed by only one of the student assistants. Data for Samples B and C were collected by the authors LM and KS respectively, while those for Sample D were obtained as part of a study that has been published previously</w:t>
      </w:r>
      <w:r w:rsidR="006825D7">
        <w:rPr>
          <w:rFonts w:ascii="OpenSans" w:hAnsi="OpenSans" w:cs="Helvetica"/>
          <w:kern w:val="1"/>
          <w:sz w:val="22"/>
          <w:szCs w:val="22"/>
        </w:rPr>
        <w:t>.</w:t>
      </w:r>
      <w:r w:rsidR="007C4E24" w:rsidRPr="007C4E24">
        <w:rPr>
          <w:rFonts w:ascii="OpenSans" w:hAnsi="OpenSans" w:cs="Helvetica"/>
          <w:kern w:val="1"/>
          <w:sz w:val="22"/>
          <w:szCs w:val="22"/>
          <w:vertAlign w:val="superscript"/>
        </w:rPr>
        <w:t>1</w:t>
      </w:r>
      <w:r w:rsidR="007C4E24">
        <w:rPr>
          <w:rFonts w:ascii="OpenSans" w:hAnsi="OpenSans" w:cs="Helvetica"/>
          <w:kern w:val="1"/>
          <w:sz w:val="22"/>
          <w:szCs w:val="22"/>
          <w:vertAlign w:val="superscript"/>
        </w:rPr>
        <w:t>1</w:t>
      </w:r>
      <w:r w:rsidR="00695B57" w:rsidRPr="00070791">
        <w:rPr>
          <w:rFonts w:ascii="OpenSans" w:hAnsi="OpenSans" w:cs="Helvetica"/>
          <w:kern w:val="1"/>
          <w:sz w:val="22"/>
          <w:szCs w:val="22"/>
        </w:rPr>
        <w:t xml:space="preserve"> Recruitment and participation of subjects was achieved in compliance with relevant local/institutional requirements for ethical approval. In the case of the children in Samples C and D, parental consent for participation was obtained.</w:t>
      </w:r>
    </w:p>
    <w:p w14:paraId="2D3EEF03" w14:textId="6F93DB8E" w:rsidR="00517ADB" w:rsidRPr="00070791" w:rsidRDefault="00517ADB" w:rsidP="00D53A2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p>
    <w:p w14:paraId="1AA3A5E2" w14:textId="02290A5E" w:rsidR="00D53A23" w:rsidRPr="00070791" w:rsidRDefault="00D53A23" w:rsidP="00D53A2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r w:rsidRPr="00070791">
        <w:rPr>
          <w:rFonts w:ascii="OpenSans" w:hAnsi="OpenSans" w:cs="Helvetica"/>
          <w:kern w:val="1"/>
          <w:sz w:val="22"/>
          <w:szCs w:val="22"/>
        </w:rPr>
        <w:t xml:space="preserve">All </w:t>
      </w:r>
      <w:r w:rsidR="00A77AAE" w:rsidRPr="00070791">
        <w:rPr>
          <w:rFonts w:ascii="OpenSans" w:hAnsi="OpenSans" w:cs="Helvetica"/>
          <w:kern w:val="1"/>
          <w:sz w:val="22"/>
          <w:szCs w:val="22"/>
        </w:rPr>
        <w:t>participants</w:t>
      </w:r>
      <w:r w:rsidRPr="00070791">
        <w:rPr>
          <w:rFonts w:ascii="OpenSans" w:hAnsi="OpenSans" w:cs="Helvetica"/>
          <w:kern w:val="1"/>
          <w:sz w:val="22"/>
          <w:szCs w:val="22"/>
        </w:rPr>
        <w:t xml:space="preserve"> provided two measures of reading rate </w:t>
      </w:r>
      <w:r w:rsidR="003F0134" w:rsidRPr="00070791">
        <w:rPr>
          <w:rFonts w:ascii="OpenSans" w:hAnsi="OpenSans" w:cs="Helvetica"/>
          <w:kern w:val="1"/>
          <w:sz w:val="22"/>
          <w:szCs w:val="22"/>
        </w:rPr>
        <w:t>with</w:t>
      </w:r>
      <w:r w:rsidR="00832D3B" w:rsidRPr="00070791">
        <w:rPr>
          <w:rFonts w:ascii="OpenSans" w:hAnsi="OpenSans" w:cs="Helvetica"/>
          <w:kern w:val="1"/>
          <w:sz w:val="22"/>
          <w:szCs w:val="22"/>
        </w:rPr>
        <w:t xml:space="preserve"> the</w:t>
      </w:r>
      <w:r w:rsidRPr="00070791">
        <w:rPr>
          <w:rFonts w:ascii="OpenSans" w:hAnsi="OpenSans" w:cs="Helvetica"/>
          <w:kern w:val="1"/>
          <w:sz w:val="22"/>
          <w:szCs w:val="22"/>
        </w:rPr>
        <w:t xml:space="preserve"> WRRT. These test and retest measures provide </w:t>
      </w:r>
      <w:r w:rsidR="00832D3B" w:rsidRPr="00070791">
        <w:rPr>
          <w:rFonts w:ascii="OpenSans" w:hAnsi="OpenSans" w:cs="Helvetica"/>
          <w:kern w:val="1"/>
          <w:sz w:val="22"/>
          <w:szCs w:val="22"/>
        </w:rPr>
        <w:t xml:space="preserve">all </w:t>
      </w:r>
      <w:r w:rsidRPr="00070791">
        <w:rPr>
          <w:rFonts w:ascii="OpenSans" w:hAnsi="OpenSans" w:cs="Helvetica"/>
          <w:kern w:val="1"/>
          <w:sz w:val="22"/>
          <w:szCs w:val="22"/>
        </w:rPr>
        <w:t xml:space="preserve">the data to be presented in the analysis that follows below. In each of </w:t>
      </w:r>
      <w:proofErr w:type="gramStart"/>
      <w:r w:rsidRPr="00070791">
        <w:rPr>
          <w:rFonts w:ascii="OpenSans" w:hAnsi="OpenSans" w:cs="Helvetica"/>
          <w:kern w:val="1"/>
          <w:sz w:val="22"/>
          <w:szCs w:val="22"/>
        </w:rPr>
        <w:t>Samples</w:t>
      </w:r>
      <w:proofErr w:type="gramEnd"/>
      <w:r w:rsidRPr="00070791">
        <w:rPr>
          <w:rFonts w:ascii="OpenSans" w:hAnsi="OpenSans" w:cs="Helvetica"/>
          <w:kern w:val="1"/>
          <w:sz w:val="22"/>
          <w:szCs w:val="22"/>
        </w:rPr>
        <w:t xml:space="preserve"> B to D, the collection of WRRT </w:t>
      </w:r>
      <w:r w:rsidR="00832D3B" w:rsidRPr="00070791">
        <w:rPr>
          <w:rFonts w:ascii="OpenSans" w:hAnsi="OpenSans" w:cs="Helvetica"/>
          <w:kern w:val="1"/>
          <w:sz w:val="22"/>
          <w:szCs w:val="22"/>
        </w:rPr>
        <w:t>measurements</w:t>
      </w:r>
      <w:r w:rsidRPr="00070791">
        <w:rPr>
          <w:rFonts w:ascii="OpenSans" w:hAnsi="OpenSans" w:cs="Helvetica"/>
          <w:kern w:val="1"/>
          <w:sz w:val="22"/>
          <w:szCs w:val="22"/>
        </w:rPr>
        <w:t xml:space="preserve"> was undertaken as part of </w:t>
      </w:r>
      <w:r w:rsidR="00272554" w:rsidRPr="00070791">
        <w:rPr>
          <w:rFonts w:ascii="OpenSans" w:hAnsi="OpenSans" w:cs="Helvetica"/>
          <w:kern w:val="1"/>
          <w:sz w:val="22"/>
          <w:szCs w:val="22"/>
        </w:rPr>
        <w:t>investigation</w:t>
      </w:r>
      <w:r w:rsidR="00A77AAE" w:rsidRPr="00070791">
        <w:rPr>
          <w:rFonts w:ascii="OpenSans" w:hAnsi="OpenSans" w:cs="Helvetica"/>
          <w:kern w:val="1"/>
          <w:sz w:val="22"/>
          <w:szCs w:val="22"/>
        </w:rPr>
        <w:t>s</w:t>
      </w:r>
      <w:r w:rsidR="00272554" w:rsidRPr="00070791">
        <w:rPr>
          <w:rFonts w:ascii="OpenSans" w:hAnsi="OpenSans" w:cs="Helvetica"/>
          <w:kern w:val="1"/>
          <w:sz w:val="22"/>
          <w:szCs w:val="22"/>
        </w:rPr>
        <w:t xml:space="preserve"> of</w:t>
      </w:r>
      <w:r w:rsidRPr="00070791">
        <w:rPr>
          <w:rFonts w:ascii="OpenSans" w:hAnsi="OpenSans" w:cs="Helvetica"/>
          <w:kern w:val="1"/>
          <w:sz w:val="22"/>
          <w:szCs w:val="22"/>
        </w:rPr>
        <w:t xml:space="preserve"> the effects of coloured overlays on reading rate</w:t>
      </w:r>
      <w:r w:rsidR="006825D7">
        <w:rPr>
          <w:rFonts w:ascii="OpenSans" w:hAnsi="OpenSans" w:cs="Helvetica"/>
          <w:kern w:val="1"/>
          <w:sz w:val="22"/>
          <w:szCs w:val="22"/>
        </w:rPr>
        <w:t>.</w:t>
      </w:r>
      <w:r w:rsidR="006825D7" w:rsidRPr="007C4E24">
        <w:rPr>
          <w:rFonts w:ascii="OpenSans" w:hAnsi="OpenSans" w:cs="Helvetica"/>
          <w:kern w:val="1"/>
          <w:sz w:val="22"/>
          <w:szCs w:val="22"/>
          <w:vertAlign w:val="superscript"/>
        </w:rPr>
        <w:t>11</w:t>
      </w:r>
      <w:r w:rsidR="006825D7">
        <w:rPr>
          <w:rFonts w:ascii="OpenSans" w:hAnsi="OpenSans" w:cs="Helvetica"/>
          <w:kern w:val="1"/>
          <w:sz w:val="22"/>
          <w:szCs w:val="22"/>
        </w:rPr>
        <w:t xml:space="preserve"> </w:t>
      </w:r>
      <w:r w:rsidRPr="00070791">
        <w:rPr>
          <w:rFonts w:ascii="OpenSans" w:hAnsi="OpenSans" w:cs="Helvetica"/>
          <w:kern w:val="1"/>
          <w:sz w:val="22"/>
          <w:szCs w:val="22"/>
        </w:rPr>
        <w:t xml:space="preserve">For these samples, therefore, the WRRT data to be presented here are those taken </w:t>
      </w:r>
      <w:r w:rsidRPr="00070791">
        <w:rPr>
          <w:rFonts w:ascii="OpenSans" w:hAnsi="OpenSans" w:cs="Helvetica"/>
          <w:iCs/>
          <w:kern w:val="1"/>
          <w:sz w:val="22"/>
          <w:szCs w:val="22"/>
          <w:u w:val="single"/>
        </w:rPr>
        <w:t>without</w:t>
      </w:r>
      <w:r w:rsidRPr="00070791">
        <w:rPr>
          <w:rFonts w:ascii="OpenSans" w:hAnsi="OpenSans" w:cs="Helvetica"/>
          <w:kern w:val="1"/>
          <w:sz w:val="22"/>
          <w:szCs w:val="22"/>
        </w:rPr>
        <w:t xml:space="preserve"> the use of any coloured overlay but obtained within a testing sequence that interleaved WRRT measurements with and without coloured overlays. In the case of Samples B and D, the WRRT test sequence in relation to use of coloured overlays was </w:t>
      </w:r>
      <w:r w:rsidRPr="00070791">
        <w:rPr>
          <w:rFonts w:ascii="OpenSans" w:hAnsi="OpenSans" w:cs="Helvetica"/>
          <w:i/>
          <w:kern w:val="1"/>
          <w:sz w:val="22"/>
          <w:szCs w:val="22"/>
        </w:rPr>
        <w:t>with</w:t>
      </w:r>
      <w:r w:rsidRPr="00070791">
        <w:rPr>
          <w:rFonts w:ascii="OpenSans" w:hAnsi="OpenSans" w:cs="Helvetica"/>
          <w:kern w:val="1"/>
          <w:sz w:val="22"/>
          <w:szCs w:val="22"/>
        </w:rPr>
        <w:t>-</w:t>
      </w:r>
      <w:r w:rsidRPr="00070791">
        <w:rPr>
          <w:rFonts w:ascii="OpenSans" w:hAnsi="OpenSans" w:cs="Helvetica"/>
          <w:i/>
          <w:kern w:val="1"/>
          <w:sz w:val="22"/>
          <w:szCs w:val="22"/>
        </w:rPr>
        <w:t>without</w:t>
      </w:r>
      <w:r w:rsidRPr="00070791">
        <w:rPr>
          <w:rFonts w:ascii="OpenSans" w:hAnsi="OpenSans" w:cs="Helvetica"/>
          <w:kern w:val="1"/>
          <w:sz w:val="22"/>
          <w:szCs w:val="22"/>
        </w:rPr>
        <w:t>-</w:t>
      </w:r>
      <w:r w:rsidRPr="00070791">
        <w:rPr>
          <w:rFonts w:ascii="OpenSans" w:hAnsi="OpenSans" w:cs="Helvetica"/>
          <w:i/>
          <w:kern w:val="1"/>
          <w:sz w:val="22"/>
          <w:szCs w:val="22"/>
        </w:rPr>
        <w:t>without</w:t>
      </w:r>
      <w:r w:rsidRPr="00070791">
        <w:rPr>
          <w:rFonts w:ascii="OpenSans" w:hAnsi="OpenSans" w:cs="Helvetica"/>
          <w:kern w:val="1"/>
          <w:sz w:val="22"/>
          <w:szCs w:val="22"/>
        </w:rPr>
        <w:t>-</w:t>
      </w:r>
      <w:r w:rsidRPr="00070791">
        <w:rPr>
          <w:rFonts w:ascii="OpenSans" w:hAnsi="OpenSans" w:cs="Helvetica"/>
          <w:i/>
          <w:kern w:val="1"/>
          <w:sz w:val="22"/>
          <w:szCs w:val="22"/>
        </w:rPr>
        <w:t>with</w:t>
      </w:r>
      <w:r w:rsidRPr="00070791">
        <w:rPr>
          <w:rFonts w:ascii="OpenSans" w:hAnsi="OpenSans" w:cs="Helvetica"/>
          <w:kern w:val="1"/>
          <w:sz w:val="22"/>
          <w:szCs w:val="22"/>
        </w:rPr>
        <w:t xml:space="preserve">, while for Sample C the WRRT test sequence involving overlays was allocated to subjects randomly as either </w:t>
      </w:r>
      <w:r w:rsidRPr="00070791">
        <w:rPr>
          <w:rFonts w:ascii="OpenSans" w:hAnsi="OpenSans" w:cs="Helvetica"/>
          <w:i/>
          <w:kern w:val="1"/>
          <w:sz w:val="22"/>
          <w:szCs w:val="22"/>
        </w:rPr>
        <w:t>with</w:t>
      </w:r>
      <w:r w:rsidRPr="00070791">
        <w:rPr>
          <w:rFonts w:ascii="OpenSans" w:hAnsi="OpenSans" w:cs="Helvetica"/>
          <w:kern w:val="1"/>
          <w:sz w:val="22"/>
          <w:szCs w:val="22"/>
        </w:rPr>
        <w:t>-</w:t>
      </w:r>
      <w:r w:rsidRPr="00070791">
        <w:rPr>
          <w:rFonts w:ascii="OpenSans" w:hAnsi="OpenSans" w:cs="Helvetica"/>
          <w:i/>
          <w:kern w:val="1"/>
          <w:sz w:val="22"/>
          <w:szCs w:val="22"/>
        </w:rPr>
        <w:t>without</w:t>
      </w:r>
      <w:r w:rsidRPr="00070791">
        <w:rPr>
          <w:rFonts w:ascii="OpenSans" w:hAnsi="OpenSans" w:cs="Helvetica"/>
          <w:kern w:val="1"/>
          <w:sz w:val="22"/>
          <w:szCs w:val="22"/>
        </w:rPr>
        <w:t>-</w:t>
      </w:r>
      <w:r w:rsidRPr="00070791">
        <w:rPr>
          <w:rFonts w:ascii="OpenSans" w:hAnsi="OpenSans" w:cs="Helvetica"/>
          <w:i/>
          <w:kern w:val="1"/>
          <w:sz w:val="22"/>
          <w:szCs w:val="22"/>
        </w:rPr>
        <w:t>without</w:t>
      </w:r>
      <w:r w:rsidRPr="00070791">
        <w:rPr>
          <w:rFonts w:ascii="OpenSans" w:hAnsi="OpenSans" w:cs="Helvetica"/>
          <w:kern w:val="1"/>
          <w:sz w:val="22"/>
          <w:szCs w:val="22"/>
        </w:rPr>
        <w:t>-</w:t>
      </w:r>
      <w:r w:rsidRPr="00070791">
        <w:rPr>
          <w:rFonts w:ascii="OpenSans" w:hAnsi="OpenSans" w:cs="Helvetica"/>
          <w:i/>
          <w:kern w:val="1"/>
          <w:sz w:val="22"/>
          <w:szCs w:val="22"/>
        </w:rPr>
        <w:t xml:space="preserve">with </w:t>
      </w:r>
      <w:r w:rsidRPr="00070791">
        <w:rPr>
          <w:rFonts w:ascii="OpenSans" w:hAnsi="OpenSans" w:cs="Helvetica"/>
          <w:kern w:val="1"/>
          <w:sz w:val="22"/>
          <w:szCs w:val="22"/>
        </w:rPr>
        <w:t xml:space="preserve">or </w:t>
      </w:r>
      <w:r w:rsidRPr="00070791">
        <w:rPr>
          <w:rFonts w:ascii="OpenSans" w:hAnsi="OpenSans" w:cs="Helvetica"/>
          <w:i/>
          <w:kern w:val="1"/>
          <w:sz w:val="22"/>
          <w:szCs w:val="22"/>
        </w:rPr>
        <w:t>without</w:t>
      </w:r>
      <w:r w:rsidRPr="00070791">
        <w:rPr>
          <w:rFonts w:ascii="OpenSans" w:hAnsi="OpenSans" w:cs="Helvetica"/>
          <w:kern w:val="1"/>
          <w:sz w:val="22"/>
          <w:szCs w:val="22"/>
        </w:rPr>
        <w:t>-</w:t>
      </w:r>
      <w:r w:rsidRPr="00070791">
        <w:rPr>
          <w:rFonts w:ascii="OpenSans" w:hAnsi="OpenSans" w:cs="Helvetica"/>
          <w:i/>
          <w:kern w:val="1"/>
          <w:sz w:val="22"/>
          <w:szCs w:val="22"/>
        </w:rPr>
        <w:t>with</w:t>
      </w:r>
      <w:r w:rsidRPr="00070791">
        <w:rPr>
          <w:rFonts w:ascii="OpenSans" w:hAnsi="OpenSans" w:cs="Helvetica"/>
          <w:kern w:val="1"/>
          <w:sz w:val="22"/>
          <w:szCs w:val="22"/>
        </w:rPr>
        <w:t>-</w:t>
      </w:r>
      <w:r w:rsidRPr="00070791">
        <w:rPr>
          <w:rFonts w:ascii="OpenSans" w:hAnsi="OpenSans" w:cs="Helvetica"/>
          <w:i/>
          <w:kern w:val="1"/>
          <w:sz w:val="22"/>
          <w:szCs w:val="22"/>
        </w:rPr>
        <w:t>with</w:t>
      </w:r>
      <w:r w:rsidRPr="00070791">
        <w:rPr>
          <w:rFonts w:ascii="OpenSans" w:hAnsi="OpenSans" w:cs="Helvetica"/>
          <w:kern w:val="1"/>
          <w:sz w:val="22"/>
          <w:szCs w:val="22"/>
        </w:rPr>
        <w:t>-</w:t>
      </w:r>
      <w:r w:rsidRPr="00070791">
        <w:rPr>
          <w:rFonts w:ascii="OpenSans" w:hAnsi="OpenSans" w:cs="Helvetica"/>
          <w:i/>
          <w:kern w:val="1"/>
          <w:sz w:val="22"/>
          <w:szCs w:val="22"/>
        </w:rPr>
        <w:t>without</w:t>
      </w:r>
      <w:r w:rsidRPr="00070791">
        <w:rPr>
          <w:rFonts w:ascii="OpenSans" w:hAnsi="OpenSans" w:cs="Helvetica"/>
          <w:kern w:val="1"/>
          <w:sz w:val="22"/>
          <w:szCs w:val="22"/>
        </w:rPr>
        <w:t>.</w:t>
      </w:r>
      <w:r w:rsidR="00272554" w:rsidRPr="00070791">
        <w:rPr>
          <w:rFonts w:ascii="OpenSans" w:hAnsi="OpenSans" w:cs="Helvetica"/>
          <w:kern w:val="1"/>
          <w:sz w:val="22"/>
          <w:szCs w:val="22"/>
        </w:rPr>
        <w:t xml:space="preserve"> The tests were presented in immediate succession, typically less than 1 minute apart.</w:t>
      </w:r>
      <w:r w:rsidRPr="00070791">
        <w:rPr>
          <w:rFonts w:ascii="OpenSans" w:hAnsi="OpenSans" w:cs="Helvetica"/>
          <w:kern w:val="1"/>
          <w:sz w:val="22"/>
          <w:szCs w:val="22"/>
        </w:rPr>
        <w:t xml:space="preserve"> For Sample A there was no use of coloured overlays at any stage of the data collection. </w:t>
      </w:r>
    </w:p>
    <w:p w14:paraId="120F649D" w14:textId="77777777" w:rsidR="00832D3B" w:rsidRPr="00070791" w:rsidRDefault="00832D3B" w:rsidP="00D53A2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p>
    <w:p w14:paraId="16186508" w14:textId="72C5DBCD" w:rsidR="004F2770" w:rsidRPr="00070791" w:rsidRDefault="00832D3B" w:rsidP="004F277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r w:rsidRPr="00070791">
        <w:rPr>
          <w:rFonts w:ascii="OpenSans" w:hAnsi="OpenSans" w:cs="Helvetica"/>
          <w:kern w:val="1"/>
          <w:sz w:val="22"/>
          <w:szCs w:val="22"/>
        </w:rPr>
        <w:lastRenderedPageBreak/>
        <w:t>Participants</w:t>
      </w:r>
      <w:r w:rsidR="00ED7C98" w:rsidRPr="00070791">
        <w:rPr>
          <w:rFonts w:ascii="OpenSans" w:hAnsi="OpenSans" w:cs="Helvetica"/>
          <w:kern w:val="1"/>
          <w:sz w:val="22"/>
          <w:szCs w:val="22"/>
        </w:rPr>
        <w:t xml:space="preserve"> in all samples, including the children in Sample C whose native language was not English, demonstrated that they were able to read (recognise and pronounce) the 15 words included in the WRRT prior to testing. The test wa</w:t>
      </w:r>
      <w:r w:rsidR="00597A50" w:rsidRPr="00070791">
        <w:rPr>
          <w:rFonts w:ascii="OpenSans" w:hAnsi="OpenSans" w:cs="Helvetica"/>
          <w:kern w:val="1"/>
          <w:sz w:val="22"/>
          <w:szCs w:val="22"/>
        </w:rPr>
        <w:t xml:space="preserve">s scored by noting the errors on a score sheet comprising an enlarged version of the text, and by measuring the total time taken to read the passage. </w:t>
      </w:r>
      <w:r w:rsidRPr="00070791">
        <w:rPr>
          <w:rFonts w:ascii="OpenSans" w:hAnsi="OpenSans" w:cs="Helvetica"/>
          <w:kern w:val="1"/>
          <w:sz w:val="22"/>
          <w:szCs w:val="22"/>
        </w:rPr>
        <w:t>From these measurements the reading rates were estimated as words correct per minute (</w:t>
      </w:r>
      <w:proofErr w:type="spellStart"/>
      <w:r w:rsidR="00EE2133" w:rsidRPr="00070791">
        <w:rPr>
          <w:rFonts w:ascii="OpenSans" w:hAnsi="OpenSans" w:cs="Helvetica"/>
          <w:kern w:val="1"/>
          <w:sz w:val="22"/>
          <w:szCs w:val="22"/>
        </w:rPr>
        <w:t>wcpm</w:t>
      </w:r>
      <w:proofErr w:type="spellEnd"/>
      <w:r w:rsidRPr="00070791">
        <w:rPr>
          <w:rFonts w:ascii="OpenSans" w:hAnsi="OpenSans" w:cs="Helvetica"/>
          <w:kern w:val="1"/>
          <w:sz w:val="22"/>
          <w:szCs w:val="22"/>
        </w:rPr>
        <w:t>)</w:t>
      </w:r>
      <w:r w:rsidR="00597A50" w:rsidRPr="00070791">
        <w:rPr>
          <w:rFonts w:ascii="OpenSans" w:hAnsi="OpenSans" w:cs="Helvetica"/>
          <w:kern w:val="1"/>
          <w:sz w:val="22"/>
          <w:szCs w:val="22"/>
        </w:rPr>
        <w:t>.</w:t>
      </w:r>
      <w:r w:rsidR="00ED7C98" w:rsidRPr="00070791">
        <w:rPr>
          <w:rFonts w:ascii="OpenSans" w:hAnsi="OpenSans" w:cs="Helvetica"/>
          <w:kern w:val="1"/>
          <w:sz w:val="22"/>
          <w:szCs w:val="22"/>
        </w:rPr>
        <w:t xml:space="preserve"> </w:t>
      </w:r>
      <w:r w:rsidR="004F2770" w:rsidRPr="00070791">
        <w:rPr>
          <w:rFonts w:ascii="OpenSans" w:hAnsi="OpenSans" w:cs="Helvetica"/>
          <w:kern w:val="1"/>
          <w:sz w:val="22"/>
          <w:szCs w:val="22"/>
        </w:rPr>
        <w:t>Participants in Sample D read the entire passage, while those in the three other samples read for one minute. The passage length in WRRT (150 words) is such that the time difference between reading the whole passage and reading for one minute is</w:t>
      </w:r>
      <w:r w:rsidR="00B63B40" w:rsidRPr="00070791">
        <w:rPr>
          <w:rFonts w:ascii="OpenSans" w:hAnsi="OpenSans" w:cs="Helvetica"/>
          <w:kern w:val="1"/>
          <w:sz w:val="22"/>
          <w:szCs w:val="22"/>
        </w:rPr>
        <w:t xml:space="preserve"> typically</w:t>
      </w:r>
      <w:r w:rsidR="004F2770" w:rsidRPr="00070791">
        <w:rPr>
          <w:rFonts w:ascii="OpenSans" w:hAnsi="OpenSans" w:cs="Helvetica"/>
          <w:kern w:val="1"/>
          <w:sz w:val="22"/>
          <w:szCs w:val="22"/>
        </w:rPr>
        <w:t xml:space="preserve"> small. </w:t>
      </w:r>
    </w:p>
    <w:p w14:paraId="1C647F9C" w14:textId="77777777" w:rsidR="00832D3B" w:rsidRPr="00070791" w:rsidRDefault="00832D3B" w:rsidP="00D53A2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p>
    <w:p w14:paraId="2054A653" w14:textId="7025ECC4" w:rsidR="00D53A23" w:rsidRPr="00070791" w:rsidRDefault="00D53A23" w:rsidP="00D53A2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r w:rsidRPr="00070791">
        <w:rPr>
          <w:rFonts w:ascii="OpenSans" w:hAnsi="OpenSans" w:cs="Helvetica"/>
          <w:kern w:val="1"/>
          <w:sz w:val="22"/>
          <w:szCs w:val="22"/>
        </w:rPr>
        <w:t xml:space="preserve">All subjects who would normally use refractive correction for </w:t>
      </w:r>
      <w:r w:rsidR="00B63B40" w:rsidRPr="00070791">
        <w:rPr>
          <w:rFonts w:ascii="OpenSans" w:hAnsi="OpenSans" w:cs="Helvetica"/>
          <w:kern w:val="1"/>
          <w:sz w:val="22"/>
          <w:szCs w:val="22"/>
        </w:rPr>
        <w:t xml:space="preserve">their </w:t>
      </w:r>
      <w:r w:rsidRPr="00070791">
        <w:rPr>
          <w:rFonts w:ascii="OpenSans" w:hAnsi="OpenSans" w:cs="Helvetica"/>
          <w:kern w:val="1"/>
          <w:sz w:val="22"/>
          <w:szCs w:val="22"/>
        </w:rPr>
        <w:t>academic</w:t>
      </w:r>
      <w:r w:rsidR="003F0134" w:rsidRPr="00070791">
        <w:rPr>
          <w:rFonts w:ascii="OpenSans" w:hAnsi="OpenSans" w:cs="Helvetica"/>
          <w:kern w:val="1"/>
          <w:sz w:val="22"/>
          <w:szCs w:val="22"/>
        </w:rPr>
        <w:t xml:space="preserve"> or </w:t>
      </w:r>
      <w:r w:rsidRPr="00070791">
        <w:rPr>
          <w:rFonts w:ascii="OpenSans" w:hAnsi="OpenSans" w:cs="Helvetica"/>
          <w:kern w:val="1"/>
          <w:sz w:val="22"/>
          <w:szCs w:val="22"/>
        </w:rPr>
        <w:t xml:space="preserve">schoolwork were corrected for this study, otherwise no refractive correction was given. The test conditions </w:t>
      </w:r>
      <w:r w:rsidR="003F0134" w:rsidRPr="00070791">
        <w:rPr>
          <w:rFonts w:ascii="OpenSans" w:hAnsi="OpenSans" w:cs="Helvetica"/>
          <w:kern w:val="1"/>
          <w:sz w:val="22"/>
          <w:szCs w:val="22"/>
        </w:rPr>
        <w:t xml:space="preserve">for all samples </w:t>
      </w:r>
      <w:r w:rsidRPr="00070791">
        <w:rPr>
          <w:rFonts w:ascii="OpenSans" w:hAnsi="OpenSans" w:cs="Helvetica"/>
          <w:kern w:val="1"/>
          <w:sz w:val="22"/>
          <w:szCs w:val="22"/>
        </w:rPr>
        <w:t xml:space="preserve">were controlled by fixing the viewing distance at ~40cm, with lighting conditions adjusted to give a glare-free illuminance level on the task of 500 </w:t>
      </w:r>
      <w:r w:rsidR="003F0134" w:rsidRPr="00070791">
        <w:rPr>
          <w:rFonts w:ascii="OpenSans" w:hAnsi="OpenSans" w:cs="Helvetica"/>
          <w:kern w:val="1"/>
          <w:sz w:val="22"/>
          <w:szCs w:val="22"/>
        </w:rPr>
        <w:t>to</w:t>
      </w:r>
      <w:r w:rsidRPr="00070791">
        <w:rPr>
          <w:rFonts w:ascii="OpenSans" w:hAnsi="OpenSans" w:cs="Helvetica"/>
          <w:kern w:val="1"/>
          <w:sz w:val="22"/>
          <w:szCs w:val="22"/>
        </w:rPr>
        <w:t xml:space="preserve"> 1000 lux, resulting in task background luminance between 70 and 100 cd/m</w:t>
      </w:r>
      <w:r w:rsidRPr="00070791">
        <w:rPr>
          <w:rFonts w:ascii="OpenSans" w:hAnsi="OpenSans" w:cs="Helvetica"/>
          <w:kern w:val="1"/>
          <w:sz w:val="22"/>
          <w:szCs w:val="22"/>
          <w:vertAlign w:val="superscript"/>
        </w:rPr>
        <w:t>2</w:t>
      </w:r>
      <w:r w:rsidRPr="00070791">
        <w:rPr>
          <w:rFonts w:ascii="OpenSans" w:hAnsi="OpenSans" w:cs="Helvetica"/>
          <w:kern w:val="1"/>
          <w:sz w:val="22"/>
          <w:szCs w:val="22"/>
        </w:rPr>
        <w:t xml:space="preserve">. </w:t>
      </w:r>
      <w:r w:rsidR="00F71F4A" w:rsidRPr="00070791">
        <w:rPr>
          <w:rFonts w:ascii="OpenSans" w:hAnsi="OpenSans" w:cs="Helvetica"/>
          <w:kern w:val="1"/>
          <w:sz w:val="22"/>
          <w:szCs w:val="22"/>
        </w:rPr>
        <w:t xml:space="preserve">For </w:t>
      </w:r>
      <w:r w:rsidR="003F0134" w:rsidRPr="00070791">
        <w:rPr>
          <w:rFonts w:ascii="OpenSans" w:hAnsi="OpenSans" w:cs="Helvetica"/>
          <w:kern w:val="1"/>
          <w:sz w:val="22"/>
          <w:szCs w:val="22"/>
        </w:rPr>
        <w:t>sample</w:t>
      </w:r>
      <w:r w:rsidR="0048603D" w:rsidRPr="00070791">
        <w:rPr>
          <w:rFonts w:ascii="OpenSans" w:hAnsi="OpenSans" w:cs="Helvetica"/>
          <w:kern w:val="1"/>
          <w:sz w:val="22"/>
          <w:szCs w:val="22"/>
        </w:rPr>
        <w:t>s</w:t>
      </w:r>
      <w:r w:rsidR="003F0134" w:rsidRPr="00070791">
        <w:rPr>
          <w:rFonts w:ascii="OpenSans" w:hAnsi="OpenSans" w:cs="Helvetica"/>
          <w:kern w:val="1"/>
          <w:sz w:val="22"/>
          <w:szCs w:val="22"/>
        </w:rPr>
        <w:t xml:space="preserve"> A</w:t>
      </w:r>
      <w:r w:rsidR="0048603D" w:rsidRPr="00070791">
        <w:rPr>
          <w:rFonts w:ascii="OpenSans" w:hAnsi="OpenSans" w:cs="Helvetica"/>
          <w:kern w:val="1"/>
          <w:sz w:val="22"/>
          <w:szCs w:val="22"/>
        </w:rPr>
        <w:t xml:space="preserve"> and </w:t>
      </w:r>
      <w:proofErr w:type="gramStart"/>
      <w:r w:rsidR="0048603D" w:rsidRPr="00070791">
        <w:rPr>
          <w:rFonts w:ascii="OpenSans" w:hAnsi="OpenSans" w:cs="Helvetica"/>
          <w:kern w:val="1"/>
          <w:sz w:val="22"/>
          <w:szCs w:val="22"/>
        </w:rPr>
        <w:t>B</w:t>
      </w:r>
      <w:proofErr w:type="gramEnd"/>
      <w:r w:rsidR="003F0134" w:rsidRPr="00070791">
        <w:rPr>
          <w:rFonts w:ascii="OpenSans" w:hAnsi="OpenSans" w:cs="Helvetica"/>
          <w:kern w:val="1"/>
          <w:sz w:val="22"/>
          <w:szCs w:val="22"/>
        </w:rPr>
        <w:t xml:space="preserve"> the </w:t>
      </w:r>
      <w:r w:rsidR="0048603D" w:rsidRPr="00070791">
        <w:rPr>
          <w:rFonts w:ascii="OpenSans" w:hAnsi="OpenSans" w:cs="Helvetica"/>
          <w:kern w:val="1"/>
          <w:sz w:val="22"/>
          <w:szCs w:val="22"/>
        </w:rPr>
        <w:t>lighting</w:t>
      </w:r>
      <w:r w:rsidR="003F0134" w:rsidRPr="00070791">
        <w:rPr>
          <w:rFonts w:ascii="OpenSans" w:hAnsi="OpenSans" w:cs="Helvetica"/>
          <w:kern w:val="1"/>
          <w:sz w:val="22"/>
          <w:szCs w:val="22"/>
        </w:rPr>
        <w:t xml:space="preserve"> was a tungsten-halogen desk lamp adjusted to give the </w:t>
      </w:r>
      <w:r w:rsidR="0048603D" w:rsidRPr="00070791">
        <w:rPr>
          <w:rFonts w:ascii="OpenSans" w:hAnsi="OpenSans" w:cs="Helvetica"/>
          <w:kern w:val="1"/>
          <w:sz w:val="22"/>
          <w:szCs w:val="22"/>
        </w:rPr>
        <w:t>luminance</w:t>
      </w:r>
      <w:r w:rsidR="003F0134" w:rsidRPr="00070791">
        <w:rPr>
          <w:rFonts w:ascii="OpenSans" w:hAnsi="OpenSans" w:cs="Helvetica"/>
          <w:kern w:val="1"/>
          <w:sz w:val="22"/>
          <w:szCs w:val="22"/>
        </w:rPr>
        <w:t xml:space="preserve"> described above, with ambient room </w:t>
      </w:r>
      <w:r w:rsidR="0048603D" w:rsidRPr="00070791">
        <w:rPr>
          <w:rFonts w:ascii="OpenSans" w:hAnsi="OpenSans" w:cs="Helvetica"/>
          <w:kern w:val="1"/>
          <w:sz w:val="22"/>
          <w:szCs w:val="22"/>
        </w:rPr>
        <w:t>lighting</w:t>
      </w:r>
      <w:r w:rsidR="003F0134" w:rsidRPr="00070791">
        <w:rPr>
          <w:rFonts w:ascii="OpenSans" w:hAnsi="OpenSans" w:cs="Helvetica"/>
          <w:kern w:val="1"/>
          <w:sz w:val="22"/>
          <w:szCs w:val="22"/>
        </w:rPr>
        <w:t xml:space="preserve"> provided by </w:t>
      </w:r>
      <w:r w:rsidR="0048603D" w:rsidRPr="00070791">
        <w:rPr>
          <w:rFonts w:ascii="OpenSans" w:hAnsi="OpenSans" w:cs="Helvetica"/>
          <w:kern w:val="1"/>
          <w:sz w:val="22"/>
          <w:szCs w:val="22"/>
        </w:rPr>
        <w:t>a</w:t>
      </w:r>
      <w:r w:rsidR="003F0134" w:rsidRPr="00070791">
        <w:rPr>
          <w:rFonts w:ascii="OpenSans" w:hAnsi="OpenSans" w:cs="Helvetica"/>
          <w:kern w:val="1"/>
          <w:sz w:val="22"/>
          <w:szCs w:val="22"/>
        </w:rPr>
        <w:t xml:space="preserve"> ceiling-mounted ‘warm white’ fluorescent lamps. For </w:t>
      </w:r>
      <w:r w:rsidR="00F71F4A" w:rsidRPr="00070791">
        <w:rPr>
          <w:rFonts w:ascii="OpenSans" w:hAnsi="OpenSans" w:cs="Helvetica"/>
          <w:kern w:val="1"/>
          <w:sz w:val="22"/>
          <w:szCs w:val="22"/>
        </w:rPr>
        <w:t xml:space="preserve">sample C, natural daylight was available, </w:t>
      </w:r>
      <w:r w:rsidR="003F0134" w:rsidRPr="00070791">
        <w:rPr>
          <w:rFonts w:ascii="OpenSans" w:hAnsi="OpenSans" w:cs="Helvetica"/>
          <w:kern w:val="1"/>
          <w:sz w:val="22"/>
          <w:szCs w:val="22"/>
        </w:rPr>
        <w:t>while</w:t>
      </w:r>
      <w:r w:rsidR="00F71F4A" w:rsidRPr="00070791">
        <w:rPr>
          <w:rFonts w:ascii="OpenSans" w:hAnsi="OpenSans" w:cs="Helvetica"/>
          <w:kern w:val="1"/>
          <w:sz w:val="22"/>
          <w:szCs w:val="22"/>
        </w:rPr>
        <w:t xml:space="preserve"> for Sample D the lighting was fluorescent, with magnetic ballast.</w:t>
      </w:r>
      <w:r w:rsidRPr="00070791">
        <w:rPr>
          <w:rFonts w:ascii="OpenSans" w:hAnsi="OpenSans" w:cs="Helvetica"/>
          <w:kern w:val="1"/>
          <w:sz w:val="22"/>
          <w:szCs w:val="22"/>
        </w:rPr>
        <w:t xml:space="preserve">  For all samples, selection of which of the four standard WRRT passages to use was randomised and every subject was presented with a different passage on test and retest</w:t>
      </w:r>
      <w:r w:rsidR="003F0134" w:rsidRPr="00070791">
        <w:rPr>
          <w:rFonts w:ascii="OpenSans" w:hAnsi="OpenSans" w:cs="Helvetica"/>
          <w:kern w:val="1"/>
          <w:sz w:val="22"/>
          <w:szCs w:val="22"/>
        </w:rPr>
        <w:t xml:space="preserve"> (see Figure 1).</w:t>
      </w:r>
    </w:p>
    <w:p w14:paraId="6BC28C7D" w14:textId="5F632106" w:rsidR="00F4020A" w:rsidRPr="00070791" w:rsidRDefault="00F4020A" w:rsidP="00385747">
      <w:pPr>
        <w:rPr>
          <w:sz w:val="22"/>
          <w:szCs w:val="22"/>
        </w:rPr>
      </w:pPr>
    </w:p>
    <w:p w14:paraId="22B3B834" w14:textId="0EB0D07F" w:rsidR="003F0134" w:rsidRPr="00070791" w:rsidRDefault="003F0134" w:rsidP="00E96A4B">
      <w:pPr>
        <w:pStyle w:val="Heading2"/>
        <w:rPr>
          <w:rFonts w:hint="eastAsia"/>
        </w:rPr>
      </w:pPr>
      <w:r w:rsidRPr="00070791">
        <w:t xml:space="preserve">Statistical </w:t>
      </w:r>
      <w:r w:rsidR="003B454F" w:rsidRPr="00070791">
        <w:t>Analysis</w:t>
      </w:r>
    </w:p>
    <w:p w14:paraId="1B585D09" w14:textId="7447B5EE" w:rsidR="0003695E" w:rsidRPr="00070791" w:rsidRDefault="0003695E" w:rsidP="0003695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sz w:val="22"/>
          <w:szCs w:val="22"/>
        </w:rPr>
      </w:pPr>
      <w:r w:rsidRPr="00070791">
        <w:rPr>
          <w:rFonts w:ascii="OpenSans" w:hAnsi="OpenSans" w:cs="Helvetica"/>
          <w:kern w:val="1"/>
          <w:sz w:val="22"/>
          <w:szCs w:val="22"/>
        </w:rPr>
        <w:t xml:space="preserve">As described in the introduction above, the principal aim of data analysis was to obtain estimates of WRRT precision and reliability. The statistical principles are set out in some short notes by </w:t>
      </w:r>
      <w:r w:rsidR="0048603D" w:rsidRPr="00070791">
        <w:rPr>
          <w:rFonts w:ascii="OpenSans" w:hAnsi="OpenSans" w:cs="Helvetica"/>
          <w:sz w:val="22"/>
          <w:szCs w:val="22"/>
        </w:rPr>
        <w:t>Bland &amp; Altman</w:t>
      </w:r>
      <w:r w:rsidR="00630405" w:rsidRPr="00630405">
        <w:rPr>
          <w:rFonts w:ascii="OpenSans" w:hAnsi="OpenSans" w:cs="Helvetica"/>
          <w:sz w:val="22"/>
          <w:szCs w:val="22"/>
          <w:vertAlign w:val="superscript"/>
        </w:rPr>
        <w:t>1</w:t>
      </w:r>
      <w:r w:rsidR="007C4E24">
        <w:rPr>
          <w:rFonts w:ascii="OpenSans" w:hAnsi="OpenSans" w:cs="Helvetica"/>
          <w:sz w:val="22"/>
          <w:szCs w:val="22"/>
          <w:vertAlign w:val="superscript"/>
        </w:rPr>
        <w:t>2</w:t>
      </w:r>
      <w:r w:rsidRPr="00070791">
        <w:rPr>
          <w:rFonts w:ascii="OpenSans" w:hAnsi="OpenSans" w:cs="Helvetica"/>
          <w:sz w:val="22"/>
          <w:szCs w:val="22"/>
        </w:rPr>
        <w:t xml:space="preserve"> and elaborated in greater detail </w:t>
      </w:r>
      <w:r w:rsidR="00E91D5D" w:rsidRPr="00070791">
        <w:rPr>
          <w:rFonts w:ascii="OpenSans" w:hAnsi="OpenSans" w:cs="Helvetica"/>
          <w:sz w:val="22"/>
          <w:szCs w:val="22"/>
        </w:rPr>
        <w:t>in several</w:t>
      </w:r>
      <w:r w:rsidR="0048603D" w:rsidRPr="00070791">
        <w:rPr>
          <w:rFonts w:ascii="OpenSans" w:hAnsi="OpenSans" w:cs="Helvetica"/>
          <w:sz w:val="22"/>
          <w:szCs w:val="22"/>
        </w:rPr>
        <w:t xml:space="preserve"> texts</w:t>
      </w:r>
      <w:r w:rsidR="00C579DD">
        <w:rPr>
          <w:rFonts w:ascii="OpenSans" w:hAnsi="OpenSans" w:cs="Helvetica"/>
          <w:sz w:val="22"/>
          <w:szCs w:val="22"/>
        </w:rPr>
        <w:t>.</w:t>
      </w:r>
      <w:r w:rsidR="007C4E24">
        <w:rPr>
          <w:rFonts w:ascii="OpenSans" w:hAnsi="OpenSans" w:cs="Helvetica"/>
          <w:sz w:val="22"/>
          <w:szCs w:val="22"/>
          <w:vertAlign w:val="superscript"/>
        </w:rPr>
        <w:t>10,13</w:t>
      </w:r>
      <w:r w:rsidR="00630405" w:rsidRPr="00630405">
        <w:rPr>
          <w:rFonts w:ascii="OpenSans" w:hAnsi="OpenSans" w:cs="Helvetica"/>
          <w:sz w:val="22"/>
          <w:szCs w:val="22"/>
          <w:vertAlign w:val="superscript"/>
        </w:rPr>
        <w:t>,1</w:t>
      </w:r>
      <w:r w:rsidR="007C4E24">
        <w:rPr>
          <w:rFonts w:ascii="OpenSans" w:hAnsi="OpenSans" w:cs="Helvetica"/>
          <w:sz w:val="22"/>
          <w:szCs w:val="22"/>
          <w:vertAlign w:val="superscript"/>
        </w:rPr>
        <w:t>4</w:t>
      </w:r>
    </w:p>
    <w:p w14:paraId="64E5364C" w14:textId="77777777" w:rsidR="00C35877" w:rsidRPr="00070791" w:rsidRDefault="00C35877" w:rsidP="0003695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b/>
          <w:bCs/>
          <w:i/>
          <w:iCs/>
          <w:sz w:val="22"/>
          <w:szCs w:val="22"/>
        </w:rPr>
      </w:pPr>
    </w:p>
    <w:p w14:paraId="1F5A77F0" w14:textId="77777777" w:rsidR="0003695E" w:rsidRPr="00E96A4B" w:rsidRDefault="0003695E" w:rsidP="00E96A4B">
      <w:pPr>
        <w:pStyle w:val="Heading3"/>
        <w:rPr>
          <w:rFonts w:hint="eastAsia"/>
        </w:rPr>
      </w:pPr>
      <w:r w:rsidRPr="00E96A4B">
        <w:t>Precision</w:t>
      </w:r>
    </w:p>
    <w:p w14:paraId="6CB7F0C0" w14:textId="4A7E95B1" w:rsidR="0003695E" w:rsidRPr="00070791" w:rsidRDefault="0003695E" w:rsidP="0003695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Times-Roman" w:hAnsi="Times-Roman" w:cs="Helvetica" w:hint="eastAsia"/>
          <w:sz w:val="22"/>
          <w:szCs w:val="22"/>
          <w:u w:color="000000"/>
        </w:rPr>
      </w:pPr>
      <w:r w:rsidRPr="00070791">
        <w:rPr>
          <w:rFonts w:ascii="OpenSans" w:hAnsi="OpenSans" w:cs="Helvetica"/>
          <w:sz w:val="22"/>
          <w:szCs w:val="22"/>
          <w:u w:color="000000"/>
        </w:rPr>
        <w:t>The underlying assumption, consistent with classical test theory</w:t>
      </w:r>
      <w:r w:rsidR="00C579DD">
        <w:rPr>
          <w:rFonts w:ascii="OpenSans" w:hAnsi="OpenSans" w:cs="Helvetica"/>
          <w:sz w:val="22"/>
          <w:szCs w:val="22"/>
          <w:u w:color="000000"/>
        </w:rPr>
        <w:t>,</w:t>
      </w:r>
      <w:r w:rsidR="00630405" w:rsidRPr="00630405">
        <w:rPr>
          <w:rFonts w:ascii="OpenSans" w:hAnsi="OpenSans" w:cs="Helvetica"/>
          <w:sz w:val="22"/>
          <w:szCs w:val="22"/>
          <w:u w:color="000000"/>
          <w:vertAlign w:val="superscript"/>
        </w:rPr>
        <w:t>10</w:t>
      </w:r>
      <w:r w:rsidRPr="00070791">
        <w:rPr>
          <w:rFonts w:ascii="OpenSans" w:hAnsi="OpenSans" w:cs="Helvetica"/>
          <w:sz w:val="22"/>
          <w:szCs w:val="22"/>
          <w:u w:color="000000"/>
        </w:rPr>
        <w:t xml:space="preserve"> is that each subject has a </w:t>
      </w:r>
      <w:r w:rsidRPr="00070791">
        <w:rPr>
          <w:rFonts w:ascii="OpenSans" w:hAnsi="OpenSans" w:cs="Helvetica"/>
          <w:i/>
          <w:sz w:val="22"/>
          <w:szCs w:val="22"/>
          <w:u w:color="000000"/>
        </w:rPr>
        <w:t>true</w:t>
      </w:r>
      <w:r w:rsidRPr="00070791">
        <w:rPr>
          <w:rFonts w:ascii="OpenSans" w:hAnsi="OpenSans" w:cs="Helvetica"/>
          <w:sz w:val="22"/>
          <w:szCs w:val="22"/>
          <w:u w:color="000000"/>
        </w:rPr>
        <w:t xml:space="preserve"> reading rate, which is estimated </w:t>
      </w:r>
      <w:r w:rsidR="008259E1" w:rsidRPr="00070791">
        <w:rPr>
          <w:rFonts w:ascii="OpenSans" w:hAnsi="OpenSans" w:cs="Helvetica"/>
          <w:sz w:val="22"/>
          <w:szCs w:val="22"/>
          <w:u w:color="000000"/>
        </w:rPr>
        <w:t>by each individual</w:t>
      </w:r>
      <w:r w:rsidRPr="00070791">
        <w:rPr>
          <w:rFonts w:ascii="OpenSans" w:hAnsi="OpenSans" w:cs="Helvetica"/>
          <w:sz w:val="22"/>
          <w:szCs w:val="22"/>
          <w:u w:color="000000"/>
        </w:rPr>
        <w:t xml:space="preserve"> measurement. The best estimate of true reading rate will be the average of </w:t>
      </w:r>
      <w:proofErr w:type="gramStart"/>
      <w:r w:rsidRPr="00070791">
        <w:rPr>
          <w:rFonts w:ascii="OpenSans" w:hAnsi="OpenSans" w:cs="Helvetica"/>
          <w:sz w:val="22"/>
          <w:szCs w:val="22"/>
          <w:u w:color="000000"/>
        </w:rPr>
        <w:t>a number of</w:t>
      </w:r>
      <w:proofErr w:type="gramEnd"/>
      <w:r w:rsidRPr="00070791">
        <w:rPr>
          <w:rFonts w:ascii="OpenSans" w:hAnsi="OpenSans" w:cs="Helvetica"/>
          <w:sz w:val="22"/>
          <w:szCs w:val="22"/>
          <w:u w:color="000000"/>
        </w:rPr>
        <w:t xml:space="preserve"> repeated measurements and, </w:t>
      </w:r>
      <w:r w:rsidR="008259E1" w:rsidRPr="00070791">
        <w:rPr>
          <w:rFonts w:ascii="OpenSans" w:hAnsi="OpenSans" w:cs="Helvetica"/>
          <w:sz w:val="22"/>
          <w:szCs w:val="22"/>
          <w:u w:color="000000"/>
        </w:rPr>
        <w:t>assuming</w:t>
      </w:r>
      <w:r w:rsidRPr="00070791">
        <w:rPr>
          <w:rFonts w:ascii="OpenSans" w:hAnsi="OpenSans" w:cs="Helvetica"/>
          <w:sz w:val="22"/>
          <w:szCs w:val="22"/>
          <w:u w:color="000000"/>
        </w:rPr>
        <w:t xml:space="preserve"> that the true rate remains constant (at least over </w:t>
      </w:r>
      <w:r w:rsidR="008259E1" w:rsidRPr="00070791">
        <w:rPr>
          <w:rFonts w:ascii="OpenSans" w:hAnsi="OpenSans" w:cs="Helvetica"/>
          <w:sz w:val="22"/>
          <w:szCs w:val="22"/>
          <w:u w:color="000000"/>
        </w:rPr>
        <w:t xml:space="preserve">the </w:t>
      </w:r>
      <w:r w:rsidRPr="00070791">
        <w:rPr>
          <w:rFonts w:ascii="OpenSans" w:hAnsi="OpenSans" w:cs="Helvetica"/>
          <w:sz w:val="22"/>
          <w:szCs w:val="22"/>
          <w:u w:color="000000"/>
        </w:rPr>
        <w:t xml:space="preserve">relatively short </w:t>
      </w:r>
      <w:r w:rsidR="008259E1" w:rsidRPr="00070791">
        <w:rPr>
          <w:rFonts w:ascii="OpenSans" w:hAnsi="OpenSans" w:cs="Helvetica"/>
          <w:sz w:val="22"/>
          <w:szCs w:val="22"/>
          <w:u w:color="000000"/>
        </w:rPr>
        <w:t xml:space="preserve">time </w:t>
      </w:r>
      <w:r w:rsidRPr="00070791">
        <w:rPr>
          <w:rFonts w:ascii="OpenSans" w:hAnsi="OpenSans" w:cs="Helvetica"/>
          <w:sz w:val="22"/>
          <w:szCs w:val="22"/>
          <w:u w:color="000000"/>
        </w:rPr>
        <w:t>periods</w:t>
      </w:r>
      <w:r w:rsidR="008259E1" w:rsidRPr="00070791">
        <w:rPr>
          <w:rFonts w:ascii="OpenSans" w:hAnsi="OpenSans" w:cs="Helvetica"/>
          <w:sz w:val="22"/>
          <w:szCs w:val="22"/>
          <w:u w:color="000000"/>
        </w:rPr>
        <w:t xml:space="preserve"> that apply here</w:t>
      </w:r>
      <w:r w:rsidRPr="00070791">
        <w:rPr>
          <w:rFonts w:ascii="OpenSans" w:hAnsi="OpenSans" w:cs="Helvetica"/>
          <w:sz w:val="22"/>
          <w:szCs w:val="22"/>
          <w:u w:color="000000"/>
        </w:rPr>
        <w:t xml:space="preserve">), then repeated measurements of the same subject </w:t>
      </w:r>
      <w:r w:rsidR="008259E1" w:rsidRPr="00070791">
        <w:rPr>
          <w:rFonts w:ascii="OpenSans" w:hAnsi="OpenSans" w:cs="Helvetica"/>
          <w:sz w:val="22"/>
          <w:szCs w:val="22"/>
          <w:u w:color="000000"/>
        </w:rPr>
        <w:t>may be assumed to</w:t>
      </w:r>
      <w:r w:rsidRPr="00070791">
        <w:rPr>
          <w:rFonts w:ascii="OpenSans" w:hAnsi="OpenSans" w:cs="Helvetica"/>
          <w:sz w:val="22"/>
          <w:szCs w:val="22"/>
          <w:u w:color="000000"/>
        </w:rPr>
        <w:t xml:space="preserve"> vary around the true value because of measurement error. Thus, the standard deviation of repeated measurements on any individual subject will provide an estimate of measurement error. If such an estimate is obtained from a number of </w:t>
      </w:r>
      <w:proofErr w:type="gramStart"/>
      <w:r w:rsidR="008259E1" w:rsidRPr="00070791">
        <w:rPr>
          <w:rFonts w:ascii="OpenSans" w:hAnsi="OpenSans" w:cs="Helvetica"/>
          <w:sz w:val="22"/>
          <w:szCs w:val="22"/>
          <w:u w:color="000000"/>
        </w:rPr>
        <w:t>participants</w:t>
      </w:r>
      <w:proofErr w:type="gramEnd"/>
      <w:r w:rsidRPr="00070791">
        <w:rPr>
          <w:rFonts w:ascii="OpenSans" w:hAnsi="OpenSans" w:cs="Helvetica"/>
          <w:sz w:val="22"/>
          <w:szCs w:val="22"/>
          <w:u w:color="000000"/>
        </w:rPr>
        <w:t xml:space="preserve"> then its value will vary, so to estimate the measurement error </w:t>
      </w:r>
      <w:r w:rsidR="008259E1" w:rsidRPr="00070791">
        <w:rPr>
          <w:rFonts w:ascii="OpenSans" w:hAnsi="OpenSans" w:cs="Helvetica"/>
          <w:sz w:val="22"/>
          <w:szCs w:val="22"/>
          <w:u w:color="000000"/>
        </w:rPr>
        <w:t>in</w:t>
      </w:r>
      <w:r w:rsidRPr="00070791">
        <w:rPr>
          <w:rFonts w:ascii="OpenSans" w:hAnsi="OpenSans" w:cs="Helvetica"/>
          <w:sz w:val="22"/>
          <w:szCs w:val="22"/>
          <w:u w:color="000000"/>
        </w:rPr>
        <w:t xml:space="preserve"> a sample </w:t>
      </w:r>
      <w:r w:rsidR="009C44B1" w:rsidRPr="00070791">
        <w:rPr>
          <w:rFonts w:ascii="OpenSans" w:hAnsi="OpenSans" w:cs="Helvetica"/>
          <w:sz w:val="22"/>
          <w:szCs w:val="22"/>
          <w:u w:color="000000"/>
        </w:rPr>
        <w:t>involves</w:t>
      </w:r>
      <w:r w:rsidRPr="00070791">
        <w:rPr>
          <w:rFonts w:ascii="OpenSans" w:hAnsi="OpenSans" w:cs="Helvetica"/>
          <w:sz w:val="22"/>
          <w:szCs w:val="22"/>
          <w:u w:color="000000"/>
        </w:rPr>
        <w:t xml:space="preserve"> calculat</w:t>
      </w:r>
      <w:r w:rsidR="009C44B1" w:rsidRPr="00070791">
        <w:rPr>
          <w:rFonts w:ascii="OpenSans" w:hAnsi="OpenSans" w:cs="Helvetica"/>
          <w:sz w:val="22"/>
          <w:szCs w:val="22"/>
          <w:u w:color="000000"/>
        </w:rPr>
        <w:t>ing</w:t>
      </w:r>
      <w:r w:rsidRPr="00070791">
        <w:rPr>
          <w:rFonts w:ascii="OpenSans" w:hAnsi="OpenSans" w:cs="Helvetica"/>
          <w:sz w:val="22"/>
          <w:szCs w:val="22"/>
          <w:u w:color="000000"/>
        </w:rPr>
        <w:t xml:space="preserve"> the common within-subjects standard deviation in the sample</w:t>
      </w:r>
      <w:r w:rsidR="00C579DD">
        <w:rPr>
          <w:rFonts w:ascii="OpenSans" w:hAnsi="OpenSans" w:cs="Helvetica"/>
          <w:sz w:val="22"/>
          <w:szCs w:val="22"/>
          <w:u w:color="000000"/>
        </w:rPr>
        <w:t>.</w:t>
      </w:r>
      <w:r w:rsidR="00630405" w:rsidRPr="00630405">
        <w:rPr>
          <w:rFonts w:ascii="OpenSans" w:hAnsi="OpenSans" w:cs="Helvetica"/>
          <w:sz w:val="22"/>
          <w:szCs w:val="22"/>
          <w:u w:color="000000"/>
          <w:vertAlign w:val="superscript"/>
        </w:rPr>
        <w:t>1</w:t>
      </w:r>
      <w:r w:rsidR="007C4E24">
        <w:rPr>
          <w:rFonts w:ascii="OpenSans" w:hAnsi="OpenSans" w:cs="Helvetica"/>
          <w:sz w:val="22"/>
          <w:szCs w:val="22"/>
          <w:u w:color="000000"/>
          <w:vertAlign w:val="superscript"/>
        </w:rPr>
        <w:t>2</w:t>
      </w:r>
      <w:r w:rsidRPr="00070791">
        <w:rPr>
          <w:rFonts w:ascii="OpenSans" w:hAnsi="OpenSans" w:cs="Helvetica"/>
          <w:sz w:val="22"/>
          <w:szCs w:val="22"/>
          <w:u w:color="000000"/>
        </w:rPr>
        <w:t xml:space="preserve"> This value is the estimated precision of the test, </w:t>
      </w:r>
      <w:r w:rsidRPr="00070791">
        <w:rPr>
          <w:rFonts w:ascii="OpenSans" w:hAnsi="OpenSans" w:cs="Helvetica"/>
          <w:kern w:val="1"/>
          <w:sz w:val="22"/>
          <w:szCs w:val="22"/>
          <w:u w:color="000000"/>
        </w:rPr>
        <w:t>denote</w:t>
      </w:r>
      <w:r w:rsidR="009C44B1" w:rsidRPr="00070791">
        <w:rPr>
          <w:rFonts w:ascii="OpenSans" w:hAnsi="OpenSans" w:cs="Helvetica"/>
          <w:kern w:val="1"/>
          <w:sz w:val="22"/>
          <w:szCs w:val="22"/>
          <w:u w:color="000000"/>
        </w:rPr>
        <w:t>d</w:t>
      </w:r>
      <w:r w:rsidRPr="00070791">
        <w:rPr>
          <w:rFonts w:ascii="OpenSans" w:hAnsi="OpenSans" w:cs="Helvetica"/>
          <w:kern w:val="1"/>
          <w:sz w:val="22"/>
          <w:szCs w:val="22"/>
          <w:u w:color="000000"/>
        </w:rPr>
        <w:t xml:space="preserve"> </w:t>
      </w:r>
      <m:oMath>
        <m:sSub>
          <m:sSubPr>
            <m:ctrlPr>
              <w:rPr>
                <w:rFonts w:ascii="Cambria Math" w:hAnsi="Cambria Math" w:cs="Helvetica"/>
                <w:i/>
                <w:kern w:val="1"/>
                <w:sz w:val="22"/>
                <w:szCs w:val="22"/>
                <w:u w:color="000000"/>
              </w:rPr>
            </m:ctrlPr>
          </m:sSubPr>
          <m:e>
            <m:r>
              <w:rPr>
                <w:rFonts w:ascii="Cambria Math" w:hAnsi="Cambria Math" w:cs="Helvetica"/>
                <w:kern w:val="1"/>
                <w:sz w:val="22"/>
                <w:szCs w:val="22"/>
                <w:u w:color="000000"/>
              </w:rPr>
              <m:t>s</m:t>
            </m:r>
          </m:e>
          <m:sub>
            <m:r>
              <w:rPr>
                <w:rFonts w:ascii="Cambria Math" w:hAnsi="Cambria Math" w:cs="Helvetica"/>
                <w:kern w:val="1"/>
                <w:sz w:val="22"/>
                <w:szCs w:val="22"/>
                <w:u w:color="000000"/>
              </w:rPr>
              <m:t>w</m:t>
            </m:r>
          </m:sub>
        </m:sSub>
      </m:oMath>
      <w:r w:rsidR="00BC5C99" w:rsidRPr="00070791">
        <w:rPr>
          <w:rFonts w:ascii="OpenSans" w:hAnsi="OpenSans" w:cs="Helvetica"/>
          <w:iCs/>
          <w:kern w:val="1"/>
          <w:sz w:val="22"/>
          <w:szCs w:val="22"/>
          <w:u w:color="000000"/>
        </w:rPr>
        <w:t>.</w:t>
      </w:r>
      <w:r w:rsidRPr="00070791">
        <w:rPr>
          <w:rFonts w:ascii="OpenSans" w:hAnsi="OpenSans" w:cs="Helvetica"/>
          <w:kern w:val="1"/>
          <w:sz w:val="22"/>
          <w:szCs w:val="22"/>
          <w:u w:color="000000"/>
        </w:rPr>
        <w:t xml:space="preserve"> Note that this means </w:t>
      </w:r>
      <w:r w:rsidR="00BC5C99" w:rsidRPr="00070791">
        <w:rPr>
          <w:rFonts w:ascii="OpenSans" w:hAnsi="OpenSans" w:cs="Helvetica"/>
          <w:kern w:val="1"/>
          <w:sz w:val="22"/>
          <w:szCs w:val="22"/>
          <w:u w:color="000000"/>
        </w:rPr>
        <w:t xml:space="preserve">that </w:t>
      </w:r>
      <w:r w:rsidRPr="00070791">
        <w:rPr>
          <w:rFonts w:ascii="OpenSans" w:hAnsi="OpenSans" w:cs="Helvetica"/>
          <w:kern w:val="1"/>
          <w:sz w:val="22"/>
          <w:szCs w:val="22"/>
          <w:u w:color="000000"/>
        </w:rPr>
        <w:t xml:space="preserve">the precision of a test is expressed in the units of measurement of the test. Small values of </w:t>
      </w:r>
      <m:oMath>
        <m:sSub>
          <m:sSubPr>
            <m:ctrlPr>
              <w:rPr>
                <w:rFonts w:ascii="Cambria Math" w:hAnsi="Cambria Math" w:cs="Helvetica"/>
                <w:i/>
                <w:kern w:val="1"/>
                <w:sz w:val="22"/>
                <w:szCs w:val="22"/>
                <w:u w:color="000000"/>
              </w:rPr>
            </m:ctrlPr>
          </m:sSubPr>
          <m:e>
            <m:r>
              <w:rPr>
                <w:rFonts w:ascii="Cambria Math" w:hAnsi="Cambria Math" w:cs="Helvetica"/>
                <w:kern w:val="1"/>
                <w:sz w:val="22"/>
                <w:szCs w:val="22"/>
                <w:u w:color="000000"/>
              </w:rPr>
              <m:t>s</m:t>
            </m:r>
          </m:e>
          <m:sub>
            <m:r>
              <w:rPr>
                <w:rFonts w:ascii="Cambria Math" w:hAnsi="Cambria Math" w:cs="Helvetica"/>
                <w:kern w:val="1"/>
                <w:sz w:val="22"/>
                <w:szCs w:val="22"/>
                <w:u w:color="000000"/>
              </w:rPr>
              <m:t>w</m:t>
            </m:r>
          </m:sub>
        </m:sSub>
        <m:r>
          <w:rPr>
            <w:rFonts w:ascii="Cambria Math" w:hAnsi="Cambria Math" w:cs="Helvetica"/>
            <w:kern w:val="1"/>
            <w:sz w:val="22"/>
            <w:szCs w:val="22"/>
            <w:u w:color="000000"/>
          </w:rPr>
          <m:t xml:space="preserve"> </m:t>
        </m:r>
      </m:oMath>
      <w:r w:rsidRPr="00070791">
        <w:rPr>
          <w:rFonts w:ascii="OpenSans" w:hAnsi="OpenSans" w:cs="Helvetica"/>
          <w:kern w:val="1"/>
          <w:sz w:val="22"/>
          <w:szCs w:val="22"/>
          <w:u w:color="000000"/>
        </w:rPr>
        <w:t xml:space="preserve">indicate small amounts of measurement error, which corresponds to good precision. An important caveat for the use of </w:t>
      </w:r>
      <m:oMath>
        <m:sSub>
          <m:sSubPr>
            <m:ctrlPr>
              <w:rPr>
                <w:rFonts w:ascii="Cambria Math" w:hAnsi="Cambria Math" w:cs="Helvetica"/>
                <w:i/>
                <w:kern w:val="1"/>
                <w:sz w:val="22"/>
                <w:szCs w:val="22"/>
                <w:u w:color="000000"/>
              </w:rPr>
            </m:ctrlPr>
          </m:sSubPr>
          <m:e>
            <m:r>
              <w:rPr>
                <w:rFonts w:ascii="Cambria Math" w:hAnsi="Cambria Math" w:cs="Helvetica"/>
                <w:kern w:val="1"/>
                <w:sz w:val="22"/>
                <w:szCs w:val="22"/>
                <w:u w:color="000000"/>
              </w:rPr>
              <m:t>s</m:t>
            </m:r>
          </m:e>
          <m:sub>
            <m:r>
              <w:rPr>
                <w:rFonts w:ascii="Cambria Math" w:hAnsi="Cambria Math" w:cs="Helvetica"/>
                <w:kern w:val="1"/>
                <w:sz w:val="22"/>
                <w:szCs w:val="22"/>
                <w:u w:color="000000"/>
              </w:rPr>
              <m:t>w</m:t>
            </m:r>
          </m:sub>
        </m:sSub>
        <m:r>
          <w:rPr>
            <w:rFonts w:ascii="Cambria Math" w:hAnsi="Cambria Math" w:cs="Helvetica"/>
            <w:kern w:val="1"/>
            <w:sz w:val="22"/>
            <w:szCs w:val="22"/>
            <w:u w:color="000000"/>
          </w:rPr>
          <m:t xml:space="preserve"> </m:t>
        </m:r>
      </m:oMath>
      <w:r w:rsidR="00BC5C99" w:rsidRPr="00070791">
        <w:rPr>
          <w:rFonts w:ascii="OpenSans" w:hAnsi="OpenSans" w:cs="Helvetica"/>
          <w:iCs/>
          <w:kern w:val="1"/>
          <w:sz w:val="22"/>
          <w:szCs w:val="22"/>
          <w:u w:color="000000"/>
        </w:rPr>
        <w:t>a</w:t>
      </w:r>
      <w:r w:rsidRPr="00070791">
        <w:rPr>
          <w:rFonts w:ascii="OpenSans" w:hAnsi="OpenSans" w:cs="Helvetica"/>
          <w:kern w:val="1"/>
          <w:sz w:val="22"/>
          <w:szCs w:val="22"/>
          <w:u w:color="000000"/>
        </w:rPr>
        <w:t xml:space="preserve">s an overall estimate of measurement error in a sample of subjects is that there should be no evidence that the size of </w:t>
      </w:r>
      <m:oMath>
        <m:sSub>
          <m:sSubPr>
            <m:ctrlPr>
              <w:rPr>
                <w:rFonts w:ascii="Cambria Math" w:hAnsi="Cambria Math" w:cs="Helvetica"/>
                <w:i/>
                <w:kern w:val="1"/>
                <w:sz w:val="22"/>
                <w:szCs w:val="22"/>
                <w:u w:color="000000"/>
              </w:rPr>
            </m:ctrlPr>
          </m:sSubPr>
          <m:e>
            <m:r>
              <w:rPr>
                <w:rFonts w:ascii="Cambria Math" w:hAnsi="Cambria Math" w:cs="Helvetica"/>
                <w:kern w:val="1"/>
                <w:sz w:val="22"/>
                <w:szCs w:val="22"/>
                <w:u w:color="000000"/>
              </w:rPr>
              <m:t>s</m:t>
            </m:r>
          </m:e>
          <m:sub>
            <m:r>
              <w:rPr>
                <w:rFonts w:ascii="Cambria Math" w:hAnsi="Cambria Math" w:cs="Helvetica"/>
                <w:kern w:val="1"/>
                <w:sz w:val="22"/>
                <w:szCs w:val="22"/>
                <w:u w:color="000000"/>
              </w:rPr>
              <m:t>w</m:t>
            </m:r>
          </m:sub>
        </m:sSub>
        <m:r>
          <w:rPr>
            <w:rFonts w:ascii="Cambria Math" w:hAnsi="Cambria Math" w:cs="Helvetica"/>
            <w:kern w:val="1"/>
            <w:sz w:val="22"/>
            <w:szCs w:val="22"/>
            <w:u w:color="000000"/>
          </w:rPr>
          <m:t xml:space="preserve"> </m:t>
        </m:r>
      </m:oMath>
      <w:r w:rsidRPr="00070791">
        <w:rPr>
          <w:rFonts w:ascii="OpenSans" w:hAnsi="OpenSans" w:cs="Helvetica"/>
          <w:kern w:val="1"/>
          <w:sz w:val="22"/>
          <w:szCs w:val="22"/>
          <w:u w:color="000000"/>
        </w:rPr>
        <w:t>is systematically related to the level of performance on the test. This can be checked by plotting the standard deviation</w:t>
      </w:r>
      <w:r w:rsidR="00285FFC" w:rsidRPr="00070791">
        <w:rPr>
          <w:rFonts w:ascii="OpenSans" w:hAnsi="OpenSans" w:cs="Helvetica"/>
          <w:kern w:val="1"/>
          <w:sz w:val="22"/>
          <w:szCs w:val="22"/>
          <w:u w:color="000000"/>
        </w:rPr>
        <w:t xml:space="preserve"> </w:t>
      </w:r>
      <w:r w:rsidRPr="00070791">
        <w:rPr>
          <w:rFonts w:ascii="OpenSans" w:hAnsi="OpenSans" w:cs="Helvetica"/>
          <w:kern w:val="1"/>
          <w:sz w:val="22"/>
          <w:szCs w:val="22"/>
          <w:u w:color="000000"/>
        </w:rPr>
        <w:t xml:space="preserve">of repeated measurements </w:t>
      </w:r>
      <w:r w:rsidR="00285FFC" w:rsidRPr="00070791">
        <w:rPr>
          <w:rFonts w:ascii="OpenSans" w:hAnsi="OpenSans" w:cs="Helvetica"/>
          <w:kern w:val="1"/>
          <w:sz w:val="22"/>
          <w:szCs w:val="22"/>
          <w:u w:color="000000"/>
        </w:rPr>
        <w:t xml:space="preserve">(or </w:t>
      </w:r>
      <w:r w:rsidR="007E1076" w:rsidRPr="00070791">
        <w:rPr>
          <w:rFonts w:ascii="OpenSans" w:hAnsi="OpenSans" w:cs="Helvetica"/>
          <w:kern w:val="1"/>
          <w:sz w:val="22"/>
          <w:szCs w:val="22"/>
          <w:u w:color="000000"/>
        </w:rPr>
        <w:t xml:space="preserve">their </w:t>
      </w:r>
      <w:r w:rsidR="00285FFC" w:rsidRPr="00070791">
        <w:rPr>
          <w:rFonts w:ascii="OpenSans" w:hAnsi="OpenSans" w:cs="Helvetica"/>
          <w:kern w:val="1"/>
          <w:sz w:val="22"/>
          <w:szCs w:val="22"/>
          <w:u w:color="000000"/>
        </w:rPr>
        <w:t xml:space="preserve">absolute difference, in the case of test and retest measures) </w:t>
      </w:r>
      <w:r w:rsidRPr="00070791">
        <w:rPr>
          <w:rFonts w:ascii="OpenSans" w:hAnsi="OpenSans" w:cs="Helvetica"/>
          <w:kern w:val="1"/>
          <w:sz w:val="22"/>
          <w:szCs w:val="22"/>
          <w:u w:color="000000"/>
        </w:rPr>
        <w:t>against their mean</w:t>
      </w:r>
      <w:r w:rsidR="00C579DD">
        <w:rPr>
          <w:rFonts w:ascii="OpenSans" w:hAnsi="OpenSans" w:cs="Helvetica"/>
          <w:kern w:val="1"/>
          <w:sz w:val="22"/>
          <w:szCs w:val="22"/>
          <w:u w:color="000000"/>
        </w:rPr>
        <w:t>.</w:t>
      </w:r>
      <w:r w:rsidR="00630405" w:rsidRPr="00630405">
        <w:rPr>
          <w:rFonts w:ascii="OpenSans" w:hAnsi="OpenSans" w:cs="Helvetica"/>
          <w:kern w:val="1"/>
          <w:sz w:val="22"/>
          <w:szCs w:val="22"/>
          <w:u w:color="000000"/>
          <w:vertAlign w:val="superscript"/>
        </w:rPr>
        <w:t>1</w:t>
      </w:r>
      <w:r w:rsidR="007C4E24">
        <w:rPr>
          <w:rFonts w:ascii="OpenSans" w:hAnsi="OpenSans" w:cs="Helvetica"/>
          <w:kern w:val="1"/>
          <w:sz w:val="22"/>
          <w:szCs w:val="22"/>
          <w:u w:color="000000"/>
          <w:vertAlign w:val="superscript"/>
        </w:rPr>
        <w:t>2</w:t>
      </w:r>
    </w:p>
    <w:p w14:paraId="64A9B980" w14:textId="77777777" w:rsidR="00ED592F" w:rsidRPr="00070791" w:rsidRDefault="00ED592F" w:rsidP="0003695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b/>
          <w:bCs/>
          <w:i/>
          <w:iCs/>
          <w:kern w:val="1"/>
          <w:sz w:val="22"/>
          <w:szCs w:val="22"/>
        </w:rPr>
      </w:pPr>
    </w:p>
    <w:p w14:paraId="63519951" w14:textId="379B877E" w:rsidR="0003695E" w:rsidRPr="00070791" w:rsidRDefault="0003695E" w:rsidP="00E96A4B">
      <w:pPr>
        <w:pStyle w:val="Heading3"/>
        <w:rPr>
          <w:rFonts w:hint="eastAsia"/>
        </w:rPr>
      </w:pPr>
      <w:r w:rsidRPr="00070791">
        <w:t>Reliability</w:t>
      </w:r>
    </w:p>
    <w:p w14:paraId="3587B9F2" w14:textId="019FBD35" w:rsidR="0003695E" w:rsidRPr="00070791" w:rsidRDefault="0003695E" w:rsidP="0003695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r w:rsidRPr="00070791">
        <w:rPr>
          <w:rFonts w:ascii="OpenSans" w:hAnsi="OpenSans" w:cs="Helvetica"/>
          <w:kern w:val="1"/>
          <w:sz w:val="22"/>
          <w:szCs w:val="22"/>
        </w:rPr>
        <w:t xml:space="preserve">The use of the correlation between test and retest scores as a measure of the reliability of the test is discussed by </w:t>
      </w:r>
      <w:r w:rsidRPr="00070791">
        <w:rPr>
          <w:rFonts w:ascii="OpenSans" w:hAnsi="OpenSans" w:cs="Helvetica"/>
          <w:sz w:val="22"/>
          <w:szCs w:val="22"/>
        </w:rPr>
        <w:t>Bland &amp; Altman</w:t>
      </w:r>
      <w:r w:rsidR="00630405" w:rsidRPr="00630405">
        <w:rPr>
          <w:rFonts w:ascii="OpenSans" w:hAnsi="OpenSans" w:cs="Helvetica"/>
          <w:sz w:val="22"/>
          <w:szCs w:val="22"/>
          <w:vertAlign w:val="superscript"/>
        </w:rPr>
        <w:t>1</w:t>
      </w:r>
      <w:r w:rsidR="007C4E24">
        <w:rPr>
          <w:rFonts w:ascii="OpenSans" w:hAnsi="OpenSans" w:cs="Helvetica"/>
          <w:sz w:val="22"/>
          <w:szCs w:val="22"/>
          <w:vertAlign w:val="superscript"/>
        </w:rPr>
        <w:t>2</w:t>
      </w:r>
      <w:r w:rsidRPr="00070791">
        <w:rPr>
          <w:rFonts w:ascii="OpenSans" w:hAnsi="OpenSans" w:cs="Helvetica"/>
          <w:kern w:val="1"/>
          <w:sz w:val="22"/>
          <w:szCs w:val="22"/>
        </w:rPr>
        <w:t xml:space="preserve"> who recognise</w:t>
      </w:r>
      <w:r w:rsidR="00A654D2" w:rsidRPr="00070791">
        <w:rPr>
          <w:rFonts w:ascii="OpenSans" w:hAnsi="OpenSans" w:cs="Helvetica"/>
          <w:kern w:val="1"/>
          <w:sz w:val="22"/>
          <w:szCs w:val="22"/>
        </w:rPr>
        <w:t xml:space="preserve"> </w:t>
      </w:r>
      <w:r w:rsidRPr="00070791">
        <w:rPr>
          <w:rFonts w:ascii="OpenSans" w:hAnsi="OpenSans" w:cs="Helvetica"/>
          <w:kern w:val="1"/>
          <w:sz w:val="22"/>
          <w:szCs w:val="22"/>
        </w:rPr>
        <w:t xml:space="preserve">its interpretation not as a measure of the amount of measurement error but of the ability of a measure to discriminate between individuals: “The correlation </w:t>
      </w:r>
      <w:r w:rsidRPr="00070791">
        <w:rPr>
          <w:rFonts w:ascii="OpenSans" w:hAnsi="OpenSans" w:cs="Helvetica"/>
          <w:kern w:val="1"/>
          <w:sz w:val="22"/>
          <w:szCs w:val="22"/>
        </w:rPr>
        <w:lastRenderedPageBreak/>
        <w:t xml:space="preserve">coefficient </w:t>
      </w:r>
      <w:r w:rsidR="00ED7C98" w:rsidRPr="00070791">
        <w:rPr>
          <w:rFonts w:ascii="OpenSans" w:hAnsi="OpenSans" w:cs="Helvetica"/>
          <w:kern w:val="1"/>
          <w:sz w:val="22"/>
          <w:szCs w:val="22"/>
        </w:rPr>
        <w:t xml:space="preserve">[between one test and the next across participants] </w:t>
      </w:r>
      <w:r w:rsidRPr="00070791">
        <w:rPr>
          <w:rFonts w:ascii="OpenSans" w:hAnsi="OpenSans" w:cs="Helvetica"/>
          <w:kern w:val="1"/>
          <w:sz w:val="22"/>
          <w:szCs w:val="22"/>
        </w:rPr>
        <w:t>can be used to compare measurements of different quantities … The measures with the highest correlation between repeated measurements would discriminate best between individuals.”</w:t>
      </w:r>
      <w:r w:rsidR="00A654D2" w:rsidRPr="00070791">
        <w:rPr>
          <w:rFonts w:ascii="OpenSans" w:hAnsi="OpenSans" w:cs="Helvetica"/>
          <w:kern w:val="1"/>
          <w:sz w:val="22"/>
          <w:szCs w:val="22"/>
        </w:rPr>
        <w:t xml:space="preserve"> </w:t>
      </w:r>
      <w:r w:rsidR="00C579DD">
        <w:rPr>
          <w:rFonts w:ascii="OpenSans" w:hAnsi="OpenSans" w:cs="Helvetica"/>
          <w:sz w:val="22"/>
          <w:szCs w:val="22"/>
        </w:rPr>
        <w:t>Bland and</w:t>
      </w:r>
      <w:r w:rsidRPr="00070791">
        <w:rPr>
          <w:rFonts w:ascii="OpenSans" w:hAnsi="OpenSans" w:cs="Helvetica"/>
          <w:sz w:val="22"/>
          <w:szCs w:val="22"/>
        </w:rPr>
        <w:t xml:space="preserve"> Altman</w:t>
      </w:r>
      <w:r w:rsidR="00605D3F">
        <w:rPr>
          <w:rFonts w:ascii="OpenSans" w:hAnsi="OpenSans" w:cs="Helvetica"/>
          <w:sz w:val="22"/>
          <w:szCs w:val="22"/>
          <w:vertAlign w:val="superscript"/>
        </w:rPr>
        <w:t>1</w:t>
      </w:r>
      <w:r w:rsidR="00C579DD">
        <w:rPr>
          <w:rFonts w:ascii="OpenSans" w:hAnsi="OpenSans" w:cs="Helvetica"/>
          <w:sz w:val="22"/>
          <w:szCs w:val="22"/>
          <w:vertAlign w:val="superscript"/>
        </w:rPr>
        <w:t>5</w:t>
      </w:r>
      <w:r w:rsidRPr="00070791">
        <w:rPr>
          <w:rFonts w:ascii="OpenSans" w:hAnsi="OpenSans" w:cs="Helvetica"/>
          <w:kern w:val="1"/>
          <w:sz w:val="22"/>
          <w:szCs w:val="22"/>
        </w:rPr>
        <w:t xml:space="preserve"> point out that the correct approach to this is to use the intraclass correlation coefficient</w:t>
      </w:r>
      <w:r w:rsidR="006360BE" w:rsidRPr="00070791">
        <w:rPr>
          <w:rFonts w:ascii="OpenSans" w:hAnsi="OpenSans" w:cs="Helvetica"/>
          <w:kern w:val="1"/>
          <w:sz w:val="22"/>
          <w:szCs w:val="22"/>
        </w:rPr>
        <w:t xml:space="preserve">, which </w:t>
      </w:r>
      <w:r w:rsidR="0028689C" w:rsidRPr="00070791">
        <w:rPr>
          <w:rFonts w:ascii="OpenSans" w:hAnsi="OpenSans" w:cs="Helvetica"/>
          <w:kern w:val="1"/>
          <w:sz w:val="22"/>
          <w:szCs w:val="22"/>
        </w:rPr>
        <w:t>estimates</w:t>
      </w:r>
      <w:r w:rsidR="006360BE" w:rsidRPr="00070791">
        <w:rPr>
          <w:rFonts w:ascii="OpenSans" w:hAnsi="OpenSans" w:cs="Helvetica"/>
          <w:kern w:val="1"/>
          <w:sz w:val="22"/>
          <w:szCs w:val="22"/>
        </w:rPr>
        <w:t xml:space="preserve"> the degree to which the variation</w:t>
      </w:r>
      <w:r w:rsidR="0028689C" w:rsidRPr="00070791">
        <w:rPr>
          <w:rFonts w:ascii="OpenSans" w:hAnsi="OpenSans" w:cs="Helvetica"/>
          <w:kern w:val="1"/>
          <w:sz w:val="22"/>
          <w:szCs w:val="22"/>
        </w:rPr>
        <w:t xml:space="preserve"> in measurements</w:t>
      </w:r>
      <w:r w:rsidR="006360BE" w:rsidRPr="00070791">
        <w:rPr>
          <w:rFonts w:ascii="OpenSans" w:hAnsi="OpenSans" w:cs="Helvetica"/>
          <w:kern w:val="1"/>
          <w:sz w:val="22"/>
          <w:szCs w:val="22"/>
        </w:rPr>
        <w:t xml:space="preserve"> between-subjects exceeds that within-subjects</w:t>
      </w:r>
      <w:r w:rsidR="00471C87" w:rsidRPr="00070791">
        <w:rPr>
          <w:rFonts w:ascii="OpenSans" w:hAnsi="OpenSans" w:cs="Helvetica"/>
          <w:kern w:val="1"/>
          <w:sz w:val="22"/>
          <w:szCs w:val="22"/>
        </w:rPr>
        <w:t>.</w:t>
      </w:r>
      <w:r w:rsidR="00C14B45" w:rsidRPr="00070791">
        <w:rPr>
          <w:rFonts w:ascii="OpenSans" w:hAnsi="OpenSans" w:cs="Helvetica"/>
          <w:kern w:val="1"/>
          <w:sz w:val="22"/>
          <w:szCs w:val="22"/>
        </w:rPr>
        <w:t xml:space="preserve"> Note that the reliability of a test is expressed by a value between 0 and 1 with no measurement units. This is consistent with the interpretation of reliability as a correlation between </w:t>
      </w:r>
      <w:r w:rsidR="009412B3" w:rsidRPr="00070791">
        <w:rPr>
          <w:rFonts w:ascii="OpenSans" w:hAnsi="OpenSans" w:cs="Helvetica"/>
          <w:kern w:val="1"/>
          <w:sz w:val="22"/>
          <w:szCs w:val="22"/>
        </w:rPr>
        <w:t>test and retest</w:t>
      </w:r>
      <w:r w:rsidR="00C14B45" w:rsidRPr="00070791">
        <w:rPr>
          <w:rFonts w:ascii="OpenSans" w:hAnsi="OpenSans" w:cs="Helvetica"/>
          <w:kern w:val="1"/>
          <w:sz w:val="22"/>
          <w:szCs w:val="22"/>
        </w:rPr>
        <w:t xml:space="preserve"> measure</w:t>
      </w:r>
      <w:r w:rsidR="009412B3" w:rsidRPr="00070791">
        <w:rPr>
          <w:rFonts w:ascii="OpenSans" w:hAnsi="OpenSans" w:cs="Helvetica"/>
          <w:kern w:val="1"/>
          <w:sz w:val="22"/>
          <w:szCs w:val="22"/>
        </w:rPr>
        <w:t>ments</w:t>
      </w:r>
      <w:r w:rsidR="00C14B45" w:rsidRPr="00070791">
        <w:rPr>
          <w:rFonts w:ascii="OpenSans" w:hAnsi="OpenSans" w:cs="Helvetica"/>
          <w:kern w:val="1"/>
          <w:sz w:val="22"/>
          <w:szCs w:val="22"/>
        </w:rPr>
        <w:t>.</w:t>
      </w:r>
    </w:p>
    <w:p w14:paraId="5D019C2E" w14:textId="77777777" w:rsidR="00FB73B5" w:rsidRPr="00070791" w:rsidRDefault="00FB73B5" w:rsidP="002F6C0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b/>
          <w:bCs/>
          <w:i/>
          <w:iCs/>
          <w:kern w:val="1"/>
          <w:sz w:val="22"/>
          <w:szCs w:val="22"/>
        </w:rPr>
      </w:pPr>
    </w:p>
    <w:p w14:paraId="7C4A3B11" w14:textId="21D18BBF" w:rsidR="002F6C0B" w:rsidRPr="00070791" w:rsidRDefault="002F6C0B" w:rsidP="00E96A4B">
      <w:pPr>
        <w:pStyle w:val="Heading3"/>
        <w:rPr>
          <w:rFonts w:hint="eastAsia"/>
        </w:rPr>
      </w:pPr>
      <w:r w:rsidRPr="00070791">
        <w:t>Calculations</w:t>
      </w:r>
    </w:p>
    <w:p w14:paraId="23CE7C37" w14:textId="60931ED8" w:rsidR="001A62C0" w:rsidRPr="00070791" w:rsidRDefault="00471C87" w:rsidP="001A62C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r w:rsidRPr="00070791">
        <w:rPr>
          <w:rFonts w:ascii="OpenSans" w:hAnsi="OpenSans" w:cs="Helvetica"/>
          <w:kern w:val="1"/>
          <w:sz w:val="22"/>
          <w:szCs w:val="22"/>
        </w:rPr>
        <w:t xml:space="preserve">We calculated </w:t>
      </w:r>
      <w:r w:rsidR="00932A89" w:rsidRPr="00070791">
        <w:rPr>
          <w:rFonts w:ascii="OpenSans" w:hAnsi="OpenSans" w:cs="Helvetica"/>
          <w:kern w:val="1"/>
          <w:sz w:val="22"/>
          <w:szCs w:val="22"/>
        </w:rPr>
        <w:t>estimates</w:t>
      </w:r>
      <w:r w:rsidR="002F6C0B" w:rsidRPr="00070791">
        <w:rPr>
          <w:rFonts w:ascii="OpenSans" w:hAnsi="OpenSans" w:cs="Helvetica"/>
          <w:kern w:val="1"/>
          <w:sz w:val="22"/>
          <w:szCs w:val="22"/>
        </w:rPr>
        <w:t xml:space="preserve"> </w:t>
      </w:r>
      <w:r w:rsidR="00ED7C98" w:rsidRPr="00070791">
        <w:rPr>
          <w:rFonts w:ascii="OpenSans" w:hAnsi="OpenSans" w:cs="Helvetica"/>
          <w:kern w:val="1"/>
          <w:sz w:val="22"/>
          <w:szCs w:val="22"/>
        </w:rPr>
        <w:t xml:space="preserve">of precision and reliability </w:t>
      </w:r>
      <w:r w:rsidRPr="00070791">
        <w:rPr>
          <w:rFonts w:ascii="OpenSans" w:hAnsi="OpenSans" w:cs="Helvetica"/>
          <w:kern w:val="1"/>
          <w:sz w:val="22"/>
          <w:szCs w:val="22"/>
        </w:rPr>
        <w:t xml:space="preserve">using </w:t>
      </w:r>
      <w:r w:rsidR="00857445" w:rsidRPr="00070791">
        <w:rPr>
          <w:rFonts w:ascii="OpenSans" w:hAnsi="OpenSans" w:cs="Helvetica"/>
          <w:kern w:val="1"/>
          <w:sz w:val="22"/>
          <w:szCs w:val="22"/>
        </w:rPr>
        <w:t xml:space="preserve">a </w:t>
      </w:r>
      <w:r w:rsidR="002F6C0B" w:rsidRPr="00070791">
        <w:rPr>
          <w:rFonts w:ascii="OpenSans" w:hAnsi="OpenSans" w:cs="Helvetica"/>
          <w:kern w:val="1"/>
          <w:sz w:val="22"/>
          <w:szCs w:val="22"/>
        </w:rPr>
        <w:t>one</w:t>
      </w:r>
      <w:r w:rsidR="0003695E" w:rsidRPr="00070791">
        <w:rPr>
          <w:rFonts w:ascii="OpenSans" w:hAnsi="OpenSans" w:cs="Helvetica"/>
          <w:kern w:val="1"/>
          <w:sz w:val="22"/>
          <w:szCs w:val="22"/>
        </w:rPr>
        <w:t>-</w:t>
      </w:r>
      <w:r w:rsidR="002F6C0B" w:rsidRPr="00070791">
        <w:rPr>
          <w:rFonts w:ascii="OpenSans" w:hAnsi="OpenSans" w:cs="Helvetica"/>
          <w:kern w:val="1"/>
          <w:sz w:val="22"/>
          <w:szCs w:val="22"/>
        </w:rPr>
        <w:t>f</w:t>
      </w:r>
      <w:r w:rsidR="0003695E" w:rsidRPr="00070791">
        <w:rPr>
          <w:rFonts w:ascii="OpenSans" w:hAnsi="OpenSans" w:cs="Helvetica"/>
          <w:kern w:val="1"/>
          <w:sz w:val="22"/>
          <w:szCs w:val="22"/>
        </w:rPr>
        <w:t xml:space="preserve">actor, </w:t>
      </w:r>
      <w:r w:rsidR="002F6C0B" w:rsidRPr="00070791">
        <w:rPr>
          <w:rFonts w:ascii="OpenSans" w:hAnsi="OpenSans" w:cs="Helvetica"/>
          <w:kern w:val="1"/>
          <w:sz w:val="22"/>
          <w:szCs w:val="22"/>
        </w:rPr>
        <w:t>r</w:t>
      </w:r>
      <w:r w:rsidR="0003695E" w:rsidRPr="00070791">
        <w:rPr>
          <w:rFonts w:ascii="OpenSans" w:hAnsi="OpenSans" w:cs="Helvetica"/>
          <w:kern w:val="1"/>
          <w:sz w:val="22"/>
          <w:szCs w:val="22"/>
        </w:rPr>
        <w:t>epeated-</w:t>
      </w:r>
      <w:r w:rsidR="002F6C0B" w:rsidRPr="00070791">
        <w:rPr>
          <w:rFonts w:ascii="OpenSans" w:hAnsi="OpenSans" w:cs="Helvetica"/>
          <w:kern w:val="1"/>
          <w:sz w:val="22"/>
          <w:szCs w:val="22"/>
        </w:rPr>
        <w:t>m</w:t>
      </w:r>
      <w:r w:rsidR="0003695E" w:rsidRPr="00070791">
        <w:rPr>
          <w:rFonts w:ascii="OpenSans" w:hAnsi="OpenSans" w:cs="Helvetica"/>
          <w:kern w:val="1"/>
          <w:sz w:val="22"/>
          <w:szCs w:val="22"/>
        </w:rPr>
        <w:t>easu</w:t>
      </w:r>
      <w:r w:rsidR="00857445" w:rsidRPr="00070791">
        <w:rPr>
          <w:rFonts w:ascii="OpenSans" w:hAnsi="OpenSans" w:cs="Helvetica"/>
          <w:kern w:val="1"/>
          <w:sz w:val="22"/>
          <w:szCs w:val="22"/>
        </w:rPr>
        <w:t xml:space="preserve">res </w:t>
      </w:r>
      <w:r w:rsidRPr="00070791">
        <w:rPr>
          <w:rFonts w:ascii="OpenSans" w:hAnsi="OpenSans" w:cs="Helvetica"/>
          <w:kern w:val="1"/>
          <w:sz w:val="22"/>
          <w:szCs w:val="22"/>
        </w:rPr>
        <w:t>analysis of variance (</w:t>
      </w:r>
      <w:r w:rsidR="002F6C0B" w:rsidRPr="00070791">
        <w:rPr>
          <w:rFonts w:ascii="OpenSans" w:hAnsi="OpenSans" w:cs="Helvetica"/>
          <w:kern w:val="1"/>
          <w:sz w:val="22"/>
          <w:szCs w:val="22"/>
        </w:rPr>
        <w:t>ANOVA</w:t>
      </w:r>
      <w:r w:rsidRPr="00070791">
        <w:rPr>
          <w:rFonts w:ascii="OpenSans" w:hAnsi="OpenSans" w:cs="Helvetica"/>
          <w:kern w:val="1"/>
          <w:sz w:val="22"/>
          <w:szCs w:val="22"/>
        </w:rPr>
        <w:t>)</w:t>
      </w:r>
      <w:r w:rsidR="00857445" w:rsidRPr="00070791">
        <w:rPr>
          <w:rFonts w:ascii="OpenSans" w:hAnsi="OpenSans" w:cs="Helvetica"/>
          <w:kern w:val="1"/>
          <w:sz w:val="22"/>
          <w:szCs w:val="22"/>
        </w:rPr>
        <w:t>, in which the repeated measures we</w:t>
      </w:r>
      <w:r w:rsidR="0003695E" w:rsidRPr="00070791">
        <w:rPr>
          <w:rFonts w:ascii="OpenSans" w:hAnsi="OpenSans" w:cs="Helvetica"/>
          <w:kern w:val="1"/>
          <w:sz w:val="22"/>
          <w:szCs w:val="22"/>
        </w:rPr>
        <w:t xml:space="preserve">re test and retest </w:t>
      </w:r>
      <w:r w:rsidRPr="00070791">
        <w:rPr>
          <w:rFonts w:ascii="OpenSans" w:hAnsi="OpenSans" w:cs="Helvetica"/>
          <w:kern w:val="1"/>
          <w:sz w:val="22"/>
          <w:szCs w:val="22"/>
        </w:rPr>
        <w:t>reading rates</w:t>
      </w:r>
      <w:r w:rsidR="0003695E" w:rsidRPr="00070791">
        <w:rPr>
          <w:rFonts w:ascii="OpenSans" w:hAnsi="OpenSans" w:cs="Helvetica"/>
          <w:kern w:val="1"/>
          <w:sz w:val="22"/>
          <w:szCs w:val="22"/>
        </w:rPr>
        <w:t xml:space="preserve"> for each </w:t>
      </w:r>
      <w:r w:rsidR="002F6C0B" w:rsidRPr="00070791">
        <w:rPr>
          <w:rFonts w:ascii="OpenSans" w:hAnsi="OpenSans" w:cs="Helvetica"/>
          <w:kern w:val="1"/>
          <w:sz w:val="22"/>
          <w:szCs w:val="22"/>
        </w:rPr>
        <w:t>participant</w:t>
      </w:r>
      <w:r w:rsidR="0003695E" w:rsidRPr="00070791">
        <w:rPr>
          <w:rFonts w:ascii="OpenSans" w:hAnsi="OpenSans" w:cs="Helvetica"/>
          <w:kern w:val="1"/>
          <w:sz w:val="22"/>
          <w:szCs w:val="22"/>
        </w:rPr>
        <w:t xml:space="preserve">. This approach is endorsed by </w:t>
      </w:r>
      <w:r w:rsidR="00C579DD">
        <w:rPr>
          <w:rFonts w:ascii="OpenSans" w:hAnsi="OpenSans" w:cs="Helvetica"/>
          <w:sz w:val="22"/>
          <w:szCs w:val="22"/>
        </w:rPr>
        <w:t>Bland and</w:t>
      </w:r>
      <w:r w:rsidR="0003695E" w:rsidRPr="00070791">
        <w:rPr>
          <w:rFonts w:ascii="OpenSans" w:hAnsi="OpenSans" w:cs="Helvetica"/>
          <w:sz w:val="22"/>
          <w:szCs w:val="22"/>
        </w:rPr>
        <w:t xml:space="preserve"> Altman</w:t>
      </w:r>
      <w:r w:rsidR="00C579DD">
        <w:rPr>
          <w:rFonts w:ascii="OpenSans" w:hAnsi="OpenSans" w:cs="Helvetica"/>
          <w:sz w:val="22"/>
          <w:szCs w:val="22"/>
        </w:rPr>
        <w:t>,</w:t>
      </w:r>
      <w:r w:rsidR="00C579DD">
        <w:rPr>
          <w:rFonts w:ascii="OpenSans" w:hAnsi="OpenSans" w:cs="Helvetica"/>
          <w:sz w:val="22"/>
          <w:szCs w:val="22"/>
          <w:vertAlign w:val="superscript"/>
        </w:rPr>
        <w:t>12,15</w:t>
      </w:r>
      <w:r w:rsidR="0003695E" w:rsidRPr="00070791">
        <w:rPr>
          <w:rFonts w:ascii="OpenSans" w:hAnsi="OpenSans" w:cs="Helvetica"/>
          <w:sz w:val="22"/>
          <w:szCs w:val="22"/>
        </w:rPr>
        <w:t xml:space="preserve"> </w:t>
      </w:r>
      <w:r w:rsidRPr="00070791">
        <w:rPr>
          <w:rFonts w:ascii="OpenSans" w:hAnsi="OpenSans" w:cs="Helvetica"/>
          <w:kern w:val="1"/>
          <w:sz w:val="22"/>
          <w:szCs w:val="22"/>
        </w:rPr>
        <w:t>and f</w:t>
      </w:r>
      <w:r w:rsidR="0003695E" w:rsidRPr="00070791">
        <w:rPr>
          <w:rFonts w:ascii="OpenSans" w:hAnsi="OpenSans" w:cs="Helvetica"/>
          <w:kern w:val="1"/>
          <w:sz w:val="22"/>
          <w:szCs w:val="22"/>
        </w:rPr>
        <w:t>ull details of the ANOVA model and the necessary computations are given</w:t>
      </w:r>
      <w:r w:rsidR="00C579DD">
        <w:rPr>
          <w:rFonts w:ascii="OpenSans" w:hAnsi="OpenSans" w:cs="Helvetica"/>
          <w:kern w:val="1"/>
          <w:sz w:val="22"/>
          <w:szCs w:val="22"/>
        </w:rPr>
        <w:t>.</w:t>
      </w:r>
      <w:proofErr w:type="gramStart"/>
      <w:r w:rsidR="00605D3F" w:rsidRPr="00605D3F">
        <w:rPr>
          <w:rFonts w:ascii="OpenSans" w:hAnsi="OpenSans" w:cs="Helvetica"/>
          <w:kern w:val="1"/>
          <w:sz w:val="22"/>
          <w:szCs w:val="22"/>
          <w:vertAlign w:val="superscript"/>
        </w:rPr>
        <w:t>1</w:t>
      </w:r>
      <w:r w:rsidR="00C579DD">
        <w:rPr>
          <w:rFonts w:ascii="OpenSans" w:hAnsi="OpenSans" w:cs="Helvetica"/>
          <w:kern w:val="1"/>
          <w:sz w:val="22"/>
          <w:szCs w:val="22"/>
          <w:vertAlign w:val="superscript"/>
        </w:rPr>
        <w:t>4</w:t>
      </w:r>
      <w:r w:rsidR="00C579DD">
        <w:rPr>
          <w:rFonts w:ascii="OpenSans" w:hAnsi="OpenSans" w:cs="Helvetica"/>
          <w:kern w:val="1"/>
          <w:sz w:val="22"/>
          <w:szCs w:val="22"/>
        </w:rPr>
        <w:t xml:space="preserve"> </w:t>
      </w:r>
      <w:r w:rsidR="00857445" w:rsidRPr="00070791">
        <w:rPr>
          <w:rFonts w:ascii="OpenSans" w:hAnsi="OpenSans" w:cs="Helvetica"/>
          <w:kern w:val="1"/>
          <w:sz w:val="22"/>
          <w:szCs w:val="22"/>
        </w:rPr>
        <w:t xml:space="preserve"> The</w:t>
      </w:r>
      <w:proofErr w:type="gramEnd"/>
      <w:r w:rsidR="00857445" w:rsidRPr="00070791">
        <w:rPr>
          <w:rFonts w:ascii="OpenSans" w:hAnsi="OpenSans" w:cs="Helvetica"/>
          <w:kern w:val="1"/>
          <w:sz w:val="22"/>
          <w:szCs w:val="22"/>
        </w:rPr>
        <w:t xml:space="preserve"> foundation of the analysis is the principle that the total variation in the data can be portioned into between-subjects and within-subjects components, which ANOVA </w:t>
      </w:r>
      <w:r w:rsidR="00932A89" w:rsidRPr="00070791">
        <w:rPr>
          <w:rFonts w:ascii="OpenSans" w:hAnsi="OpenSans" w:cs="Helvetica"/>
          <w:kern w:val="1"/>
          <w:sz w:val="22"/>
          <w:szCs w:val="22"/>
        </w:rPr>
        <w:t>expresses</w:t>
      </w:r>
      <w:r w:rsidR="00857445" w:rsidRPr="00070791">
        <w:rPr>
          <w:rFonts w:ascii="OpenSans" w:hAnsi="OpenSans" w:cs="Helvetica"/>
          <w:kern w:val="1"/>
          <w:sz w:val="22"/>
          <w:szCs w:val="22"/>
        </w:rPr>
        <w:t xml:space="preserve"> as measures of mean-squared variation. The </w:t>
      </w:r>
      <w:r w:rsidR="00E93F26" w:rsidRPr="00070791">
        <w:rPr>
          <w:rFonts w:ascii="OpenSans" w:hAnsi="OpenSans" w:cs="Helvetica"/>
          <w:kern w:val="1"/>
          <w:sz w:val="22"/>
          <w:szCs w:val="22"/>
        </w:rPr>
        <w:t xml:space="preserve">estimated </w:t>
      </w:r>
      <w:r w:rsidR="00857445" w:rsidRPr="00070791">
        <w:rPr>
          <w:rFonts w:ascii="OpenSans" w:hAnsi="OpenSans" w:cs="Helvetica"/>
          <w:kern w:val="1"/>
          <w:sz w:val="22"/>
          <w:szCs w:val="22"/>
        </w:rPr>
        <w:t xml:space="preserve">precision </w:t>
      </w:r>
      <w:r w:rsidR="00E93F26" w:rsidRPr="00070791">
        <w:rPr>
          <w:rFonts w:ascii="OpenSans" w:hAnsi="OpenSans" w:cs="Helvetica"/>
          <w:kern w:val="1"/>
          <w:sz w:val="22"/>
          <w:szCs w:val="22"/>
        </w:rPr>
        <w:t xml:space="preserve">of a single </w:t>
      </w:r>
      <w:r w:rsidR="00116420" w:rsidRPr="00070791">
        <w:rPr>
          <w:rFonts w:ascii="OpenSans" w:hAnsi="OpenSans" w:cs="Helvetica"/>
          <w:kern w:val="1"/>
          <w:sz w:val="22"/>
          <w:szCs w:val="22"/>
        </w:rPr>
        <w:t xml:space="preserve">reading rate measurement </w:t>
      </w:r>
      <w:r w:rsidR="00857445" w:rsidRPr="00070791">
        <w:rPr>
          <w:rFonts w:ascii="OpenSans" w:hAnsi="OpenSans" w:cs="Helvetica"/>
          <w:kern w:val="1"/>
          <w:sz w:val="22"/>
          <w:szCs w:val="22"/>
        </w:rPr>
        <w:t xml:space="preserve">is </w:t>
      </w:r>
      <w:r w:rsidR="00116420" w:rsidRPr="00070791">
        <w:rPr>
          <w:rFonts w:ascii="OpenSans" w:hAnsi="OpenSans" w:cs="Helvetica"/>
          <w:kern w:val="1"/>
          <w:sz w:val="22"/>
          <w:szCs w:val="22"/>
        </w:rPr>
        <w:t xml:space="preserve">given by </w:t>
      </w:r>
      <w:r w:rsidR="00857445" w:rsidRPr="00070791">
        <w:rPr>
          <w:rFonts w:ascii="OpenSans" w:hAnsi="OpenSans" w:cs="Helvetica"/>
          <w:kern w:val="1"/>
          <w:sz w:val="22"/>
          <w:szCs w:val="22"/>
        </w:rPr>
        <w:t>the square root of the within-subject mean square</w:t>
      </w:r>
      <w:r w:rsidR="00116420" w:rsidRPr="00070791">
        <w:rPr>
          <w:rFonts w:ascii="OpenSans" w:hAnsi="OpenSans" w:cs="Helvetica"/>
          <w:kern w:val="1"/>
          <w:sz w:val="22"/>
          <w:szCs w:val="22"/>
        </w:rPr>
        <w:t xml:space="preserve">, </w:t>
      </w:r>
      <w:proofErr w:type="gramStart"/>
      <w:r w:rsidR="00116420" w:rsidRPr="00070791">
        <w:rPr>
          <w:rFonts w:ascii="OpenSans" w:hAnsi="OpenSans" w:cs="Helvetica"/>
          <w:kern w:val="1"/>
          <w:sz w:val="22"/>
          <w:szCs w:val="22"/>
        </w:rPr>
        <w:t>i.e.</w:t>
      </w:r>
      <w:proofErr w:type="gramEnd"/>
      <w:r w:rsidR="00116420" w:rsidRPr="00070791">
        <w:rPr>
          <w:rFonts w:ascii="OpenSans" w:hAnsi="OpenSans" w:cs="Helvetica"/>
          <w:kern w:val="1"/>
          <w:sz w:val="22"/>
          <w:szCs w:val="22"/>
        </w:rPr>
        <w:t xml:space="preserve"> </w:t>
      </w:r>
      <m:oMath>
        <m:sSub>
          <m:sSubPr>
            <m:ctrlPr>
              <w:rPr>
                <w:rFonts w:ascii="Cambria Math" w:hAnsi="Cambria Math" w:cs="Helvetica"/>
                <w:i/>
                <w:kern w:val="1"/>
                <w:sz w:val="22"/>
                <w:szCs w:val="22"/>
              </w:rPr>
            </m:ctrlPr>
          </m:sSubPr>
          <m:e>
            <m:r>
              <w:rPr>
                <w:rFonts w:ascii="Cambria Math" w:hAnsi="Cambria Math" w:cs="Helvetica"/>
                <w:kern w:val="1"/>
                <w:sz w:val="22"/>
                <w:szCs w:val="22"/>
              </w:rPr>
              <m:t>s</m:t>
            </m:r>
          </m:e>
          <m:sub>
            <m:r>
              <w:rPr>
                <w:rFonts w:ascii="Cambria Math" w:hAnsi="Cambria Math" w:cs="Helvetica"/>
                <w:kern w:val="1"/>
                <w:sz w:val="22"/>
                <w:szCs w:val="22"/>
              </w:rPr>
              <m:t>w</m:t>
            </m:r>
          </m:sub>
        </m:sSub>
        <m:r>
          <w:rPr>
            <w:rFonts w:ascii="Cambria Math" w:hAnsi="Cambria Math" w:cs="Helvetica"/>
            <w:kern w:val="1"/>
            <w:sz w:val="22"/>
            <w:szCs w:val="22"/>
          </w:rPr>
          <m:t>=</m:t>
        </m:r>
        <m:rad>
          <m:radPr>
            <m:degHide m:val="1"/>
            <m:ctrlPr>
              <w:rPr>
                <w:rFonts w:ascii="Cambria Math" w:hAnsi="Cambria Math" w:cs="Helvetica"/>
                <w:i/>
                <w:kern w:val="1"/>
                <w:sz w:val="22"/>
                <w:szCs w:val="22"/>
              </w:rPr>
            </m:ctrlPr>
          </m:radPr>
          <m:deg/>
          <m:e>
            <m:sSub>
              <m:sSubPr>
                <m:ctrlPr>
                  <w:rPr>
                    <w:rFonts w:ascii="Cambria Math" w:hAnsi="Cambria Math" w:cs="Helvetica"/>
                    <w:i/>
                    <w:kern w:val="1"/>
                    <w:sz w:val="22"/>
                    <w:szCs w:val="22"/>
                  </w:rPr>
                </m:ctrlPr>
              </m:sSubPr>
              <m:e>
                <m:r>
                  <w:rPr>
                    <w:rFonts w:ascii="Cambria Math" w:hAnsi="Cambria Math" w:cs="Helvetica"/>
                    <w:kern w:val="1"/>
                    <w:sz w:val="22"/>
                    <w:szCs w:val="22"/>
                  </w:rPr>
                  <m:t>MS</m:t>
                </m:r>
              </m:e>
              <m:sub>
                <m:r>
                  <w:rPr>
                    <w:rFonts w:ascii="Cambria Math" w:hAnsi="Cambria Math" w:cs="Helvetica"/>
                    <w:kern w:val="1"/>
                    <w:sz w:val="22"/>
                    <w:szCs w:val="22"/>
                  </w:rPr>
                  <m:t>w</m:t>
                </m:r>
              </m:sub>
            </m:sSub>
          </m:e>
        </m:rad>
      </m:oMath>
      <w:r w:rsidR="00857445" w:rsidRPr="00070791">
        <w:rPr>
          <w:rFonts w:ascii="OpenSans" w:hAnsi="OpenSans" w:cs="Helvetica"/>
          <w:kern w:val="1"/>
          <w:sz w:val="22"/>
          <w:szCs w:val="22"/>
        </w:rPr>
        <w:t xml:space="preserve">. The reliability </w:t>
      </w:r>
      <w:r w:rsidR="00116420" w:rsidRPr="00070791">
        <w:rPr>
          <w:rFonts w:ascii="OpenSans" w:hAnsi="OpenSans" w:cs="Helvetica"/>
          <w:kern w:val="1"/>
          <w:sz w:val="22"/>
          <w:szCs w:val="22"/>
        </w:rPr>
        <w:t>of a single reading rate measurement</w:t>
      </w:r>
      <w:r w:rsidR="00B753CF" w:rsidRPr="00070791">
        <w:rPr>
          <w:rFonts w:ascii="OpenSans" w:hAnsi="OpenSans" w:cs="Helvetica"/>
          <w:kern w:val="1"/>
          <w:sz w:val="22"/>
          <w:szCs w:val="22"/>
        </w:rPr>
        <w:t xml:space="preserve">, estimated from </w:t>
      </w:r>
      <w:r w:rsidR="00B61589" w:rsidRPr="00070791">
        <w:rPr>
          <w:rFonts w:ascii="OpenSans" w:hAnsi="OpenSans" w:cs="Helvetica"/>
          <w:kern w:val="1"/>
          <w:sz w:val="22"/>
          <w:szCs w:val="22"/>
        </w:rPr>
        <w:t>two repeated measurements (test &amp; retest) on each participant,</w:t>
      </w:r>
      <w:r w:rsidR="00116420" w:rsidRPr="00070791">
        <w:rPr>
          <w:rFonts w:ascii="OpenSans" w:hAnsi="OpenSans" w:cs="Helvetica"/>
          <w:kern w:val="1"/>
          <w:sz w:val="22"/>
          <w:szCs w:val="22"/>
        </w:rPr>
        <w:t xml:space="preserve"> </w:t>
      </w:r>
      <w:r w:rsidR="00857445" w:rsidRPr="00070791">
        <w:rPr>
          <w:rFonts w:ascii="OpenSans" w:hAnsi="OpenSans" w:cs="Helvetica"/>
          <w:kern w:val="1"/>
          <w:sz w:val="22"/>
          <w:szCs w:val="22"/>
        </w:rPr>
        <w:t xml:space="preserve">is </w:t>
      </w:r>
      <w:r w:rsidR="00116420" w:rsidRPr="00070791">
        <w:rPr>
          <w:rFonts w:ascii="OpenSans" w:hAnsi="OpenSans" w:cs="Helvetica"/>
          <w:kern w:val="1"/>
          <w:sz w:val="22"/>
          <w:szCs w:val="22"/>
        </w:rPr>
        <w:t xml:space="preserve">given by the intraclass correlation coefficient, </w:t>
      </w:r>
      <m:oMath>
        <m:sSub>
          <m:sSubPr>
            <m:ctrlPr>
              <w:rPr>
                <w:rFonts w:ascii="Cambria Math" w:hAnsi="Cambria Math" w:cs="Helvetica"/>
                <w:i/>
                <w:kern w:val="1"/>
                <w:sz w:val="22"/>
                <w:szCs w:val="22"/>
              </w:rPr>
            </m:ctrlPr>
          </m:sSubPr>
          <m:e>
            <m:r>
              <w:rPr>
                <w:rFonts w:ascii="Cambria Math" w:hAnsi="Cambria Math" w:cs="Helvetica"/>
                <w:kern w:val="1"/>
                <w:sz w:val="22"/>
                <w:szCs w:val="22"/>
              </w:rPr>
              <m:t>r</m:t>
            </m:r>
          </m:e>
          <m:sub>
            <m:r>
              <w:rPr>
                <w:rFonts w:ascii="Cambria Math" w:hAnsi="Cambria Math" w:cs="Helvetica"/>
                <w:kern w:val="1"/>
                <w:sz w:val="22"/>
                <w:szCs w:val="22"/>
              </w:rPr>
              <m:t>i</m:t>
            </m:r>
          </m:sub>
        </m:sSub>
        <m:r>
          <w:rPr>
            <w:rFonts w:ascii="Cambria Math" w:hAnsi="Cambria Math" w:cs="Helvetica"/>
            <w:kern w:val="1"/>
            <w:sz w:val="22"/>
            <w:szCs w:val="22"/>
          </w:rPr>
          <m:t>=</m:t>
        </m:r>
        <m:f>
          <m:fPr>
            <m:type m:val="lin"/>
            <m:ctrlPr>
              <w:rPr>
                <w:rFonts w:ascii="Cambria Math" w:hAnsi="Cambria Math" w:cs="Helvetica"/>
                <w:i/>
                <w:kern w:val="1"/>
                <w:sz w:val="22"/>
                <w:szCs w:val="22"/>
              </w:rPr>
            </m:ctrlPr>
          </m:fPr>
          <m:num>
            <m:r>
              <w:rPr>
                <w:rFonts w:ascii="Cambria Math" w:hAnsi="Cambria Math" w:cs="Helvetica"/>
                <w:kern w:val="1"/>
                <w:sz w:val="22"/>
                <w:szCs w:val="22"/>
              </w:rPr>
              <m:t>(</m:t>
            </m:r>
            <m:sSub>
              <m:sSubPr>
                <m:ctrlPr>
                  <w:rPr>
                    <w:rFonts w:ascii="Cambria Math" w:hAnsi="Cambria Math" w:cs="Helvetica"/>
                    <w:i/>
                    <w:kern w:val="1"/>
                    <w:sz w:val="22"/>
                    <w:szCs w:val="22"/>
                  </w:rPr>
                </m:ctrlPr>
              </m:sSubPr>
              <m:e>
                <m:r>
                  <w:rPr>
                    <w:rFonts w:ascii="Cambria Math" w:hAnsi="Cambria Math" w:cs="Helvetica"/>
                    <w:kern w:val="1"/>
                    <w:sz w:val="22"/>
                    <w:szCs w:val="22"/>
                  </w:rPr>
                  <m:t>MS</m:t>
                </m:r>
              </m:e>
              <m:sub>
                <m:r>
                  <w:rPr>
                    <w:rFonts w:ascii="Cambria Math" w:hAnsi="Cambria Math" w:cs="Helvetica"/>
                    <w:kern w:val="1"/>
                    <w:sz w:val="22"/>
                    <w:szCs w:val="22"/>
                  </w:rPr>
                  <m:t>b</m:t>
                </m:r>
              </m:sub>
            </m:sSub>
            <m:r>
              <w:rPr>
                <w:rFonts w:ascii="Cambria Math" w:hAnsi="Cambria Math" w:cs="Helvetica"/>
                <w:kern w:val="1"/>
                <w:sz w:val="22"/>
                <w:szCs w:val="22"/>
              </w:rPr>
              <m:t>-</m:t>
            </m:r>
            <m:sSub>
              <m:sSubPr>
                <m:ctrlPr>
                  <w:rPr>
                    <w:rFonts w:ascii="Cambria Math" w:hAnsi="Cambria Math" w:cs="Helvetica"/>
                    <w:i/>
                    <w:kern w:val="1"/>
                    <w:sz w:val="22"/>
                    <w:szCs w:val="22"/>
                  </w:rPr>
                </m:ctrlPr>
              </m:sSubPr>
              <m:e>
                <m:r>
                  <w:rPr>
                    <w:rFonts w:ascii="Cambria Math" w:hAnsi="Cambria Math" w:cs="Helvetica"/>
                    <w:kern w:val="1"/>
                    <w:sz w:val="22"/>
                    <w:szCs w:val="22"/>
                  </w:rPr>
                  <m:t>MS</m:t>
                </m:r>
              </m:e>
              <m:sub>
                <m:r>
                  <w:rPr>
                    <w:rFonts w:ascii="Cambria Math" w:hAnsi="Cambria Math" w:cs="Helvetica"/>
                    <w:kern w:val="1"/>
                    <w:sz w:val="22"/>
                    <w:szCs w:val="22"/>
                  </w:rPr>
                  <m:t>w</m:t>
                </m:r>
              </m:sub>
            </m:sSub>
            <m:r>
              <w:rPr>
                <w:rFonts w:ascii="Cambria Math" w:hAnsi="Cambria Math" w:cs="Helvetica"/>
                <w:kern w:val="1"/>
                <w:sz w:val="22"/>
                <w:szCs w:val="22"/>
              </w:rPr>
              <m:t>)</m:t>
            </m:r>
          </m:num>
          <m:den>
            <m:d>
              <m:dPr>
                <m:ctrlPr>
                  <w:rPr>
                    <w:rFonts w:ascii="Cambria Math" w:hAnsi="Cambria Math" w:cs="Helvetica"/>
                    <w:i/>
                    <w:kern w:val="1"/>
                    <w:sz w:val="22"/>
                    <w:szCs w:val="22"/>
                  </w:rPr>
                </m:ctrlPr>
              </m:dPr>
              <m:e>
                <m:sSub>
                  <m:sSubPr>
                    <m:ctrlPr>
                      <w:rPr>
                        <w:rFonts w:ascii="Cambria Math" w:hAnsi="Cambria Math" w:cs="Helvetica"/>
                        <w:i/>
                        <w:kern w:val="1"/>
                        <w:sz w:val="22"/>
                        <w:szCs w:val="22"/>
                      </w:rPr>
                    </m:ctrlPr>
                  </m:sSubPr>
                  <m:e>
                    <m:r>
                      <w:rPr>
                        <w:rFonts w:ascii="Cambria Math" w:hAnsi="Cambria Math" w:cs="Helvetica"/>
                        <w:kern w:val="1"/>
                        <w:sz w:val="22"/>
                        <w:szCs w:val="22"/>
                      </w:rPr>
                      <m:t>MS</m:t>
                    </m:r>
                  </m:e>
                  <m:sub>
                    <m:r>
                      <w:rPr>
                        <w:rFonts w:ascii="Cambria Math" w:hAnsi="Cambria Math" w:cs="Helvetica"/>
                        <w:kern w:val="1"/>
                        <w:sz w:val="22"/>
                        <w:szCs w:val="22"/>
                      </w:rPr>
                      <m:t>b</m:t>
                    </m:r>
                  </m:sub>
                </m:sSub>
                <m:r>
                  <w:rPr>
                    <w:rFonts w:ascii="Cambria Math" w:hAnsi="Cambria Math" w:cs="Helvetica"/>
                    <w:kern w:val="1"/>
                    <w:sz w:val="22"/>
                    <w:szCs w:val="22"/>
                  </w:rPr>
                  <m:t>+</m:t>
                </m:r>
                <m:sSub>
                  <m:sSubPr>
                    <m:ctrlPr>
                      <w:rPr>
                        <w:rFonts w:ascii="Cambria Math" w:hAnsi="Cambria Math" w:cs="Helvetica"/>
                        <w:i/>
                        <w:kern w:val="1"/>
                        <w:sz w:val="22"/>
                        <w:szCs w:val="22"/>
                      </w:rPr>
                    </m:ctrlPr>
                  </m:sSubPr>
                  <m:e>
                    <m:r>
                      <w:rPr>
                        <w:rFonts w:ascii="Cambria Math" w:hAnsi="Cambria Math" w:cs="Helvetica"/>
                        <w:kern w:val="1"/>
                        <w:sz w:val="22"/>
                        <w:szCs w:val="22"/>
                      </w:rPr>
                      <m:t>MS</m:t>
                    </m:r>
                  </m:e>
                  <m:sub>
                    <m:r>
                      <w:rPr>
                        <w:rFonts w:ascii="Cambria Math" w:hAnsi="Cambria Math" w:cs="Helvetica"/>
                        <w:kern w:val="1"/>
                        <w:sz w:val="22"/>
                        <w:szCs w:val="22"/>
                      </w:rPr>
                      <m:t>w</m:t>
                    </m:r>
                  </m:sub>
                </m:sSub>
              </m:e>
            </m:d>
            <m:r>
              <w:rPr>
                <w:rFonts w:ascii="Cambria Math" w:hAnsi="Cambria Math" w:cs="Helvetica"/>
                <w:kern w:val="1"/>
                <w:sz w:val="22"/>
                <w:szCs w:val="22"/>
              </w:rPr>
              <m:t xml:space="preserve"> </m:t>
            </m:r>
          </m:den>
        </m:f>
        <m:r>
          <w:rPr>
            <w:rFonts w:ascii="Cambria Math" w:hAnsi="Cambria Math" w:cs="Helvetica"/>
            <w:kern w:val="1"/>
            <w:sz w:val="22"/>
            <w:szCs w:val="22"/>
          </w:rPr>
          <m:t xml:space="preserve">, </m:t>
        </m:r>
      </m:oMath>
      <w:r w:rsidR="00857445" w:rsidRPr="00070791">
        <w:rPr>
          <w:rFonts w:ascii="OpenSans" w:hAnsi="OpenSans" w:cs="Helvetica"/>
          <w:kern w:val="1"/>
          <w:sz w:val="22"/>
          <w:szCs w:val="22"/>
        </w:rPr>
        <w:t xml:space="preserve">where </w:t>
      </w:r>
      <m:oMath>
        <m:sSub>
          <m:sSubPr>
            <m:ctrlPr>
              <w:rPr>
                <w:rFonts w:ascii="Cambria Math" w:hAnsi="Cambria Math" w:cs="Helvetica"/>
                <w:i/>
                <w:kern w:val="1"/>
                <w:sz w:val="22"/>
                <w:szCs w:val="22"/>
              </w:rPr>
            </m:ctrlPr>
          </m:sSubPr>
          <m:e>
            <m:r>
              <w:rPr>
                <w:rFonts w:ascii="Cambria Math" w:hAnsi="Cambria Math" w:cs="Helvetica"/>
                <w:kern w:val="1"/>
                <w:sz w:val="22"/>
                <w:szCs w:val="22"/>
              </w:rPr>
              <m:t>MS</m:t>
            </m:r>
          </m:e>
          <m:sub>
            <m:r>
              <w:rPr>
                <w:rFonts w:ascii="Cambria Math" w:hAnsi="Cambria Math" w:cs="Helvetica"/>
                <w:kern w:val="1"/>
                <w:sz w:val="22"/>
                <w:szCs w:val="22"/>
              </w:rPr>
              <m:t>b</m:t>
            </m:r>
          </m:sub>
        </m:sSub>
        <m:r>
          <w:rPr>
            <w:rFonts w:ascii="Cambria Math" w:hAnsi="Cambria Math" w:cs="Helvetica"/>
            <w:kern w:val="1"/>
            <w:sz w:val="22"/>
            <w:szCs w:val="22"/>
          </w:rPr>
          <m:t xml:space="preserve"> </m:t>
        </m:r>
      </m:oMath>
      <w:r w:rsidR="00857445" w:rsidRPr="00070791">
        <w:rPr>
          <w:rFonts w:ascii="OpenSans" w:hAnsi="OpenSans" w:cs="Helvetica"/>
          <w:kern w:val="1"/>
          <w:sz w:val="22"/>
          <w:szCs w:val="22"/>
        </w:rPr>
        <w:t>is</w:t>
      </w:r>
      <w:r w:rsidR="00116420" w:rsidRPr="00070791">
        <w:rPr>
          <w:rFonts w:ascii="OpenSans" w:hAnsi="OpenSans" w:cs="Helvetica"/>
          <w:kern w:val="1"/>
          <w:sz w:val="22"/>
          <w:szCs w:val="22"/>
        </w:rPr>
        <w:t xml:space="preserve"> </w:t>
      </w:r>
      <w:r w:rsidR="00857445" w:rsidRPr="00070791">
        <w:rPr>
          <w:rFonts w:ascii="OpenSans" w:hAnsi="OpenSans" w:cs="Helvetica"/>
          <w:kern w:val="1"/>
          <w:sz w:val="22"/>
          <w:szCs w:val="22"/>
        </w:rPr>
        <w:t xml:space="preserve">the mean square </w:t>
      </w:r>
      <w:r w:rsidR="00116420" w:rsidRPr="00070791">
        <w:rPr>
          <w:rFonts w:ascii="OpenSans" w:hAnsi="OpenSans" w:cs="Helvetica"/>
          <w:kern w:val="1"/>
          <w:sz w:val="22"/>
          <w:szCs w:val="22"/>
        </w:rPr>
        <w:t xml:space="preserve">variation </w:t>
      </w:r>
      <w:r w:rsidR="00857445" w:rsidRPr="00070791">
        <w:rPr>
          <w:rFonts w:ascii="OpenSans" w:hAnsi="OpenSans" w:cs="Helvetica"/>
          <w:kern w:val="1"/>
          <w:sz w:val="22"/>
          <w:szCs w:val="22"/>
        </w:rPr>
        <w:t>between</w:t>
      </w:r>
      <w:r w:rsidR="00116420" w:rsidRPr="00070791">
        <w:rPr>
          <w:rFonts w:ascii="OpenSans" w:hAnsi="OpenSans" w:cs="Helvetica"/>
          <w:kern w:val="1"/>
          <w:sz w:val="22"/>
          <w:szCs w:val="22"/>
        </w:rPr>
        <w:t>-</w:t>
      </w:r>
      <w:r w:rsidR="00857445" w:rsidRPr="00070791">
        <w:rPr>
          <w:rFonts w:ascii="OpenSans" w:hAnsi="OpenSans" w:cs="Helvetica"/>
          <w:kern w:val="1"/>
          <w:sz w:val="22"/>
          <w:szCs w:val="22"/>
        </w:rPr>
        <w:t>subjects</w:t>
      </w:r>
      <w:r w:rsidR="006825D7">
        <w:rPr>
          <w:rFonts w:ascii="OpenSans" w:hAnsi="OpenSans" w:cs="Helvetica"/>
          <w:kern w:val="1"/>
          <w:sz w:val="22"/>
          <w:szCs w:val="22"/>
        </w:rPr>
        <w:t>.</w:t>
      </w:r>
      <w:r w:rsidR="00605D3F" w:rsidRPr="00605D3F">
        <w:rPr>
          <w:rFonts w:ascii="OpenSans" w:hAnsi="OpenSans" w:cs="Helvetica"/>
          <w:kern w:val="1"/>
          <w:sz w:val="22"/>
          <w:szCs w:val="22"/>
          <w:vertAlign w:val="superscript"/>
        </w:rPr>
        <w:t>1</w:t>
      </w:r>
      <w:r w:rsidR="00C579DD">
        <w:rPr>
          <w:rFonts w:ascii="OpenSans" w:hAnsi="OpenSans" w:cs="Helvetica"/>
          <w:kern w:val="1"/>
          <w:sz w:val="22"/>
          <w:szCs w:val="22"/>
          <w:vertAlign w:val="superscript"/>
        </w:rPr>
        <w:t>4</w:t>
      </w:r>
      <w:r w:rsidR="00B61589" w:rsidRPr="00070791">
        <w:rPr>
          <w:rFonts w:ascii="OpenSans" w:hAnsi="OpenSans" w:cs="Helvetica"/>
          <w:kern w:val="1"/>
          <w:sz w:val="22"/>
          <w:szCs w:val="22"/>
        </w:rPr>
        <w:t xml:space="preserve"> </w:t>
      </w:r>
    </w:p>
    <w:p w14:paraId="183F370D" w14:textId="042603FB" w:rsidR="00AD30F1" w:rsidRPr="00070791" w:rsidRDefault="00AD30F1" w:rsidP="0003695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p>
    <w:p w14:paraId="41735467" w14:textId="77777777" w:rsidR="001C5BF8" w:rsidRPr="00070791" w:rsidRDefault="001C5BF8" w:rsidP="0003695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p>
    <w:p w14:paraId="643BC16D" w14:textId="77777777" w:rsidR="00E96A4B" w:rsidRDefault="00E96A4B">
      <w:pPr>
        <w:rPr>
          <w:b/>
          <w:bCs/>
          <w:sz w:val="22"/>
          <w:szCs w:val="22"/>
        </w:rPr>
      </w:pPr>
      <w:r>
        <w:br w:type="page"/>
      </w:r>
    </w:p>
    <w:p w14:paraId="06C26568" w14:textId="4D983BD2" w:rsidR="00AD30F1" w:rsidRPr="00070791" w:rsidRDefault="00AD30F1" w:rsidP="00E96A4B">
      <w:pPr>
        <w:pStyle w:val="Heading1"/>
      </w:pPr>
      <w:r w:rsidRPr="00070791">
        <w:lastRenderedPageBreak/>
        <w:t>Results</w:t>
      </w:r>
    </w:p>
    <w:p w14:paraId="558F1632" w14:textId="4DEF45D9" w:rsidR="00AD30F1" w:rsidRPr="00070791" w:rsidRDefault="00844610" w:rsidP="00E96A4B">
      <w:pPr>
        <w:pStyle w:val="Heading2"/>
        <w:rPr>
          <w:rFonts w:hint="eastAsia"/>
        </w:rPr>
      </w:pPr>
      <w:r w:rsidRPr="00070791">
        <w:t>Descriptive</w:t>
      </w:r>
      <w:r w:rsidR="00AD30F1" w:rsidRPr="00070791">
        <w:t xml:space="preserve"> Statistics</w:t>
      </w:r>
      <w:r w:rsidRPr="00070791">
        <w:t xml:space="preserve"> and Comparisons</w:t>
      </w:r>
    </w:p>
    <w:p w14:paraId="20027D73" w14:textId="7DE863C5" w:rsidR="00AB0E50" w:rsidRPr="00070791" w:rsidRDefault="00932A89" w:rsidP="0005159C">
      <w:pPr>
        <w:rPr>
          <w:sz w:val="22"/>
          <w:szCs w:val="22"/>
        </w:rPr>
      </w:pPr>
      <w:r w:rsidRPr="00070791">
        <w:rPr>
          <w:sz w:val="22"/>
          <w:szCs w:val="22"/>
        </w:rPr>
        <w:t xml:space="preserve">Figure 2 </w:t>
      </w:r>
      <w:r w:rsidR="009F4735" w:rsidRPr="00070791">
        <w:rPr>
          <w:sz w:val="22"/>
          <w:szCs w:val="22"/>
        </w:rPr>
        <w:t xml:space="preserve">shows </w:t>
      </w:r>
      <w:r w:rsidR="00722432" w:rsidRPr="00070791">
        <w:rPr>
          <w:sz w:val="22"/>
          <w:szCs w:val="22"/>
        </w:rPr>
        <w:t xml:space="preserve">that </w:t>
      </w:r>
      <w:r w:rsidR="009F4735" w:rsidRPr="00070791">
        <w:rPr>
          <w:sz w:val="22"/>
          <w:szCs w:val="22"/>
        </w:rPr>
        <w:t xml:space="preserve">distributions of the reading rates </w:t>
      </w:r>
      <w:r w:rsidR="00C9522A" w:rsidRPr="00070791">
        <w:rPr>
          <w:sz w:val="22"/>
          <w:szCs w:val="22"/>
        </w:rPr>
        <w:t>(</w:t>
      </w:r>
      <w:proofErr w:type="spellStart"/>
      <w:r w:rsidR="00C9522A" w:rsidRPr="00070791">
        <w:rPr>
          <w:sz w:val="22"/>
          <w:szCs w:val="22"/>
        </w:rPr>
        <w:t>wcpm</w:t>
      </w:r>
      <w:proofErr w:type="spellEnd"/>
      <w:r w:rsidR="00C9522A" w:rsidRPr="00070791">
        <w:rPr>
          <w:sz w:val="22"/>
          <w:szCs w:val="22"/>
        </w:rPr>
        <w:t xml:space="preserve">) </w:t>
      </w:r>
      <w:r w:rsidR="00722432" w:rsidRPr="00070791">
        <w:rPr>
          <w:sz w:val="22"/>
          <w:szCs w:val="22"/>
        </w:rPr>
        <w:t>are approximately normally distributed in all four samples of participants</w:t>
      </w:r>
      <w:r w:rsidR="00BB03D4" w:rsidRPr="00070791">
        <w:rPr>
          <w:sz w:val="22"/>
          <w:szCs w:val="22"/>
        </w:rPr>
        <w:t xml:space="preserve">, and </w:t>
      </w:r>
      <w:r w:rsidR="008F0075" w:rsidRPr="00070791">
        <w:rPr>
          <w:sz w:val="22"/>
          <w:szCs w:val="22"/>
        </w:rPr>
        <w:t>summary statistics are given in Table 2.</w:t>
      </w:r>
    </w:p>
    <w:p w14:paraId="5748848F" w14:textId="77777777" w:rsidR="00ED592F" w:rsidRPr="00070791" w:rsidRDefault="00ED592F" w:rsidP="0005159C">
      <w:pPr>
        <w:rPr>
          <w:sz w:val="22"/>
          <w:szCs w:val="22"/>
        </w:rPr>
      </w:pPr>
    </w:p>
    <w:p w14:paraId="3B0DDDD5" w14:textId="205EFDF4" w:rsidR="00DA01A4" w:rsidRPr="00070791" w:rsidRDefault="00DA01A4" w:rsidP="0005159C">
      <w:pPr>
        <w:rPr>
          <w:sz w:val="22"/>
          <w:szCs w:val="22"/>
        </w:rPr>
      </w:pPr>
    </w:p>
    <w:p w14:paraId="77E2FE64" w14:textId="6F04AC29" w:rsidR="001046B9" w:rsidRPr="00070791" w:rsidRDefault="00AB0E50" w:rsidP="00DA01A4">
      <w:pPr>
        <w:jc w:val="center"/>
        <w:rPr>
          <w:b/>
          <w:bCs/>
          <w:sz w:val="22"/>
          <w:szCs w:val="22"/>
        </w:rPr>
      </w:pPr>
      <w:r w:rsidRPr="00070791">
        <w:rPr>
          <w:b/>
          <w:bCs/>
          <w:sz w:val="22"/>
          <w:szCs w:val="22"/>
        </w:rPr>
        <w:t>Figure 2</w:t>
      </w:r>
      <w:r w:rsidR="001046B9" w:rsidRPr="00070791">
        <w:rPr>
          <w:b/>
          <w:bCs/>
          <w:sz w:val="22"/>
          <w:szCs w:val="22"/>
        </w:rPr>
        <w:t xml:space="preserve">. </w:t>
      </w:r>
      <w:r w:rsidR="00134897" w:rsidRPr="00070791">
        <w:rPr>
          <w:b/>
          <w:bCs/>
          <w:sz w:val="22"/>
          <w:szCs w:val="22"/>
        </w:rPr>
        <w:t>R</w:t>
      </w:r>
      <w:r w:rsidR="001046B9" w:rsidRPr="00070791">
        <w:rPr>
          <w:b/>
          <w:bCs/>
          <w:sz w:val="22"/>
          <w:szCs w:val="22"/>
        </w:rPr>
        <w:t xml:space="preserve">eading </w:t>
      </w:r>
      <w:r w:rsidR="00134897" w:rsidRPr="00070791">
        <w:rPr>
          <w:b/>
          <w:bCs/>
          <w:sz w:val="22"/>
          <w:szCs w:val="22"/>
        </w:rPr>
        <w:t>R</w:t>
      </w:r>
      <w:r w:rsidR="001046B9" w:rsidRPr="00070791">
        <w:rPr>
          <w:b/>
          <w:bCs/>
          <w:sz w:val="22"/>
          <w:szCs w:val="22"/>
        </w:rPr>
        <w:t>ate</w:t>
      </w:r>
      <w:r w:rsidR="00134897" w:rsidRPr="00070791">
        <w:rPr>
          <w:b/>
          <w:bCs/>
          <w:sz w:val="22"/>
          <w:szCs w:val="22"/>
        </w:rPr>
        <w:t xml:space="preserve"> distributions</w:t>
      </w:r>
    </w:p>
    <w:p w14:paraId="218DE8B6" w14:textId="405FC858" w:rsidR="00AB0E50" w:rsidRPr="00070791" w:rsidRDefault="001F4A81" w:rsidP="0005159C">
      <w:pPr>
        <w:rPr>
          <w:sz w:val="22"/>
          <w:szCs w:val="22"/>
        </w:rPr>
      </w:pPr>
      <w:r w:rsidRPr="00070791">
        <w:rPr>
          <w:noProof/>
          <w:sz w:val="22"/>
          <w:szCs w:val="22"/>
          <w:lang w:val="en-US"/>
        </w:rPr>
        <mc:AlternateContent>
          <mc:Choice Requires="wpg">
            <w:drawing>
              <wp:anchor distT="0" distB="0" distL="114300" distR="114300" simplePos="0" relativeHeight="251659264" behindDoc="0" locked="0" layoutInCell="1" allowOverlap="1" wp14:anchorId="3595B2DC" wp14:editId="0EBCE343">
                <wp:simplePos x="0" y="0"/>
                <wp:positionH relativeFrom="column">
                  <wp:posOffset>331</wp:posOffset>
                </wp:positionH>
                <wp:positionV relativeFrom="paragraph">
                  <wp:posOffset>60325</wp:posOffset>
                </wp:positionV>
                <wp:extent cx="6233795" cy="3816350"/>
                <wp:effectExtent l="0" t="0" r="1905" b="6350"/>
                <wp:wrapNone/>
                <wp:docPr id="63" name="Group 63"/>
                <wp:cNvGraphicFramePr/>
                <a:graphic xmlns:a="http://schemas.openxmlformats.org/drawingml/2006/main">
                  <a:graphicData uri="http://schemas.microsoft.com/office/word/2010/wordprocessingGroup">
                    <wpg:wgp>
                      <wpg:cNvGrpSpPr/>
                      <wpg:grpSpPr>
                        <a:xfrm>
                          <a:off x="0" y="0"/>
                          <a:ext cx="6233795" cy="3816350"/>
                          <a:chOff x="0" y="0"/>
                          <a:chExt cx="6233795" cy="3816350"/>
                        </a:xfrm>
                      </wpg:grpSpPr>
                      <wpg:grpSp>
                        <wpg:cNvPr id="10" name="Group 10"/>
                        <wpg:cNvGrpSpPr/>
                        <wpg:grpSpPr>
                          <a:xfrm>
                            <a:off x="0" y="0"/>
                            <a:ext cx="6233795" cy="3816350"/>
                            <a:chOff x="0" y="0"/>
                            <a:chExt cx="9705893" cy="6492958"/>
                          </a:xfrm>
                        </wpg:grpSpPr>
                        <wpg:grpSp>
                          <wpg:cNvPr id="11" name="Group 11"/>
                          <wpg:cNvGrpSpPr/>
                          <wpg:grpSpPr>
                            <a:xfrm>
                              <a:off x="7952" y="0"/>
                              <a:ext cx="4632960" cy="3153410"/>
                              <a:chOff x="0" y="0"/>
                              <a:chExt cx="4632960" cy="3153410"/>
                            </a:xfrm>
                          </wpg:grpSpPr>
                          <pic:pic xmlns:pic="http://schemas.openxmlformats.org/drawingml/2006/picture">
                            <pic:nvPicPr>
                              <pic:cNvPr id="12" name="Picture 12"/>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4632960" cy="3153410"/>
                              </a:xfrm>
                              <a:prstGeom prst="rect">
                                <a:avLst/>
                              </a:prstGeom>
                            </pic:spPr>
                          </pic:pic>
                          <wps:wsp>
                            <wps:cNvPr id="49" name="Rectangle 49"/>
                            <wps:cNvSpPr/>
                            <wps:spPr>
                              <a:xfrm flipV="1">
                                <a:off x="111319" y="755374"/>
                                <a:ext cx="66040" cy="609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Rectangle 50"/>
                            <wps:cNvSpPr/>
                            <wps:spPr>
                              <a:xfrm flipV="1">
                                <a:off x="3784821" y="2997642"/>
                                <a:ext cx="66040" cy="609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1" name="Group 51"/>
                          <wpg:cNvGrpSpPr/>
                          <wpg:grpSpPr>
                            <a:xfrm>
                              <a:off x="5072933" y="0"/>
                              <a:ext cx="4632960" cy="3153410"/>
                              <a:chOff x="0" y="0"/>
                              <a:chExt cx="4632960" cy="3153410"/>
                            </a:xfrm>
                          </wpg:grpSpPr>
                          <pic:pic xmlns:pic="http://schemas.openxmlformats.org/drawingml/2006/picture">
                            <pic:nvPicPr>
                              <pic:cNvPr id="52" name="Picture 52"/>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4632960" cy="3153410"/>
                              </a:xfrm>
                              <a:prstGeom prst="rect">
                                <a:avLst/>
                              </a:prstGeom>
                            </pic:spPr>
                          </pic:pic>
                          <wps:wsp>
                            <wps:cNvPr id="53" name="Rectangle 53"/>
                            <wps:cNvSpPr/>
                            <wps:spPr>
                              <a:xfrm flipV="1">
                                <a:off x="111319" y="755374"/>
                                <a:ext cx="66040" cy="609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Rectangle 54"/>
                            <wps:cNvSpPr/>
                            <wps:spPr>
                              <a:xfrm flipV="1">
                                <a:off x="3776870" y="2989691"/>
                                <a:ext cx="66040" cy="609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5" name="Group 55"/>
                          <wpg:cNvGrpSpPr/>
                          <wpg:grpSpPr>
                            <a:xfrm>
                              <a:off x="0" y="3339548"/>
                              <a:ext cx="4632960" cy="3153410"/>
                              <a:chOff x="0" y="0"/>
                              <a:chExt cx="4632960" cy="3153410"/>
                            </a:xfrm>
                          </wpg:grpSpPr>
                          <pic:pic xmlns:pic="http://schemas.openxmlformats.org/drawingml/2006/picture">
                            <pic:nvPicPr>
                              <pic:cNvPr id="56" name="Picture 56"/>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4632960" cy="3153410"/>
                              </a:xfrm>
                              <a:prstGeom prst="rect">
                                <a:avLst/>
                              </a:prstGeom>
                            </pic:spPr>
                          </pic:pic>
                          <wps:wsp>
                            <wps:cNvPr id="57" name="Rectangle 57"/>
                            <wps:cNvSpPr/>
                            <wps:spPr>
                              <a:xfrm flipV="1">
                                <a:off x="103367" y="755374"/>
                                <a:ext cx="66040" cy="609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tangle 58"/>
                            <wps:cNvSpPr/>
                            <wps:spPr>
                              <a:xfrm flipV="1">
                                <a:off x="3768918" y="2989690"/>
                                <a:ext cx="66040" cy="609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9" name="Group 59"/>
                          <wpg:cNvGrpSpPr/>
                          <wpg:grpSpPr>
                            <a:xfrm>
                              <a:off x="5072933" y="3339548"/>
                              <a:ext cx="4632960" cy="3153410"/>
                              <a:chOff x="0" y="0"/>
                              <a:chExt cx="4632960" cy="3153410"/>
                            </a:xfrm>
                          </wpg:grpSpPr>
                          <pic:pic xmlns:pic="http://schemas.openxmlformats.org/drawingml/2006/picture">
                            <pic:nvPicPr>
                              <pic:cNvPr id="60" name="Picture 60"/>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4632960" cy="3153410"/>
                              </a:xfrm>
                              <a:prstGeom prst="rect">
                                <a:avLst/>
                              </a:prstGeom>
                            </pic:spPr>
                          </pic:pic>
                          <wps:wsp>
                            <wps:cNvPr id="61" name="Rectangle 61"/>
                            <wps:cNvSpPr/>
                            <wps:spPr>
                              <a:xfrm flipV="1">
                                <a:off x="103367" y="763325"/>
                                <a:ext cx="66040" cy="609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Rectangle 62"/>
                            <wps:cNvSpPr/>
                            <wps:spPr>
                              <a:xfrm flipV="1">
                                <a:off x="3768919" y="2989690"/>
                                <a:ext cx="66040" cy="609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22" name="Text Box 22"/>
                        <wps:cNvSpPr txBox="1"/>
                        <wps:spPr>
                          <a:xfrm>
                            <a:off x="469127" y="135172"/>
                            <a:ext cx="1153160" cy="224790"/>
                          </a:xfrm>
                          <a:prstGeom prst="rect">
                            <a:avLst/>
                          </a:prstGeom>
                          <a:solidFill>
                            <a:schemeClr val="lt1"/>
                          </a:solidFill>
                          <a:ln w="6350">
                            <a:noFill/>
                          </a:ln>
                        </wps:spPr>
                        <wps:txbx>
                          <w:txbxContent>
                            <w:p w14:paraId="68AAB169" w14:textId="0098C24A" w:rsidR="006825D7" w:rsidRPr="00A06832" w:rsidRDefault="006825D7">
                              <w:pPr>
                                <w:rPr>
                                  <w:sz w:val="14"/>
                                  <w:szCs w:val="14"/>
                                  <w:lang w:val="en-US"/>
                                </w:rPr>
                              </w:pPr>
                              <w:r w:rsidRPr="00A06832">
                                <w:rPr>
                                  <w:sz w:val="14"/>
                                  <w:szCs w:val="14"/>
                                  <w:lang w:val="en-US"/>
                                </w:rPr>
                                <w:t>Sample A (Gilchrist)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 name="Text Box 23"/>
                        <wps:cNvSpPr txBox="1"/>
                        <wps:spPr>
                          <a:xfrm>
                            <a:off x="3737113" y="135172"/>
                            <a:ext cx="1927225" cy="224790"/>
                          </a:xfrm>
                          <a:prstGeom prst="rect">
                            <a:avLst/>
                          </a:prstGeom>
                          <a:solidFill>
                            <a:schemeClr val="lt1"/>
                          </a:solidFill>
                          <a:ln w="6350">
                            <a:noFill/>
                          </a:ln>
                        </wps:spPr>
                        <wps:txbx>
                          <w:txbxContent>
                            <w:p w14:paraId="4CC63126" w14:textId="2D9BA043" w:rsidR="006825D7" w:rsidRPr="00A06832" w:rsidRDefault="006825D7" w:rsidP="00A06832">
                              <w:pPr>
                                <w:rPr>
                                  <w:sz w:val="14"/>
                                  <w:szCs w:val="14"/>
                                  <w:lang w:val="en-US"/>
                                </w:rPr>
                              </w:pPr>
                              <w:r w:rsidRPr="00A06832">
                                <w:rPr>
                                  <w:sz w:val="14"/>
                                  <w:szCs w:val="14"/>
                                  <w:lang w:val="en-US"/>
                                </w:rPr>
                                <w:t xml:space="preserve">Sample </w:t>
                              </w:r>
                              <w:r>
                                <w:rPr>
                                  <w:sz w:val="14"/>
                                  <w:szCs w:val="14"/>
                                  <w:lang w:val="en-US"/>
                                </w:rPr>
                                <w:t>B</w:t>
                              </w:r>
                              <w:r w:rsidRPr="00A06832">
                                <w:rPr>
                                  <w:sz w:val="14"/>
                                  <w:szCs w:val="14"/>
                                  <w:lang w:val="en-US"/>
                                </w:rPr>
                                <w:t xml:space="preserve"> (</w:t>
                              </w:r>
                              <w:r>
                                <w:rPr>
                                  <w:sz w:val="14"/>
                                  <w:szCs w:val="14"/>
                                  <w:lang w:val="en-US"/>
                                </w:rPr>
                                <w:t>Monger &amp; Allen</w:t>
                              </w:r>
                              <w:r w:rsidRPr="00A06832">
                                <w:rPr>
                                  <w:sz w:val="14"/>
                                  <w:szCs w:val="14"/>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 name="Text Box 24"/>
                        <wps:cNvSpPr txBox="1"/>
                        <wps:spPr>
                          <a:xfrm>
                            <a:off x="453224" y="2099145"/>
                            <a:ext cx="1153160" cy="224790"/>
                          </a:xfrm>
                          <a:prstGeom prst="rect">
                            <a:avLst/>
                          </a:prstGeom>
                          <a:solidFill>
                            <a:schemeClr val="lt1"/>
                          </a:solidFill>
                          <a:ln w="6350">
                            <a:noFill/>
                          </a:ln>
                        </wps:spPr>
                        <wps:txbx>
                          <w:txbxContent>
                            <w:p w14:paraId="764E2552" w14:textId="1A1CE9DA" w:rsidR="006825D7" w:rsidRPr="00A06832" w:rsidRDefault="006825D7" w:rsidP="00A06832">
                              <w:pPr>
                                <w:rPr>
                                  <w:sz w:val="14"/>
                                  <w:szCs w:val="14"/>
                                  <w:lang w:val="en-US"/>
                                </w:rPr>
                              </w:pPr>
                              <w:r w:rsidRPr="00A06832">
                                <w:rPr>
                                  <w:sz w:val="14"/>
                                  <w:szCs w:val="14"/>
                                  <w:lang w:val="en-US"/>
                                </w:rPr>
                                <w:t xml:space="preserve">Sample </w:t>
                              </w:r>
                              <w:r>
                                <w:rPr>
                                  <w:sz w:val="14"/>
                                  <w:szCs w:val="14"/>
                                  <w:lang w:val="en-US"/>
                                </w:rPr>
                                <w:t>C</w:t>
                              </w:r>
                              <w:r w:rsidRPr="00A06832">
                                <w:rPr>
                                  <w:sz w:val="14"/>
                                  <w:szCs w:val="14"/>
                                  <w:lang w:val="en-US"/>
                                </w:rPr>
                                <w:t xml:space="preserve"> (</w:t>
                              </w:r>
                              <w:r>
                                <w:rPr>
                                  <w:sz w:val="14"/>
                                  <w:szCs w:val="14"/>
                                  <w:lang w:val="en-US"/>
                                </w:rPr>
                                <w:t>Srinivasan</w:t>
                              </w:r>
                              <w:r w:rsidRPr="00A06832">
                                <w:rPr>
                                  <w:sz w:val="14"/>
                                  <w:szCs w:val="14"/>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 name="Text Box 25"/>
                        <wps:cNvSpPr txBox="1"/>
                        <wps:spPr>
                          <a:xfrm>
                            <a:off x="3721210" y="2099145"/>
                            <a:ext cx="1153160" cy="224790"/>
                          </a:xfrm>
                          <a:prstGeom prst="rect">
                            <a:avLst/>
                          </a:prstGeom>
                          <a:solidFill>
                            <a:schemeClr val="lt1"/>
                          </a:solidFill>
                          <a:ln w="6350">
                            <a:noFill/>
                          </a:ln>
                        </wps:spPr>
                        <wps:txbx>
                          <w:txbxContent>
                            <w:p w14:paraId="62441654" w14:textId="7655A889" w:rsidR="006825D7" w:rsidRPr="00A06832" w:rsidRDefault="006825D7" w:rsidP="00A06832">
                              <w:pPr>
                                <w:rPr>
                                  <w:sz w:val="14"/>
                                  <w:szCs w:val="14"/>
                                  <w:lang w:val="en-US"/>
                                </w:rPr>
                              </w:pPr>
                              <w:r w:rsidRPr="00A06832">
                                <w:rPr>
                                  <w:sz w:val="14"/>
                                  <w:szCs w:val="14"/>
                                  <w:lang w:val="en-US"/>
                                </w:rPr>
                                <w:t xml:space="preserve">Sample </w:t>
                              </w:r>
                              <w:r>
                                <w:rPr>
                                  <w:sz w:val="14"/>
                                  <w:szCs w:val="14"/>
                                  <w:lang w:val="en-US"/>
                                </w:rPr>
                                <w:t>D</w:t>
                              </w:r>
                              <w:r w:rsidRPr="00A06832">
                                <w:rPr>
                                  <w:sz w:val="14"/>
                                  <w:szCs w:val="14"/>
                                  <w:lang w:val="en-US"/>
                                </w:rPr>
                                <w:t xml:space="preserve"> (</w:t>
                              </w:r>
                              <w:r>
                                <w:rPr>
                                  <w:sz w:val="14"/>
                                  <w:szCs w:val="14"/>
                                  <w:lang w:val="en-US"/>
                                </w:rPr>
                                <w:t>Wilkins</w:t>
                              </w:r>
                              <w:r w:rsidRPr="00A06832">
                                <w:rPr>
                                  <w:sz w:val="14"/>
                                  <w:szCs w:val="14"/>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595B2DC" id="Group 63" o:spid="_x0000_s1026" style="position:absolute;margin-left:.05pt;margin-top:4.75pt;width:490.85pt;height:300.5pt;z-index:251659264" coordsize="62337,38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">
                <v:group id="Group 10" o:spid="_x0000_s1027" style="position:absolute;width:62337;height:38163" coordsize="97058,649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Group 11" o:spid="_x0000_s1028" style="position:absolute;left:79;width:46330;height:31534" coordsize="46329,31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 o:spid="_x0000_s1029" type="#_x0000_t75" style="position:absolute;width:46329;height:315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">
                      <v:imagedata r:id="rId12" o:title=""/>
                    </v:shape>
                    <v:rect id="Rectangle 49" o:spid="_x0000_s1030" style="position:absolute;left:1113;top:7553;width:660;height:61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" fillcolor="white [3212]" stroked="f" strokeweight="2pt"/>
                    <v:rect id="Rectangle 50" o:spid="_x0000_s1031" style="position:absolute;left:37848;top:29976;width:660;height:61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" fillcolor="white [3212]" stroked="f" strokeweight="2pt"/>
                  </v:group>
                  <v:group id="Group 51" o:spid="_x0000_s1032" style="position:absolute;left:50729;width:46329;height:31534" coordsize="46329,31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Picture 52" o:spid="_x0000_s1033" type="#_x0000_t75" style="position:absolute;width:46329;height:315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">
                      <v:imagedata r:id="rId13" o:title=""/>
                    </v:shape>
                    <v:rect id="Rectangle 53" o:spid="_x0000_s1034" style="position:absolute;left:1113;top:7553;width:660;height:61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" fillcolor="white [3212]" stroked="f" strokeweight="2pt"/>
                    <v:rect id="Rectangle 54" o:spid="_x0000_s1035" style="position:absolute;left:37768;top:29896;width:661;height:61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" fillcolor="white [3212]" stroked="f" strokeweight="2pt"/>
                  </v:group>
                  <v:group id="Group 55" o:spid="_x0000_s1036" style="position:absolute;top:33395;width:46329;height:31534" coordsize="46329,31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Picture 56" o:spid="_x0000_s1037" type="#_x0000_t75" style="position:absolute;width:46329;height:315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">
                      <v:imagedata r:id="rId14" o:title=""/>
                    </v:shape>
                    <v:rect id="Rectangle 57" o:spid="_x0000_s1038" style="position:absolute;left:1033;top:7553;width:661;height:61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" fillcolor="white [3212]" stroked="f" strokeweight="2pt"/>
                    <v:rect id="Rectangle 58" o:spid="_x0000_s1039" style="position:absolute;left:37689;top:29896;width:660;height:61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" fillcolor="white [3212]" stroked="f" strokeweight="2pt"/>
                  </v:group>
                  <v:group id="Group 59" o:spid="_x0000_s1040" style="position:absolute;left:50729;top:33395;width:46329;height:31534" coordsize="46329,31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Picture 60" o:spid="_x0000_s1041" type="#_x0000_t75" style="position:absolute;width:46329;height:315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">
                      <v:imagedata r:id="rId15" o:title=""/>
                    </v:shape>
                    <v:rect id="Rectangle 61" o:spid="_x0000_s1042" style="position:absolute;left:1033;top:7633;width:661;height:609;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" fillcolor="white [3212]" stroked="f" strokeweight="2pt"/>
                    <v:rect id="Rectangle 62" o:spid="_x0000_s1043" style="position:absolute;left:37689;top:29896;width:660;height:61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" fillcolor="white [3212]" stroked="f" strokeweight="2pt"/>
                  </v:group>
                </v:group>
                <v:shapetype id="_x0000_t202" coordsize="21600,21600" o:spt="202" path="m,l,21600r21600,l21600,xe">
                  <v:stroke joinstyle="miter"/>
                  <v:path gradientshapeok="t" o:connecttype="rect"/>
                </v:shapetype>
                <v:shape id="Text Box 22" o:spid="_x0000_s1044" type="#_x0000_t202" style="position:absolute;left:4691;top:1351;width:11531;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" fillcolor="white [3201]" stroked="f" strokeweight=".5pt">
                  <v:textbox>
                    <w:txbxContent>
                      <w:p w14:paraId="68AAB169" w14:textId="0098C24A" w:rsidR="006825D7" w:rsidRPr="00A06832" w:rsidRDefault="006825D7">
                        <w:pPr>
                          <w:rPr>
                            <w:sz w:val="14"/>
                            <w:szCs w:val="14"/>
                            <w:lang w:val="en-US"/>
                          </w:rPr>
                        </w:pPr>
                        <w:r w:rsidRPr="00A06832">
                          <w:rPr>
                            <w:sz w:val="14"/>
                            <w:szCs w:val="14"/>
                            <w:lang w:val="en-US"/>
                          </w:rPr>
                          <w:t>Sample A (Gilchrist)</w:t>
                        </w:r>
                      </w:p>
                    </w:txbxContent>
                  </v:textbox>
                </v:shape>
                <v:shape id="Text Box 23" o:spid="_x0000_s1045" type="#_x0000_t202" style="position:absolute;left:37371;top:1351;width:19272;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" fillcolor="white [3201]" stroked="f" strokeweight=".5pt">
                  <v:textbox>
                    <w:txbxContent>
                      <w:p w14:paraId="4CC63126" w14:textId="2D9BA043" w:rsidR="006825D7" w:rsidRPr="00A06832" w:rsidRDefault="006825D7" w:rsidP="00A06832">
                        <w:pPr>
                          <w:rPr>
                            <w:sz w:val="14"/>
                            <w:szCs w:val="14"/>
                            <w:lang w:val="en-US"/>
                          </w:rPr>
                        </w:pPr>
                        <w:r w:rsidRPr="00A06832">
                          <w:rPr>
                            <w:sz w:val="14"/>
                            <w:szCs w:val="14"/>
                            <w:lang w:val="en-US"/>
                          </w:rPr>
                          <w:t xml:space="preserve">Sample </w:t>
                        </w:r>
                        <w:r>
                          <w:rPr>
                            <w:sz w:val="14"/>
                            <w:szCs w:val="14"/>
                            <w:lang w:val="en-US"/>
                          </w:rPr>
                          <w:t>B</w:t>
                        </w:r>
                        <w:r w:rsidRPr="00A06832">
                          <w:rPr>
                            <w:sz w:val="14"/>
                            <w:szCs w:val="14"/>
                            <w:lang w:val="en-US"/>
                          </w:rPr>
                          <w:t xml:space="preserve"> (</w:t>
                        </w:r>
                        <w:r>
                          <w:rPr>
                            <w:sz w:val="14"/>
                            <w:szCs w:val="14"/>
                            <w:lang w:val="en-US"/>
                          </w:rPr>
                          <w:t>Monger &amp; Allen</w:t>
                        </w:r>
                        <w:r w:rsidRPr="00A06832">
                          <w:rPr>
                            <w:sz w:val="14"/>
                            <w:szCs w:val="14"/>
                            <w:lang w:val="en-US"/>
                          </w:rPr>
                          <w:t>)</w:t>
                        </w:r>
                      </w:p>
                    </w:txbxContent>
                  </v:textbox>
                </v:shape>
                <v:shape id="Text Box 24" o:spid="_x0000_s1046" type="#_x0000_t202" style="position:absolute;left:4532;top:20991;width:11531;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" fillcolor="white [3201]" stroked="f" strokeweight=".5pt">
                  <v:textbox>
                    <w:txbxContent>
                      <w:p w14:paraId="764E2552" w14:textId="1A1CE9DA" w:rsidR="006825D7" w:rsidRPr="00A06832" w:rsidRDefault="006825D7" w:rsidP="00A06832">
                        <w:pPr>
                          <w:rPr>
                            <w:sz w:val="14"/>
                            <w:szCs w:val="14"/>
                            <w:lang w:val="en-US"/>
                          </w:rPr>
                        </w:pPr>
                        <w:r w:rsidRPr="00A06832">
                          <w:rPr>
                            <w:sz w:val="14"/>
                            <w:szCs w:val="14"/>
                            <w:lang w:val="en-US"/>
                          </w:rPr>
                          <w:t xml:space="preserve">Sample </w:t>
                        </w:r>
                        <w:r>
                          <w:rPr>
                            <w:sz w:val="14"/>
                            <w:szCs w:val="14"/>
                            <w:lang w:val="en-US"/>
                          </w:rPr>
                          <w:t>C</w:t>
                        </w:r>
                        <w:r w:rsidRPr="00A06832">
                          <w:rPr>
                            <w:sz w:val="14"/>
                            <w:szCs w:val="14"/>
                            <w:lang w:val="en-US"/>
                          </w:rPr>
                          <w:t xml:space="preserve"> (</w:t>
                        </w:r>
                        <w:r>
                          <w:rPr>
                            <w:sz w:val="14"/>
                            <w:szCs w:val="14"/>
                            <w:lang w:val="en-US"/>
                          </w:rPr>
                          <w:t>Srinivasan</w:t>
                        </w:r>
                        <w:r w:rsidRPr="00A06832">
                          <w:rPr>
                            <w:sz w:val="14"/>
                            <w:szCs w:val="14"/>
                            <w:lang w:val="en-US"/>
                          </w:rPr>
                          <w:t>)</w:t>
                        </w:r>
                      </w:p>
                    </w:txbxContent>
                  </v:textbox>
                </v:shape>
                <v:shape id="Text Box 25" o:spid="_x0000_s1047" type="#_x0000_t202" style="position:absolute;left:37212;top:20991;width:11531;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" fillcolor="white [3201]" stroked="f" strokeweight=".5pt">
                  <v:textbox>
                    <w:txbxContent>
                      <w:p w14:paraId="62441654" w14:textId="7655A889" w:rsidR="006825D7" w:rsidRPr="00A06832" w:rsidRDefault="006825D7" w:rsidP="00A06832">
                        <w:pPr>
                          <w:rPr>
                            <w:sz w:val="14"/>
                            <w:szCs w:val="14"/>
                            <w:lang w:val="en-US"/>
                          </w:rPr>
                        </w:pPr>
                        <w:r w:rsidRPr="00A06832">
                          <w:rPr>
                            <w:sz w:val="14"/>
                            <w:szCs w:val="14"/>
                            <w:lang w:val="en-US"/>
                          </w:rPr>
                          <w:t xml:space="preserve">Sample </w:t>
                        </w:r>
                        <w:r>
                          <w:rPr>
                            <w:sz w:val="14"/>
                            <w:szCs w:val="14"/>
                            <w:lang w:val="en-US"/>
                          </w:rPr>
                          <w:t>D</w:t>
                        </w:r>
                        <w:r w:rsidRPr="00A06832">
                          <w:rPr>
                            <w:sz w:val="14"/>
                            <w:szCs w:val="14"/>
                            <w:lang w:val="en-US"/>
                          </w:rPr>
                          <w:t xml:space="preserve"> (</w:t>
                        </w:r>
                        <w:r>
                          <w:rPr>
                            <w:sz w:val="14"/>
                            <w:szCs w:val="14"/>
                            <w:lang w:val="en-US"/>
                          </w:rPr>
                          <w:t>Wilkins</w:t>
                        </w:r>
                        <w:r w:rsidRPr="00A06832">
                          <w:rPr>
                            <w:sz w:val="14"/>
                            <w:szCs w:val="14"/>
                            <w:lang w:val="en-US"/>
                          </w:rPr>
                          <w:t>)</w:t>
                        </w:r>
                      </w:p>
                    </w:txbxContent>
                  </v:textbox>
                </v:shape>
              </v:group>
            </w:pict>
          </mc:Fallback>
        </mc:AlternateContent>
      </w:r>
    </w:p>
    <w:p w14:paraId="5182951C" w14:textId="08F2A147" w:rsidR="00932A89" w:rsidRPr="00070791" w:rsidRDefault="00932A89" w:rsidP="0005159C">
      <w:pPr>
        <w:rPr>
          <w:sz w:val="22"/>
          <w:szCs w:val="22"/>
        </w:rPr>
      </w:pPr>
    </w:p>
    <w:p w14:paraId="33EDFCD2" w14:textId="066541D8" w:rsidR="00AB0E50" w:rsidRPr="00070791" w:rsidRDefault="00AB0E50">
      <w:pPr>
        <w:rPr>
          <w:sz w:val="22"/>
          <w:szCs w:val="22"/>
        </w:rPr>
      </w:pPr>
      <w:r w:rsidRPr="00070791">
        <w:rPr>
          <w:sz w:val="22"/>
          <w:szCs w:val="22"/>
        </w:rPr>
        <w:br w:type="page"/>
      </w:r>
    </w:p>
    <w:p w14:paraId="5B63ED2B" w14:textId="7EA8BC46" w:rsidR="002F08CC" w:rsidRPr="00070791" w:rsidRDefault="00DA01A4" w:rsidP="00FC01E8">
      <w:pPr>
        <w:jc w:val="center"/>
        <w:rPr>
          <w:b/>
          <w:bCs/>
          <w:sz w:val="22"/>
          <w:szCs w:val="22"/>
        </w:rPr>
      </w:pPr>
      <w:r w:rsidRPr="00070791">
        <w:rPr>
          <w:b/>
          <w:bCs/>
          <w:sz w:val="22"/>
          <w:szCs w:val="22"/>
        </w:rPr>
        <w:lastRenderedPageBreak/>
        <w:t>Table 2. Summary Statistics of Reading Rate distributions</w:t>
      </w:r>
    </w:p>
    <w:p w14:paraId="023F2F73" w14:textId="4D0C06F9" w:rsidR="00DA01A4" w:rsidRPr="00070791" w:rsidRDefault="00DA01A4" w:rsidP="0005159C">
      <w:pPr>
        <w:rPr>
          <w:sz w:val="22"/>
          <w:szCs w:val="22"/>
        </w:rPr>
      </w:pPr>
    </w:p>
    <w:tbl>
      <w:tblPr>
        <w:tblStyle w:val="TableGrid"/>
        <w:tblW w:w="0" w:type="auto"/>
        <w:tblInd w:w="250" w:type="dxa"/>
        <w:tblLook w:val="04A0" w:firstRow="1" w:lastRow="0" w:firstColumn="1" w:lastColumn="0" w:noHBand="0" w:noVBand="1"/>
      </w:tblPr>
      <w:tblGrid>
        <w:gridCol w:w="909"/>
        <w:gridCol w:w="562"/>
        <w:gridCol w:w="743"/>
        <w:gridCol w:w="656"/>
        <w:gridCol w:w="1230"/>
        <w:gridCol w:w="916"/>
        <w:gridCol w:w="1125"/>
        <w:gridCol w:w="976"/>
        <w:gridCol w:w="1207"/>
        <w:gridCol w:w="1156"/>
      </w:tblGrid>
      <w:tr w:rsidR="002F7E42" w:rsidRPr="00070791" w14:paraId="27D0E0DF" w14:textId="77777777" w:rsidTr="00F5586A">
        <w:tc>
          <w:tcPr>
            <w:tcW w:w="849" w:type="dxa"/>
          </w:tcPr>
          <w:p w14:paraId="7B02B6EA" w14:textId="6B09367D" w:rsidR="00E342BE" w:rsidRPr="00070791" w:rsidRDefault="00E342BE" w:rsidP="0005159C">
            <w:pPr>
              <w:rPr>
                <w:sz w:val="20"/>
                <w:szCs w:val="20"/>
              </w:rPr>
            </w:pPr>
            <w:r w:rsidRPr="00070791">
              <w:rPr>
                <w:sz w:val="20"/>
                <w:szCs w:val="20"/>
              </w:rPr>
              <w:t>Sample</w:t>
            </w:r>
          </w:p>
        </w:tc>
        <w:tc>
          <w:tcPr>
            <w:tcW w:w="564" w:type="dxa"/>
          </w:tcPr>
          <w:p w14:paraId="3230343B" w14:textId="5B7C4DD9" w:rsidR="00E342BE" w:rsidRPr="00070791" w:rsidRDefault="00E342BE" w:rsidP="0005159C">
            <w:pPr>
              <w:rPr>
                <w:sz w:val="20"/>
                <w:szCs w:val="20"/>
              </w:rPr>
            </w:pPr>
            <w:r w:rsidRPr="00070791">
              <w:rPr>
                <w:sz w:val="20"/>
                <w:szCs w:val="20"/>
              </w:rPr>
              <w:t>n</w:t>
            </w:r>
          </w:p>
        </w:tc>
        <w:tc>
          <w:tcPr>
            <w:tcW w:w="705" w:type="dxa"/>
          </w:tcPr>
          <w:p w14:paraId="7E5093C5" w14:textId="4B703FFF" w:rsidR="00E342BE" w:rsidRPr="00070791" w:rsidRDefault="00E342BE" w:rsidP="0005159C">
            <w:pPr>
              <w:rPr>
                <w:sz w:val="20"/>
                <w:szCs w:val="20"/>
              </w:rPr>
            </w:pPr>
            <w:r w:rsidRPr="00070791">
              <w:rPr>
                <w:sz w:val="20"/>
                <w:szCs w:val="20"/>
              </w:rPr>
              <w:t>Mean</w:t>
            </w:r>
          </w:p>
        </w:tc>
        <w:tc>
          <w:tcPr>
            <w:tcW w:w="703" w:type="dxa"/>
          </w:tcPr>
          <w:p w14:paraId="7441F2AF" w14:textId="72570C30" w:rsidR="00E342BE" w:rsidRPr="00070791" w:rsidRDefault="00E342BE" w:rsidP="0005159C">
            <w:pPr>
              <w:rPr>
                <w:sz w:val="20"/>
                <w:szCs w:val="20"/>
              </w:rPr>
            </w:pPr>
            <w:r w:rsidRPr="00070791">
              <w:rPr>
                <w:sz w:val="20"/>
                <w:szCs w:val="20"/>
              </w:rPr>
              <w:t>SD</w:t>
            </w:r>
          </w:p>
        </w:tc>
        <w:tc>
          <w:tcPr>
            <w:tcW w:w="1573" w:type="dxa"/>
          </w:tcPr>
          <w:p w14:paraId="671A0D87" w14:textId="64C67C82" w:rsidR="00E342BE" w:rsidRPr="00070791" w:rsidRDefault="00F5586A" w:rsidP="0005159C">
            <w:pPr>
              <w:rPr>
                <w:sz w:val="20"/>
                <w:szCs w:val="20"/>
              </w:rPr>
            </w:pPr>
            <w:r w:rsidRPr="00070791">
              <w:rPr>
                <w:sz w:val="20"/>
                <w:szCs w:val="20"/>
              </w:rPr>
              <w:t>Min-Max (</w:t>
            </w:r>
            <w:r w:rsidR="00E342BE" w:rsidRPr="00070791">
              <w:rPr>
                <w:sz w:val="20"/>
                <w:szCs w:val="20"/>
              </w:rPr>
              <w:t>Range</w:t>
            </w:r>
            <w:r w:rsidRPr="00070791">
              <w:rPr>
                <w:sz w:val="20"/>
                <w:szCs w:val="20"/>
              </w:rPr>
              <w:t>)</w:t>
            </w:r>
          </w:p>
        </w:tc>
        <w:tc>
          <w:tcPr>
            <w:tcW w:w="709" w:type="dxa"/>
          </w:tcPr>
          <w:p w14:paraId="2108292C" w14:textId="478226DF" w:rsidR="00E342BE" w:rsidRPr="00070791" w:rsidRDefault="00E342BE" w:rsidP="0005159C">
            <w:pPr>
              <w:rPr>
                <w:sz w:val="20"/>
                <w:szCs w:val="20"/>
              </w:rPr>
            </w:pPr>
            <w:r w:rsidRPr="00070791">
              <w:rPr>
                <w:sz w:val="20"/>
                <w:szCs w:val="20"/>
              </w:rPr>
              <w:t>Median</w:t>
            </w:r>
          </w:p>
        </w:tc>
        <w:tc>
          <w:tcPr>
            <w:tcW w:w="992" w:type="dxa"/>
          </w:tcPr>
          <w:p w14:paraId="512051BA" w14:textId="3E930F0F" w:rsidR="00E342BE" w:rsidRPr="00070791" w:rsidRDefault="00E342BE" w:rsidP="0005159C">
            <w:pPr>
              <w:rPr>
                <w:sz w:val="20"/>
                <w:szCs w:val="20"/>
              </w:rPr>
            </w:pPr>
            <w:r w:rsidRPr="00070791">
              <w:rPr>
                <w:sz w:val="20"/>
                <w:szCs w:val="20"/>
              </w:rPr>
              <w:t>Skewness</w:t>
            </w:r>
          </w:p>
        </w:tc>
        <w:tc>
          <w:tcPr>
            <w:tcW w:w="854" w:type="dxa"/>
          </w:tcPr>
          <w:p w14:paraId="5FEC371E" w14:textId="2B054671" w:rsidR="00E342BE" w:rsidRPr="00070791" w:rsidRDefault="00E342BE" w:rsidP="0005159C">
            <w:pPr>
              <w:rPr>
                <w:sz w:val="20"/>
                <w:szCs w:val="20"/>
              </w:rPr>
            </w:pPr>
            <w:r w:rsidRPr="00070791">
              <w:rPr>
                <w:sz w:val="20"/>
                <w:szCs w:val="20"/>
              </w:rPr>
              <w:t>Kurtosis</w:t>
            </w:r>
          </w:p>
        </w:tc>
        <w:tc>
          <w:tcPr>
            <w:tcW w:w="1432" w:type="dxa"/>
          </w:tcPr>
          <w:p w14:paraId="040B5EFB" w14:textId="56EFCA01" w:rsidR="00E342BE" w:rsidRPr="00070791" w:rsidRDefault="00E342BE" w:rsidP="0005159C">
            <w:pPr>
              <w:rPr>
                <w:sz w:val="20"/>
                <w:szCs w:val="20"/>
              </w:rPr>
            </w:pPr>
            <w:r w:rsidRPr="00070791">
              <w:rPr>
                <w:sz w:val="20"/>
                <w:szCs w:val="20"/>
              </w:rPr>
              <w:t>Shapiro-Wilk W</w:t>
            </w:r>
          </w:p>
        </w:tc>
        <w:tc>
          <w:tcPr>
            <w:tcW w:w="1325" w:type="dxa"/>
          </w:tcPr>
          <w:p w14:paraId="434777EF" w14:textId="1860E140" w:rsidR="00E342BE" w:rsidRPr="00070791" w:rsidRDefault="00E342BE" w:rsidP="0005159C">
            <w:pPr>
              <w:rPr>
                <w:sz w:val="20"/>
                <w:szCs w:val="20"/>
              </w:rPr>
            </w:pPr>
            <w:r w:rsidRPr="00070791">
              <w:rPr>
                <w:sz w:val="20"/>
                <w:szCs w:val="20"/>
              </w:rPr>
              <w:t>Shapiro-Wilk p</w:t>
            </w:r>
          </w:p>
        </w:tc>
      </w:tr>
      <w:tr w:rsidR="002F7E42" w:rsidRPr="00070791" w14:paraId="0AA7C21B" w14:textId="77777777" w:rsidTr="00F5586A">
        <w:tc>
          <w:tcPr>
            <w:tcW w:w="849" w:type="dxa"/>
          </w:tcPr>
          <w:p w14:paraId="134F84B6" w14:textId="106BC913" w:rsidR="00E342BE" w:rsidRPr="00070791" w:rsidRDefault="00E342BE" w:rsidP="0005159C">
            <w:pPr>
              <w:rPr>
                <w:sz w:val="20"/>
                <w:szCs w:val="20"/>
              </w:rPr>
            </w:pPr>
            <w:r w:rsidRPr="00070791">
              <w:rPr>
                <w:sz w:val="20"/>
                <w:szCs w:val="20"/>
              </w:rPr>
              <w:t>A</w:t>
            </w:r>
          </w:p>
        </w:tc>
        <w:tc>
          <w:tcPr>
            <w:tcW w:w="564" w:type="dxa"/>
          </w:tcPr>
          <w:p w14:paraId="6CA2E858" w14:textId="17599A7D" w:rsidR="00E342BE" w:rsidRPr="00070791" w:rsidRDefault="00E342BE" w:rsidP="0005159C">
            <w:pPr>
              <w:rPr>
                <w:sz w:val="20"/>
                <w:szCs w:val="20"/>
              </w:rPr>
            </w:pPr>
            <w:r w:rsidRPr="00070791">
              <w:rPr>
                <w:sz w:val="20"/>
                <w:szCs w:val="20"/>
              </w:rPr>
              <w:t>120</w:t>
            </w:r>
          </w:p>
        </w:tc>
        <w:tc>
          <w:tcPr>
            <w:tcW w:w="705" w:type="dxa"/>
          </w:tcPr>
          <w:p w14:paraId="40B87AF2" w14:textId="26C57EF4" w:rsidR="00E342BE" w:rsidRPr="00070791" w:rsidRDefault="00E342BE" w:rsidP="0005159C">
            <w:pPr>
              <w:rPr>
                <w:sz w:val="20"/>
                <w:szCs w:val="20"/>
              </w:rPr>
            </w:pPr>
            <w:r w:rsidRPr="00070791">
              <w:rPr>
                <w:sz w:val="20"/>
                <w:szCs w:val="20"/>
              </w:rPr>
              <w:t>183.</w:t>
            </w:r>
            <w:r w:rsidR="0021033E" w:rsidRPr="00070791">
              <w:rPr>
                <w:sz w:val="20"/>
                <w:szCs w:val="20"/>
              </w:rPr>
              <w:t>5</w:t>
            </w:r>
          </w:p>
        </w:tc>
        <w:tc>
          <w:tcPr>
            <w:tcW w:w="703" w:type="dxa"/>
          </w:tcPr>
          <w:p w14:paraId="00515CE0" w14:textId="167CD9A8" w:rsidR="00E342BE" w:rsidRPr="00070791" w:rsidRDefault="00E342BE" w:rsidP="0005159C">
            <w:pPr>
              <w:rPr>
                <w:sz w:val="20"/>
                <w:szCs w:val="20"/>
              </w:rPr>
            </w:pPr>
            <w:r w:rsidRPr="00070791">
              <w:rPr>
                <w:sz w:val="20"/>
                <w:szCs w:val="20"/>
              </w:rPr>
              <w:t>30.2</w:t>
            </w:r>
          </w:p>
        </w:tc>
        <w:tc>
          <w:tcPr>
            <w:tcW w:w="1573" w:type="dxa"/>
          </w:tcPr>
          <w:p w14:paraId="4656EDCD" w14:textId="4CBB6172" w:rsidR="00E342BE" w:rsidRPr="00070791" w:rsidRDefault="007B0202" w:rsidP="0005159C">
            <w:pPr>
              <w:rPr>
                <w:sz w:val="20"/>
                <w:szCs w:val="20"/>
              </w:rPr>
            </w:pPr>
            <w:r w:rsidRPr="00070791">
              <w:rPr>
                <w:sz w:val="20"/>
                <w:szCs w:val="20"/>
              </w:rPr>
              <w:t>95</w:t>
            </w:r>
            <w:r w:rsidR="00F5586A" w:rsidRPr="00070791">
              <w:rPr>
                <w:sz w:val="20"/>
                <w:szCs w:val="20"/>
              </w:rPr>
              <w:t xml:space="preserve"> </w:t>
            </w:r>
            <w:r w:rsidRPr="00070791">
              <w:rPr>
                <w:sz w:val="20"/>
                <w:szCs w:val="20"/>
              </w:rPr>
              <w:t>-</w:t>
            </w:r>
            <w:r w:rsidR="00F5586A" w:rsidRPr="00070791">
              <w:rPr>
                <w:sz w:val="20"/>
                <w:szCs w:val="20"/>
              </w:rPr>
              <w:t xml:space="preserve"> </w:t>
            </w:r>
            <w:r w:rsidRPr="00070791">
              <w:rPr>
                <w:sz w:val="20"/>
                <w:szCs w:val="20"/>
              </w:rPr>
              <w:t>267 (</w:t>
            </w:r>
            <w:r w:rsidR="00F5586A" w:rsidRPr="00070791">
              <w:rPr>
                <w:sz w:val="20"/>
                <w:szCs w:val="20"/>
              </w:rPr>
              <w:t>172</w:t>
            </w:r>
            <w:r w:rsidRPr="00070791">
              <w:rPr>
                <w:sz w:val="20"/>
                <w:szCs w:val="20"/>
              </w:rPr>
              <w:t>)</w:t>
            </w:r>
          </w:p>
        </w:tc>
        <w:tc>
          <w:tcPr>
            <w:tcW w:w="709" w:type="dxa"/>
          </w:tcPr>
          <w:p w14:paraId="4C64B160" w14:textId="6D85F00C" w:rsidR="00E342BE" w:rsidRPr="00070791" w:rsidRDefault="00E342BE" w:rsidP="0005159C">
            <w:pPr>
              <w:rPr>
                <w:sz w:val="20"/>
                <w:szCs w:val="20"/>
              </w:rPr>
            </w:pPr>
            <w:r w:rsidRPr="00070791">
              <w:rPr>
                <w:sz w:val="20"/>
                <w:szCs w:val="20"/>
              </w:rPr>
              <w:t>187</w:t>
            </w:r>
          </w:p>
        </w:tc>
        <w:tc>
          <w:tcPr>
            <w:tcW w:w="992" w:type="dxa"/>
          </w:tcPr>
          <w:p w14:paraId="4DF58BF6" w14:textId="12380E55" w:rsidR="00E342BE" w:rsidRPr="00070791" w:rsidRDefault="00E342BE" w:rsidP="0005159C">
            <w:pPr>
              <w:rPr>
                <w:sz w:val="20"/>
                <w:szCs w:val="20"/>
              </w:rPr>
            </w:pPr>
            <w:r w:rsidRPr="00070791">
              <w:rPr>
                <w:sz w:val="20"/>
                <w:szCs w:val="20"/>
              </w:rPr>
              <w:t>-0.061</w:t>
            </w:r>
          </w:p>
        </w:tc>
        <w:tc>
          <w:tcPr>
            <w:tcW w:w="854" w:type="dxa"/>
          </w:tcPr>
          <w:p w14:paraId="60074DA8" w14:textId="188D7F35" w:rsidR="00E342BE" w:rsidRPr="00070791" w:rsidRDefault="00E342BE" w:rsidP="0005159C">
            <w:pPr>
              <w:rPr>
                <w:sz w:val="20"/>
                <w:szCs w:val="20"/>
              </w:rPr>
            </w:pPr>
            <w:r w:rsidRPr="00070791">
              <w:rPr>
                <w:sz w:val="20"/>
                <w:szCs w:val="20"/>
              </w:rPr>
              <w:t>0.540</w:t>
            </w:r>
          </w:p>
        </w:tc>
        <w:tc>
          <w:tcPr>
            <w:tcW w:w="1432" w:type="dxa"/>
          </w:tcPr>
          <w:p w14:paraId="133B1873" w14:textId="04546F0F" w:rsidR="00E342BE" w:rsidRPr="00070791" w:rsidRDefault="00E342BE" w:rsidP="0005159C">
            <w:pPr>
              <w:rPr>
                <w:sz w:val="20"/>
                <w:szCs w:val="20"/>
              </w:rPr>
            </w:pPr>
            <w:r w:rsidRPr="00070791">
              <w:rPr>
                <w:sz w:val="20"/>
                <w:szCs w:val="20"/>
              </w:rPr>
              <w:t>0.985</w:t>
            </w:r>
          </w:p>
        </w:tc>
        <w:tc>
          <w:tcPr>
            <w:tcW w:w="1325" w:type="dxa"/>
          </w:tcPr>
          <w:p w14:paraId="5D25B543" w14:textId="107FAD1B" w:rsidR="00E342BE" w:rsidRPr="00070791" w:rsidRDefault="00E342BE" w:rsidP="0005159C">
            <w:pPr>
              <w:rPr>
                <w:sz w:val="20"/>
                <w:szCs w:val="20"/>
              </w:rPr>
            </w:pPr>
            <w:r w:rsidRPr="00070791">
              <w:rPr>
                <w:sz w:val="20"/>
                <w:szCs w:val="20"/>
              </w:rPr>
              <w:t>0.205</w:t>
            </w:r>
          </w:p>
        </w:tc>
      </w:tr>
      <w:tr w:rsidR="002F7E42" w:rsidRPr="00070791" w14:paraId="5F7FA32B" w14:textId="77777777" w:rsidTr="00F5586A">
        <w:tc>
          <w:tcPr>
            <w:tcW w:w="849" w:type="dxa"/>
          </w:tcPr>
          <w:p w14:paraId="60CE3576" w14:textId="120D8791" w:rsidR="00E342BE" w:rsidRPr="00070791" w:rsidRDefault="00E342BE" w:rsidP="0005159C">
            <w:pPr>
              <w:rPr>
                <w:sz w:val="20"/>
                <w:szCs w:val="20"/>
              </w:rPr>
            </w:pPr>
            <w:r w:rsidRPr="00070791">
              <w:rPr>
                <w:sz w:val="20"/>
                <w:szCs w:val="20"/>
              </w:rPr>
              <w:t>B</w:t>
            </w:r>
          </w:p>
        </w:tc>
        <w:tc>
          <w:tcPr>
            <w:tcW w:w="564" w:type="dxa"/>
          </w:tcPr>
          <w:p w14:paraId="61E5DDC9" w14:textId="405A09E3" w:rsidR="00E342BE" w:rsidRPr="00070791" w:rsidRDefault="00E342BE" w:rsidP="0005159C">
            <w:pPr>
              <w:rPr>
                <w:sz w:val="20"/>
                <w:szCs w:val="20"/>
              </w:rPr>
            </w:pPr>
            <w:r w:rsidRPr="00070791">
              <w:rPr>
                <w:sz w:val="20"/>
                <w:szCs w:val="20"/>
              </w:rPr>
              <w:t>100</w:t>
            </w:r>
          </w:p>
        </w:tc>
        <w:tc>
          <w:tcPr>
            <w:tcW w:w="705" w:type="dxa"/>
          </w:tcPr>
          <w:p w14:paraId="4A7A53C4" w14:textId="3B0574E5" w:rsidR="00E342BE" w:rsidRPr="00070791" w:rsidRDefault="00E342BE" w:rsidP="0005159C">
            <w:pPr>
              <w:rPr>
                <w:sz w:val="20"/>
                <w:szCs w:val="20"/>
              </w:rPr>
            </w:pPr>
            <w:r w:rsidRPr="00070791">
              <w:rPr>
                <w:sz w:val="20"/>
                <w:szCs w:val="20"/>
              </w:rPr>
              <w:t>16</w:t>
            </w:r>
            <w:r w:rsidR="0021033E" w:rsidRPr="00070791">
              <w:rPr>
                <w:sz w:val="20"/>
                <w:szCs w:val="20"/>
              </w:rPr>
              <w:t>0.7</w:t>
            </w:r>
          </w:p>
        </w:tc>
        <w:tc>
          <w:tcPr>
            <w:tcW w:w="703" w:type="dxa"/>
          </w:tcPr>
          <w:p w14:paraId="51EC67AF" w14:textId="7DB38150" w:rsidR="00E342BE" w:rsidRPr="00070791" w:rsidRDefault="00E342BE" w:rsidP="0005159C">
            <w:pPr>
              <w:rPr>
                <w:sz w:val="20"/>
                <w:szCs w:val="20"/>
              </w:rPr>
            </w:pPr>
            <w:r w:rsidRPr="00070791">
              <w:rPr>
                <w:sz w:val="20"/>
                <w:szCs w:val="20"/>
              </w:rPr>
              <w:t>29.3</w:t>
            </w:r>
          </w:p>
        </w:tc>
        <w:tc>
          <w:tcPr>
            <w:tcW w:w="1573" w:type="dxa"/>
          </w:tcPr>
          <w:p w14:paraId="2BDD6D38" w14:textId="5AE4AE84" w:rsidR="00E342BE" w:rsidRPr="00070791" w:rsidRDefault="00377115" w:rsidP="0005159C">
            <w:pPr>
              <w:rPr>
                <w:sz w:val="20"/>
                <w:szCs w:val="20"/>
              </w:rPr>
            </w:pPr>
            <w:r w:rsidRPr="00070791">
              <w:rPr>
                <w:sz w:val="20"/>
                <w:szCs w:val="20"/>
              </w:rPr>
              <w:t>73</w:t>
            </w:r>
            <w:r w:rsidR="00F5586A" w:rsidRPr="00070791">
              <w:rPr>
                <w:sz w:val="20"/>
                <w:szCs w:val="20"/>
              </w:rPr>
              <w:t xml:space="preserve"> </w:t>
            </w:r>
            <w:r w:rsidRPr="00070791">
              <w:rPr>
                <w:sz w:val="20"/>
                <w:szCs w:val="20"/>
              </w:rPr>
              <w:t>-</w:t>
            </w:r>
            <w:r w:rsidR="00F5586A" w:rsidRPr="00070791">
              <w:rPr>
                <w:sz w:val="20"/>
                <w:szCs w:val="20"/>
              </w:rPr>
              <w:t xml:space="preserve"> </w:t>
            </w:r>
            <w:r w:rsidRPr="00070791">
              <w:rPr>
                <w:sz w:val="20"/>
                <w:szCs w:val="20"/>
              </w:rPr>
              <w:t>283 (</w:t>
            </w:r>
            <w:r w:rsidR="00F5586A" w:rsidRPr="00070791">
              <w:rPr>
                <w:sz w:val="20"/>
                <w:szCs w:val="20"/>
              </w:rPr>
              <w:t>210</w:t>
            </w:r>
            <w:r w:rsidRPr="00070791">
              <w:rPr>
                <w:sz w:val="20"/>
                <w:szCs w:val="20"/>
              </w:rPr>
              <w:t>)</w:t>
            </w:r>
          </w:p>
        </w:tc>
        <w:tc>
          <w:tcPr>
            <w:tcW w:w="709" w:type="dxa"/>
          </w:tcPr>
          <w:p w14:paraId="75528A79" w14:textId="0FEDAB9D" w:rsidR="00E342BE" w:rsidRPr="00070791" w:rsidRDefault="00E342BE" w:rsidP="0005159C">
            <w:pPr>
              <w:rPr>
                <w:sz w:val="20"/>
                <w:szCs w:val="20"/>
              </w:rPr>
            </w:pPr>
            <w:r w:rsidRPr="00070791">
              <w:rPr>
                <w:sz w:val="20"/>
                <w:szCs w:val="20"/>
              </w:rPr>
              <w:t>156</w:t>
            </w:r>
          </w:p>
        </w:tc>
        <w:tc>
          <w:tcPr>
            <w:tcW w:w="992" w:type="dxa"/>
          </w:tcPr>
          <w:p w14:paraId="7A97455B" w14:textId="3E4CE643" w:rsidR="00E342BE" w:rsidRPr="00070791" w:rsidRDefault="00E342BE" w:rsidP="0005159C">
            <w:pPr>
              <w:rPr>
                <w:sz w:val="20"/>
                <w:szCs w:val="20"/>
              </w:rPr>
            </w:pPr>
            <w:r w:rsidRPr="00070791">
              <w:rPr>
                <w:sz w:val="20"/>
                <w:szCs w:val="20"/>
              </w:rPr>
              <w:t>0.746</w:t>
            </w:r>
          </w:p>
        </w:tc>
        <w:tc>
          <w:tcPr>
            <w:tcW w:w="854" w:type="dxa"/>
          </w:tcPr>
          <w:p w14:paraId="184CA893" w14:textId="721A1A3B" w:rsidR="00E342BE" w:rsidRPr="00070791" w:rsidRDefault="00E342BE" w:rsidP="0005159C">
            <w:pPr>
              <w:rPr>
                <w:sz w:val="20"/>
                <w:szCs w:val="20"/>
              </w:rPr>
            </w:pPr>
            <w:r w:rsidRPr="00070791">
              <w:rPr>
                <w:sz w:val="20"/>
                <w:szCs w:val="20"/>
              </w:rPr>
              <w:t>3.040</w:t>
            </w:r>
          </w:p>
        </w:tc>
        <w:tc>
          <w:tcPr>
            <w:tcW w:w="1432" w:type="dxa"/>
          </w:tcPr>
          <w:p w14:paraId="4FEBD443" w14:textId="02BF9013" w:rsidR="00E342BE" w:rsidRPr="00070791" w:rsidRDefault="00E342BE" w:rsidP="0005159C">
            <w:pPr>
              <w:rPr>
                <w:sz w:val="20"/>
                <w:szCs w:val="20"/>
              </w:rPr>
            </w:pPr>
            <w:r w:rsidRPr="00070791">
              <w:rPr>
                <w:sz w:val="20"/>
                <w:szCs w:val="20"/>
              </w:rPr>
              <w:t>0.955</w:t>
            </w:r>
          </w:p>
        </w:tc>
        <w:tc>
          <w:tcPr>
            <w:tcW w:w="1325" w:type="dxa"/>
          </w:tcPr>
          <w:p w14:paraId="253AE569" w14:textId="7516C0BA" w:rsidR="00E342BE" w:rsidRPr="00070791" w:rsidRDefault="00E342BE" w:rsidP="0005159C">
            <w:pPr>
              <w:rPr>
                <w:sz w:val="20"/>
                <w:szCs w:val="20"/>
              </w:rPr>
            </w:pPr>
            <w:r w:rsidRPr="00070791">
              <w:rPr>
                <w:sz w:val="20"/>
                <w:szCs w:val="20"/>
              </w:rPr>
              <w:t>0.002</w:t>
            </w:r>
          </w:p>
        </w:tc>
      </w:tr>
      <w:tr w:rsidR="002F7E42" w:rsidRPr="00070791" w14:paraId="69ACEB42" w14:textId="77777777" w:rsidTr="00F5586A">
        <w:tc>
          <w:tcPr>
            <w:tcW w:w="849" w:type="dxa"/>
          </w:tcPr>
          <w:p w14:paraId="3EA38109" w14:textId="2C1678DA" w:rsidR="00E342BE" w:rsidRPr="00070791" w:rsidRDefault="00E342BE" w:rsidP="0005159C">
            <w:pPr>
              <w:rPr>
                <w:sz w:val="20"/>
                <w:szCs w:val="20"/>
              </w:rPr>
            </w:pPr>
            <w:r w:rsidRPr="00070791">
              <w:rPr>
                <w:sz w:val="20"/>
                <w:szCs w:val="20"/>
              </w:rPr>
              <w:t>C</w:t>
            </w:r>
          </w:p>
        </w:tc>
        <w:tc>
          <w:tcPr>
            <w:tcW w:w="564" w:type="dxa"/>
          </w:tcPr>
          <w:p w14:paraId="219A1D00" w14:textId="3B4D5944" w:rsidR="00E342BE" w:rsidRPr="00070791" w:rsidRDefault="00E342BE" w:rsidP="0005159C">
            <w:pPr>
              <w:rPr>
                <w:sz w:val="20"/>
                <w:szCs w:val="20"/>
              </w:rPr>
            </w:pPr>
            <w:r w:rsidRPr="00070791">
              <w:rPr>
                <w:sz w:val="20"/>
                <w:szCs w:val="20"/>
              </w:rPr>
              <w:t>799</w:t>
            </w:r>
          </w:p>
        </w:tc>
        <w:tc>
          <w:tcPr>
            <w:tcW w:w="705" w:type="dxa"/>
          </w:tcPr>
          <w:p w14:paraId="30573D9A" w14:textId="6381EE78" w:rsidR="00E342BE" w:rsidRPr="00070791" w:rsidRDefault="00E342BE" w:rsidP="0005159C">
            <w:pPr>
              <w:rPr>
                <w:sz w:val="20"/>
                <w:szCs w:val="20"/>
              </w:rPr>
            </w:pPr>
            <w:r w:rsidRPr="00070791">
              <w:rPr>
                <w:sz w:val="20"/>
                <w:szCs w:val="20"/>
              </w:rPr>
              <w:t>111.</w:t>
            </w:r>
            <w:r w:rsidR="0021033E" w:rsidRPr="00070791">
              <w:rPr>
                <w:sz w:val="20"/>
                <w:szCs w:val="20"/>
              </w:rPr>
              <w:t>4</w:t>
            </w:r>
          </w:p>
        </w:tc>
        <w:tc>
          <w:tcPr>
            <w:tcW w:w="703" w:type="dxa"/>
          </w:tcPr>
          <w:p w14:paraId="1DE3040E" w14:textId="2EF318F8" w:rsidR="00E342BE" w:rsidRPr="00070791" w:rsidRDefault="00E342BE" w:rsidP="0005159C">
            <w:pPr>
              <w:rPr>
                <w:sz w:val="20"/>
                <w:szCs w:val="20"/>
              </w:rPr>
            </w:pPr>
            <w:r w:rsidRPr="00070791">
              <w:rPr>
                <w:sz w:val="20"/>
                <w:szCs w:val="20"/>
              </w:rPr>
              <w:t>26.4</w:t>
            </w:r>
          </w:p>
        </w:tc>
        <w:tc>
          <w:tcPr>
            <w:tcW w:w="1573" w:type="dxa"/>
          </w:tcPr>
          <w:p w14:paraId="53C954F9" w14:textId="55CE0BCD" w:rsidR="00E342BE" w:rsidRPr="00070791" w:rsidRDefault="00377115" w:rsidP="0005159C">
            <w:pPr>
              <w:rPr>
                <w:sz w:val="20"/>
                <w:szCs w:val="20"/>
              </w:rPr>
            </w:pPr>
            <w:r w:rsidRPr="00070791">
              <w:rPr>
                <w:sz w:val="20"/>
                <w:szCs w:val="20"/>
              </w:rPr>
              <w:t>40</w:t>
            </w:r>
            <w:r w:rsidR="00F5586A" w:rsidRPr="00070791">
              <w:rPr>
                <w:sz w:val="20"/>
                <w:szCs w:val="20"/>
              </w:rPr>
              <w:t xml:space="preserve"> </w:t>
            </w:r>
            <w:r w:rsidRPr="00070791">
              <w:rPr>
                <w:sz w:val="20"/>
                <w:szCs w:val="20"/>
              </w:rPr>
              <w:t>-</w:t>
            </w:r>
            <w:r w:rsidR="00F5586A" w:rsidRPr="00070791">
              <w:rPr>
                <w:sz w:val="20"/>
                <w:szCs w:val="20"/>
              </w:rPr>
              <w:t xml:space="preserve"> </w:t>
            </w:r>
            <w:r w:rsidRPr="00070791">
              <w:rPr>
                <w:sz w:val="20"/>
                <w:szCs w:val="20"/>
              </w:rPr>
              <w:t>240 (</w:t>
            </w:r>
            <w:r w:rsidR="00F5586A" w:rsidRPr="00070791">
              <w:rPr>
                <w:sz w:val="20"/>
                <w:szCs w:val="20"/>
              </w:rPr>
              <w:t>200</w:t>
            </w:r>
            <w:r w:rsidRPr="00070791">
              <w:rPr>
                <w:sz w:val="20"/>
                <w:szCs w:val="20"/>
              </w:rPr>
              <w:t>)</w:t>
            </w:r>
          </w:p>
        </w:tc>
        <w:tc>
          <w:tcPr>
            <w:tcW w:w="709" w:type="dxa"/>
          </w:tcPr>
          <w:p w14:paraId="291F4F06" w14:textId="68B3C63F" w:rsidR="00E342BE" w:rsidRPr="00070791" w:rsidRDefault="00E342BE" w:rsidP="0005159C">
            <w:pPr>
              <w:rPr>
                <w:sz w:val="20"/>
                <w:szCs w:val="20"/>
              </w:rPr>
            </w:pPr>
            <w:r w:rsidRPr="00070791">
              <w:rPr>
                <w:sz w:val="20"/>
                <w:szCs w:val="20"/>
              </w:rPr>
              <w:t>110</w:t>
            </w:r>
          </w:p>
        </w:tc>
        <w:tc>
          <w:tcPr>
            <w:tcW w:w="992" w:type="dxa"/>
          </w:tcPr>
          <w:p w14:paraId="31276D07" w14:textId="3B97D766" w:rsidR="00E342BE" w:rsidRPr="00070791" w:rsidRDefault="00E342BE" w:rsidP="0005159C">
            <w:pPr>
              <w:rPr>
                <w:sz w:val="20"/>
                <w:szCs w:val="20"/>
              </w:rPr>
            </w:pPr>
            <w:r w:rsidRPr="00070791">
              <w:rPr>
                <w:sz w:val="20"/>
                <w:szCs w:val="20"/>
              </w:rPr>
              <w:t>0.584</w:t>
            </w:r>
          </w:p>
        </w:tc>
        <w:tc>
          <w:tcPr>
            <w:tcW w:w="854" w:type="dxa"/>
          </w:tcPr>
          <w:p w14:paraId="508E62D5" w14:textId="5BA3E217" w:rsidR="00E342BE" w:rsidRPr="00070791" w:rsidRDefault="00E342BE" w:rsidP="0005159C">
            <w:pPr>
              <w:rPr>
                <w:sz w:val="20"/>
                <w:szCs w:val="20"/>
              </w:rPr>
            </w:pPr>
            <w:r w:rsidRPr="00070791">
              <w:rPr>
                <w:sz w:val="20"/>
                <w:szCs w:val="20"/>
              </w:rPr>
              <w:t>1.100</w:t>
            </w:r>
          </w:p>
        </w:tc>
        <w:tc>
          <w:tcPr>
            <w:tcW w:w="1432" w:type="dxa"/>
          </w:tcPr>
          <w:p w14:paraId="0172758D" w14:textId="4CE71716" w:rsidR="00E342BE" w:rsidRPr="00070791" w:rsidRDefault="00E342BE" w:rsidP="0005159C">
            <w:pPr>
              <w:rPr>
                <w:sz w:val="20"/>
                <w:szCs w:val="20"/>
              </w:rPr>
            </w:pPr>
            <w:r w:rsidRPr="00070791">
              <w:rPr>
                <w:sz w:val="20"/>
                <w:szCs w:val="20"/>
              </w:rPr>
              <w:t>0.982</w:t>
            </w:r>
          </w:p>
        </w:tc>
        <w:tc>
          <w:tcPr>
            <w:tcW w:w="1325" w:type="dxa"/>
          </w:tcPr>
          <w:p w14:paraId="1F14527B" w14:textId="7D6564AA" w:rsidR="00E342BE" w:rsidRPr="00070791" w:rsidRDefault="00E342BE" w:rsidP="0005159C">
            <w:pPr>
              <w:rPr>
                <w:sz w:val="20"/>
                <w:szCs w:val="20"/>
              </w:rPr>
            </w:pPr>
            <w:r w:rsidRPr="00070791">
              <w:rPr>
                <w:sz w:val="20"/>
                <w:szCs w:val="20"/>
              </w:rPr>
              <w:t>&lt;0.001</w:t>
            </w:r>
          </w:p>
        </w:tc>
      </w:tr>
      <w:tr w:rsidR="002F7E42" w:rsidRPr="00070791" w14:paraId="2C0DF88C" w14:textId="77777777" w:rsidTr="00F5586A">
        <w:tc>
          <w:tcPr>
            <w:tcW w:w="849" w:type="dxa"/>
          </w:tcPr>
          <w:p w14:paraId="29CA3F9F" w14:textId="75271F5B" w:rsidR="00E342BE" w:rsidRPr="00070791" w:rsidRDefault="00E342BE" w:rsidP="0005159C">
            <w:pPr>
              <w:rPr>
                <w:sz w:val="20"/>
                <w:szCs w:val="20"/>
              </w:rPr>
            </w:pPr>
            <w:r w:rsidRPr="00070791">
              <w:rPr>
                <w:sz w:val="20"/>
                <w:szCs w:val="20"/>
              </w:rPr>
              <w:t>D</w:t>
            </w:r>
          </w:p>
        </w:tc>
        <w:tc>
          <w:tcPr>
            <w:tcW w:w="564" w:type="dxa"/>
          </w:tcPr>
          <w:p w14:paraId="4EF7837D" w14:textId="68164D10" w:rsidR="00E342BE" w:rsidRPr="00070791" w:rsidRDefault="00E342BE" w:rsidP="0005159C">
            <w:pPr>
              <w:rPr>
                <w:sz w:val="20"/>
                <w:szCs w:val="20"/>
              </w:rPr>
            </w:pPr>
            <w:r w:rsidRPr="00070791">
              <w:rPr>
                <w:sz w:val="20"/>
                <w:szCs w:val="20"/>
              </w:rPr>
              <w:t>139</w:t>
            </w:r>
          </w:p>
        </w:tc>
        <w:tc>
          <w:tcPr>
            <w:tcW w:w="705" w:type="dxa"/>
          </w:tcPr>
          <w:p w14:paraId="087C2C41" w14:textId="1D3A1DC9" w:rsidR="00E342BE" w:rsidRPr="00070791" w:rsidRDefault="00E342BE" w:rsidP="0005159C">
            <w:pPr>
              <w:rPr>
                <w:sz w:val="20"/>
                <w:szCs w:val="20"/>
              </w:rPr>
            </w:pPr>
            <w:r w:rsidRPr="00070791">
              <w:rPr>
                <w:sz w:val="20"/>
                <w:szCs w:val="20"/>
              </w:rPr>
              <w:t>95.4</w:t>
            </w:r>
          </w:p>
        </w:tc>
        <w:tc>
          <w:tcPr>
            <w:tcW w:w="703" w:type="dxa"/>
          </w:tcPr>
          <w:p w14:paraId="1EBA64ED" w14:textId="73826749" w:rsidR="00E342BE" w:rsidRPr="00070791" w:rsidRDefault="00E342BE" w:rsidP="0005159C">
            <w:pPr>
              <w:rPr>
                <w:sz w:val="20"/>
                <w:szCs w:val="20"/>
              </w:rPr>
            </w:pPr>
            <w:r w:rsidRPr="00070791">
              <w:rPr>
                <w:sz w:val="20"/>
                <w:szCs w:val="20"/>
              </w:rPr>
              <w:t>25.9</w:t>
            </w:r>
          </w:p>
        </w:tc>
        <w:tc>
          <w:tcPr>
            <w:tcW w:w="1573" w:type="dxa"/>
          </w:tcPr>
          <w:p w14:paraId="082B59B2" w14:textId="23142086" w:rsidR="00E342BE" w:rsidRPr="00070791" w:rsidRDefault="00377115" w:rsidP="0005159C">
            <w:pPr>
              <w:rPr>
                <w:sz w:val="20"/>
                <w:szCs w:val="20"/>
              </w:rPr>
            </w:pPr>
            <w:r w:rsidRPr="00070791">
              <w:rPr>
                <w:sz w:val="20"/>
                <w:szCs w:val="20"/>
              </w:rPr>
              <w:t>32</w:t>
            </w:r>
            <w:r w:rsidR="00F5586A" w:rsidRPr="00070791">
              <w:rPr>
                <w:sz w:val="20"/>
                <w:szCs w:val="20"/>
              </w:rPr>
              <w:t xml:space="preserve"> </w:t>
            </w:r>
            <w:r w:rsidRPr="00070791">
              <w:rPr>
                <w:sz w:val="20"/>
                <w:szCs w:val="20"/>
              </w:rPr>
              <w:t>-</w:t>
            </w:r>
            <w:r w:rsidR="00F5586A" w:rsidRPr="00070791">
              <w:rPr>
                <w:sz w:val="20"/>
                <w:szCs w:val="20"/>
              </w:rPr>
              <w:t xml:space="preserve"> </w:t>
            </w:r>
            <w:r w:rsidRPr="00070791">
              <w:rPr>
                <w:sz w:val="20"/>
                <w:szCs w:val="20"/>
              </w:rPr>
              <w:t>168 (</w:t>
            </w:r>
            <w:r w:rsidR="00F5586A" w:rsidRPr="00070791">
              <w:rPr>
                <w:sz w:val="20"/>
                <w:szCs w:val="20"/>
              </w:rPr>
              <w:t>136</w:t>
            </w:r>
            <w:r w:rsidRPr="00070791">
              <w:rPr>
                <w:sz w:val="20"/>
                <w:szCs w:val="20"/>
              </w:rPr>
              <w:t>)</w:t>
            </w:r>
          </w:p>
        </w:tc>
        <w:tc>
          <w:tcPr>
            <w:tcW w:w="709" w:type="dxa"/>
          </w:tcPr>
          <w:p w14:paraId="6FBE8B1F" w14:textId="6DCDB87C" w:rsidR="00E342BE" w:rsidRPr="00070791" w:rsidRDefault="00E342BE" w:rsidP="0005159C">
            <w:pPr>
              <w:rPr>
                <w:sz w:val="20"/>
                <w:szCs w:val="20"/>
              </w:rPr>
            </w:pPr>
            <w:r w:rsidRPr="00070791">
              <w:rPr>
                <w:sz w:val="20"/>
                <w:szCs w:val="20"/>
              </w:rPr>
              <w:t>96.5</w:t>
            </w:r>
          </w:p>
        </w:tc>
        <w:tc>
          <w:tcPr>
            <w:tcW w:w="992" w:type="dxa"/>
          </w:tcPr>
          <w:p w14:paraId="7BEC18D9" w14:textId="6D8239B9" w:rsidR="00E342BE" w:rsidRPr="00070791" w:rsidRDefault="00E342BE" w:rsidP="0005159C">
            <w:pPr>
              <w:rPr>
                <w:sz w:val="20"/>
                <w:szCs w:val="20"/>
              </w:rPr>
            </w:pPr>
            <w:r w:rsidRPr="00070791">
              <w:rPr>
                <w:sz w:val="20"/>
                <w:szCs w:val="20"/>
              </w:rPr>
              <w:t>0.108</w:t>
            </w:r>
          </w:p>
        </w:tc>
        <w:tc>
          <w:tcPr>
            <w:tcW w:w="854" w:type="dxa"/>
          </w:tcPr>
          <w:p w14:paraId="2B822EF3" w14:textId="5F1DB369" w:rsidR="00E342BE" w:rsidRPr="00070791" w:rsidRDefault="00E342BE" w:rsidP="0005159C">
            <w:pPr>
              <w:rPr>
                <w:sz w:val="20"/>
                <w:szCs w:val="20"/>
              </w:rPr>
            </w:pPr>
            <w:r w:rsidRPr="00070791">
              <w:rPr>
                <w:sz w:val="20"/>
                <w:szCs w:val="20"/>
              </w:rPr>
              <w:t>0.088</w:t>
            </w:r>
          </w:p>
        </w:tc>
        <w:tc>
          <w:tcPr>
            <w:tcW w:w="1432" w:type="dxa"/>
          </w:tcPr>
          <w:p w14:paraId="3C4FEC55" w14:textId="3B606D6F" w:rsidR="00E342BE" w:rsidRPr="00070791" w:rsidRDefault="00E342BE" w:rsidP="0005159C">
            <w:pPr>
              <w:rPr>
                <w:sz w:val="20"/>
                <w:szCs w:val="20"/>
              </w:rPr>
            </w:pPr>
            <w:r w:rsidRPr="00070791">
              <w:rPr>
                <w:sz w:val="20"/>
                <w:szCs w:val="20"/>
              </w:rPr>
              <w:t>0.994</w:t>
            </w:r>
          </w:p>
        </w:tc>
        <w:tc>
          <w:tcPr>
            <w:tcW w:w="1325" w:type="dxa"/>
          </w:tcPr>
          <w:p w14:paraId="612A3A5D" w14:textId="4287F189" w:rsidR="00E342BE" w:rsidRPr="00070791" w:rsidRDefault="00E342BE" w:rsidP="0005159C">
            <w:pPr>
              <w:rPr>
                <w:sz w:val="20"/>
                <w:szCs w:val="20"/>
              </w:rPr>
            </w:pPr>
            <w:r w:rsidRPr="00070791">
              <w:rPr>
                <w:sz w:val="20"/>
                <w:szCs w:val="20"/>
              </w:rPr>
              <w:t>0.825</w:t>
            </w:r>
          </w:p>
        </w:tc>
      </w:tr>
    </w:tbl>
    <w:p w14:paraId="61746123" w14:textId="77777777" w:rsidR="00DA01A4" w:rsidRPr="00070791" w:rsidRDefault="00DA01A4" w:rsidP="0005159C">
      <w:pPr>
        <w:rPr>
          <w:sz w:val="22"/>
          <w:szCs w:val="22"/>
        </w:rPr>
      </w:pPr>
    </w:p>
    <w:p w14:paraId="1B9CB7C9" w14:textId="77777777" w:rsidR="00DA01A4" w:rsidRPr="00070791" w:rsidRDefault="00DA01A4" w:rsidP="0005159C">
      <w:pPr>
        <w:rPr>
          <w:sz w:val="22"/>
          <w:szCs w:val="22"/>
        </w:rPr>
      </w:pPr>
    </w:p>
    <w:p w14:paraId="7309C158" w14:textId="7672E70C" w:rsidR="00DD4458" w:rsidRPr="00070791" w:rsidRDefault="00DD4458" w:rsidP="00DD445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r w:rsidRPr="00070791">
        <w:rPr>
          <w:rFonts w:ascii="OpenSans" w:hAnsi="OpenSans" w:cs="Helvetica"/>
          <w:kern w:val="1"/>
          <w:sz w:val="22"/>
          <w:szCs w:val="22"/>
        </w:rPr>
        <w:t>Note that standard deviations of the four samples are similar and their values indicate a general finding of large variation in reading rates between participants</w:t>
      </w:r>
      <w:r w:rsidR="00F5586A" w:rsidRPr="00070791">
        <w:rPr>
          <w:rFonts w:ascii="OpenSans" w:hAnsi="OpenSans" w:cs="Helvetica"/>
          <w:kern w:val="1"/>
          <w:sz w:val="22"/>
          <w:szCs w:val="22"/>
        </w:rPr>
        <w:t xml:space="preserve">, with an overall average range of 180 </w:t>
      </w:r>
      <w:proofErr w:type="spellStart"/>
      <w:r w:rsidR="00F5586A" w:rsidRPr="00070791">
        <w:rPr>
          <w:rFonts w:ascii="OpenSans" w:hAnsi="OpenSans" w:cs="Helvetica"/>
          <w:kern w:val="1"/>
          <w:sz w:val="22"/>
          <w:szCs w:val="22"/>
        </w:rPr>
        <w:t>wcpm</w:t>
      </w:r>
      <w:proofErr w:type="spellEnd"/>
      <w:r w:rsidR="00F5586A" w:rsidRPr="00070791">
        <w:rPr>
          <w:rFonts w:ascii="OpenSans" w:hAnsi="OpenSans" w:cs="Helvetica"/>
          <w:kern w:val="1"/>
          <w:sz w:val="22"/>
          <w:szCs w:val="22"/>
        </w:rPr>
        <w:t xml:space="preserve"> between slowest and fastest readers</w:t>
      </w:r>
      <w:r w:rsidRPr="00070791">
        <w:rPr>
          <w:rFonts w:ascii="OpenSans" w:hAnsi="OpenSans" w:cs="Helvetica"/>
          <w:kern w:val="1"/>
          <w:sz w:val="22"/>
          <w:szCs w:val="22"/>
        </w:rPr>
        <w:t>.</w:t>
      </w:r>
    </w:p>
    <w:p w14:paraId="58196DFB" w14:textId="77777777" w:rsidR="00DD4458" w:rsidRPr="00070791" w:rsidRDefault="00DD4458" w:rsidP="0005159C">
      <w:pPr>
        <w:rPr>
          <w:sz w:val="22"/>
          <w:szCs w:val="22"/>
        </w:rPr>
      </w:pPr>
    </w:p>
    <w:p w14:paraId="0FD3E86A" w14:textId="77777777" w:rsidR="00594572" w:rsidRPr="00070791" w:rsidRDefault="00594572" w:rsidP="0059457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r w:rsidRPr="00070791">
        <w:rPr>
          <w:rFonts w:ascii="OpenSans" w:hAnsi="OpenSans" w:cs="Helvetica"/>
          <w:kern w:val="1"/>
          <w:sz w:val="22"/>
          <w:szCs w:val="22"/>
        </w:rPr>
        <w:t xml:space="preserve">Mean reading rates differed significantly among the four samples in the study: </w:t>
      </w:r>
      <m:oMath>
        <m:r>
          <w:rPr>
            <w:rFonts w:ascii="Cambria Math" w:hAnsi="Cambria Math" w:cs="Helvetica"/>
            <w:kern w:val="1"/>
            <w:sz w:val="22"/>
            <w:szCs w:val="22"/>
          </w:rPr>
          <m:t>F</m:t>
        </m:r>
        <m:d>
          <m:dPr>
            <m:ctrlPr>
              <w:rPr>
                <w:rFonts w:ascii="Cambria Math" w:hAnsi="Cambria Math" w:cs="Helvetica"/>
                <w:i/>
                <w:kern w:val="1"/>
                <w:sz w:val="22"/>
                <w:szCs w:val="22"/>
              </w:rPr>
            </m:ctrlPr>
          </m:dPr>
          <m:e>
            <m:r>
              <w:rPr>
                <w:rFonts w:ascii="Cambria Math" w:hAnsi="Cambria Math" w:cs="Helvetica"/>
                <w:kern w:val="1"/>
                <w:sz w:val="22"/>
                <w:szCs w:val="22"/>
              </w:rPr>
              <m:t>3,1154</m:t>
            </m:r>
          </m:e>
        </m:d>
        <m:r>
          <w:rPr>
            <w:rFonts w:ascii="Cambria Math" w:hAnsi="Cambria Math" w:cs="Helvetica"/>
            <w:kern w:val="1"/>
            <w:sz w:val="22"/>
            <w:szCs w:val="22"/>
          </w:rPr>
          <m:t xml:space="preserve">=360.2, p&lt;0.001, </m:t>
        </m:r>
        <m:sSubSup>
          <m:sSubSupPr>
            <m:ctrlPr>
              <w:rPr>
                <w:rFonts w:ascii="Cambria Math" w:hAnsi="Cambria Math" w:cs="Helvetica"/>
                <w:i/>
                <w:kern w:val="1"/>
                <w:sz w:val="22"/>
                <w:szCs w:val="22"/>
              </w:rPr>
            </m:ctrlPr>
          </m:sSubSupPr>
          <m:e>
            <m:r>
              <w:rPr>
                <w:rFonts w:ascii="Cambria Math" w:hAnsi="Cambria Math" w:cs="Helvetica"/>
                <w:kern w:val="1"/>
                <w:sz w:val="22"/>
                <w:szCs w:val="22"/>
              </w:rPr>
              <m:t>η</m:t>
            </m:r>
          </m:e>
          <m:sub>
            <m:r>
              <w:rPr>
                <w:rFonts w:ascii="Cambria Math" w:hAnsi="Cambria Math" w:cs="Helvetica"/>
                <w:kern w:val="1"/>
                <w:sz w:val="22"/>
                <w:szCs w:val="22"/>
              </w:rPr>
              <m:t>p</m:t>
            </m:r>
          </m:sub>
          <m:sup>
            <m:r>
              <w:rPr>
                <w:rFonts w:ascii="Cambria Math" w:hAnsi="Cambria Math" w:cs="Helvetica"/>
                <w:kern w:val="1"/>
                <w:sz w:val="22"/>
                <w:szCs w:val="22"/>
              </w:rPr>
              <m:t>2</m:t>
            </m:r>
          </m:sup>
        </m:sSubSup>
        <m:r>
          <w:rPr>
            <w:rFonts w:ascii="Cambria Math" w:hAnsi="Cambria Math" w:cs="Helvetica"/>
            <w:kern w:val="1"/>
            <w:sz w:val="22"/>
            <w:szCs w:val="22"/>
          </w:rPr>
          <m:t>=0.484</m:t>
        </m:r>
      </m:oMath>
      <w:r w:rsidRPr="00070791">
        <w:rPr>
          <w:rFonts w:ascii="OpenSans" w:hAnsi="OpenSans" w:cs="Helvetica"/>
          <w:kern w:val="1"/>
          <w:sz w:val="22"/>
          <w:szCs w:val="22"/>
        </w:rPr>
        <w:t xml:space="preserve">, and as expected the rates for adult participants (Samples A and B) are higher than those for children (Samples C and D): </w:t>
      </w:r>
      <m:oMath>
        <m:r>
          <m:rPr>
            <m:nor/>
          </m:rPr>
          <w:rPr>
            <w:rFonts w:ascii="Cambria Math" w:hAnsi="Cambria Math" w:cs="Helvetica"/>
            <w:kern w:val="1"/>
            <w:sz w:val="22"/>
            <w:szCs w:val="22"/>
          </w:rPr>
          <m:t>F</m:t>
        </m:r>
        <m:d>
          <m:dPr>
            <m:ctrlPr>
              <w:rPr>
                <w:rFonts w:ascii="Cambria Math" w:hAnsi="Cambria Math" w:cs="Helvetica"/>
                <w:i/>
                <w:kern w:val="1"/>
                <w:sz w:val="22"/>
                <w:szCs w:val="22"/>
              </w:rPr>
            </m:ctrlPr>
          </m:dPr>
          <m:e>
            <m:r>
              <m:rPr>
                <m:nor/>
              </m:rPr>
              <w:rPr>
                <w:rFonts w:ascii="Cambria Math" w:hAnsi="Cambria Math" w:cs="Helvetica"/>
                <w:kern w:val="1"/>
                <w:sz w:val="22"/>
                <w:szCs w:val="22"/>
              </w:rPr>
              <m:t>1,1156</m:t>
            </m:r>
          </m:e>
        </m:d>
        <m:r>
          <m:rPr>
            <m:nor/>
          </m:rPr>
          <w:rPr>
            <w:rFonts w:ascii="Cambria Math" w:hAnsi="Cambria Math" w:cs="Helvetica"/>
            <w:kern w:val="1"/>
            <w:sz w:val="22"/>
            <w:szCs w:val="22"/>
          </w:rPr>
          <m:t xml:space="preserve">=936.3, p&lt;0.001, </m:t>
        </m:r>
        <m:sSubSup>
          <m:sSubSupPr>
            <m:ctrlPr>
              <w:rPr>
                <w:rFonts w:ascii="Cambria Math" w:hAnsi="Cambria Math" w:cs="Helvetica"/>
                <w:i/>
                <w:kern w:val="1"/>
                <w:sz w:val="22"/>
                <w:szCs w:val="22"/>
              </w:rPr>
            </m:ctrlPr>
          </m:sSubSupPr>
          <m:e>
            <m:r>
              <m:rPr>
                <m:nor/>
              </m:rPr>
              <w:rPr>
                <w:rFonts w:ascii="Cambria Math" w:hAnsi="Cambria Math" w:cs="Helvetica"/>
                <w:kern w:val="1"/>
                <w:sz w:val="22"/>
                <w:szCs w:val="22"/>
              </w:rPr>
              <m:t>η</m:t>
            </m:r>
          </m:e>
          <m:sub>
            <m:r>
              <m:rPr>
                <m:nor/>
              </m:rPr>
              <w:rPr>
                <w:rFonts w:ascii="Cambria Math" w:hAnsi="Cambria Math" w:cs="Helvetica"/>
                <w:kern w:val="1"/>
                <w:sz w:val="22"/>
                <w:szCs w:val="22"/>
              </w:rPr>
              <m:t>p</m:t>
            </m:r>
          </m:sub>
          <m:sup>
            <m:r>
              <m:rPr>
                <m:nor/>
              </m:rPr>
              <w:rPr>
                <w:rFonts w:ascii="Cambria Math" w:hAnsi="Cambria Math" w:cs="Helvetica"/>
                <w:kern w:val="1"/>
                <w:sz w:val="22"/>
                <w:szCs w:val="22"/>
              </w:rPr>
              <m:t>2</m:t>
            </m:r>
          </m:sup>
        </m:sSubSup>
        <m:r>
          <m:rPr>
            <m:nor/>
          </m:rPr>
          <w:rPr>
            <w:rFonts w:ascii="Cambria Math" w:hAnsi="Cambria Math" w:cs="Helvetica"/>
            <w:kern w:val="1"/>
            <w:sz w:val="22"/>
            <w:szCs w:val="22"/>
          </w:rPr>
          <m:t>=0.448.</m:t>
        </m:r>
      </m:oMath>
    </w:p>
    <w:p w14:paraId="23658D38" w14:textId="77777777" w:rsidR="00594572" w:rsidRPr="00070791" w:rsidRDefault="00594572" w:rsidP="00EE4B0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sz w:val="22"/>
          <w:szCs w:val="22"/>
        </w:rPr>
      </w:pPr>
    </w:p>
    <w:p w14:paraId="0BF7087A" w14:textId="18A59583" w:rsidR="00EE4B04" w:rsidRPr="00070791" w:rsidRDefault="00E93FDC" w:rsidP="009F4EF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sz w:val="22"/>
          <w:szCs w:val="22"/>
        </w:rPr>
      </w:pPr>
      <w:r w:rsidRPr="00070791">
        <w:rPr>
          <w:sz w:val="22"/>
          <w:szCs w:val="22"/>
        </w:rPr>
        <w:t xml:space="preserve">Comparison of test and retest values in each sample (Table 3) shows no evidence of </w:t>
      </w:r>
      <w:r w:rsidR="00EE4B04" w:rsidRPr="00070791">
        <w:rPr>
          <w:sz w:val="22"/>
          <w:szCs w:val="22"/>
        </w:rPr>
        <w:t xml:space="preserve">difference </w:t>
      </w:r>
      <w:r w:rsidRPr="00070791">
        <w:rPr>
          <w:sz w:val="22"/>
          <w:szCs w:val="22"/>
        </w:rPr>
        <w:t>across repeated measurements.</w:t>
      </w:r>
      <w:r w:rsidR="00EE4B04" w:rsidRPr="00070791">
        <w:rPr>
          <w:sz w:val="22"/>
          <w:szCs w:val="22"/>
        </w:rPr>
        <w:t xml:space="preserve"> This suggests that reading rates overall were stable, and that the test showed little in the way of practice or fatigue effects, despite the unusual nature of the task.  </w:t>
      </w:r>
    </w:p>
    <w:p w14:paraId="436B5171" w14:textId="1F0CF69B" w:rsidR="00E93FDC" w:rsidRPr="00070791" w:rsidRDefault="00E93FDC" w:rsidP="0005159C">
      <w:pPr>
        <w:rPr>
          <w:sz w:val="22"/>
          <w:szCs w:val="22"/>
        </w:rPr>
      </w:pPr>
    </w:p>
    <w:p w14:paraId="0887B221" w14:textId="58C946EC" w:rsidR="00E93FDC" w:rsidRPr="00070791" w:rsidRDefault="00E93FDC" w:rsidP="0005159C">
      <w:pPr>
        <w:rPr>
          <w:sz w:val="22"/>
          <w:szCs w:val="22"/>
        </w:rPr>
      </w:pPr>
    </w:p>
    <w:p w14:paraId="3CB2A8A5" w14:textId="510D3F4D" w:rsidR="00E93FDC" w:rsidRPr="00070791" w:rsidRDefault="00E93FDC" w:rsidP="00E93FDC">
      <w:pPr>
        <w:jc w:val="center"/>
        <w:rPr>
          <w:b/>
          <w:bCs/>
          <w:sz w:val="22"/>
          <w:szCs w:val="22"/>
        </w:rPr>
      </w:pPr>
      <w:r w:rsidRPr="00070791">
        <w:rPr>
          <w:b/>
          <w:bCs/>
          <w:sz w:val="22"/>
          <w:szCs w:val="22"/>
        </w:rPr>
        <w:t>Table 3.</w:t>
      </w:r>
      <w:r w:rsidR="006418A6" w:rsidRPr="00070791">
        <w:rPr>
          <w:b/>
          <w:bCs/>
          <w:sz w:val="22"/>
          <w:szCs w:val="22"/>
        </w:rPr>
        <w:t xml:space="preserve"> Sample mean reading</w:t>
      </w:r>
      <w:r w:rsidRPr="00070791">
        <w:rPr>
          <w:b/>
          <w:bCs/>
          <w:sz w:val="22"/>
          <w:szCs w:val="22"/>
        </w:rPr>
        <w:t xml:space="preserve"> </w:t>
      </w:r>
      <w:r w:rsidR="006418A6" w:rsidRPr="00070791">
        <w:rPr>
          <w:b/>
          <w:bCs/>
          <w:sz w:val="22"/>
          <w:szCs w:val="22"/>
        </w:rPr>
        <w:t>rates on repeated (test &amp; retest) measurements</w:t>
      </w:r>
    </w:p>
    <w:p w14:paraId="6B81E6A1" w14:textId="717993CA" w:rsidR="00E93FDC" w:rsidRPr="00070791" w:rsidRDefault="00E93FDC" w:rsidP="0005159C">
      <w:pPr>
        <w:rPr>
          <w:sz w:val="20"/>
          <w:szCs w:val="20"/>
        </w:rPr>
      </w:pPr>
    </w:p>
    <w:tbl>
      <w:tblPr>
        <w:tblStyle w:val="TableGrid"/>
        <w:tblW w:w="0" w:type="auto"/>
        <w:jc w:val="center"/>
        <w:tblLayout w:type="fixed"/>
        <w:tblLook w:val="04A0" w:firstRow="1" w:lastRow="0" w:firstColumn="1" w:lastColumn="0" w:noHBand="0" w:noVBand="1"/>
      </w:tblPr>
      <w:tblGrid>
        <w:gridCol w:w="1033"/>
        <w:gridCol w:w="647"/>
        <w:gridCol w:w="851"/>
        <w:gridCol w:w="709"/>
        <w:gridCol w:w="850"/>
        <w:gridCol w:w="851"/>
        <w:gridCol w:w="708"/>
        <w:gridCol w:w="709"/>
        <w:gridCol w:w="851"/>
      </w:tblGrid>
      <w:tr w:rsidR="00A219A3" w:rsidRPr="00070791" w14:paraId="177E64A3" w14:textId="77777777" w:rsidTr="0095678F">
        <w:trPr>
          <w:jc w:val="center"/>
        </w:trPr>
        <w:tc>
          <w:tcPr>
            <w:tcW w:w="1033" w:type="dxa"/>
          </w:tcPr>
          <w:p w14:paraId="2AE5C1FB" w14:textId="77777777" w:rsidR="00A219A3" w:rsidRPr="00070791" w:rsidRDefault="00A219A3" w:rsidP="00A219A3">
            <w:pPr>
              <w:rPr>
                <w:sz w:val="18"/>
                <w:szCs w:val="18"/>
              </w:rPr>
            </w:pPr>
            <w:r w:rsidRPr="00070791">
              <w:rPr>
                <w:sz w:val="18"/>
                <w:szCs w:val="18"/>
              </w:rPr>
              <w:t>Sample</w:t>
            </w:r>
          </w:p>
        </w:tc>
        <w:tc>
          <w:tcPr>
            <w:tcW w:w="647" w:type="dxa"/>
          </w:tcPr>
          <w:p w14:paraId="4B4F8509" w14:textId="77777777" w:rsidR="00A219A3" w:rsidRPr="00070791" w:rsidRDefault="00A219A3" w:rsidP="00A219A3">
            <w:pPr>
              <w:rPr>
                <w:sz w:val="18"/>
                <w:szCs w:val="18"/>
              </w:rPr>
            </w:pPr>
            <w:r w:rsidRPr="00070791">
              <w:rPr>
                <w:sz w:val="18"/>
                <w:szCs w:val="18"/>
              </w:rPr>
              <w:t>n</w:t>
            </w:r>
          </w:p>
        </w:tc>
        <w:tc>
          <w:tcPr>
            <w:tcW w:w="851" w:type="dxa"/>
          </w:tcPr>
          <w:p w14:paraId="44AF95B7" w14:textId="08804FC7" w:rsidR="00A219A3" w:rsidRPr="00070791" w:rsidRDefault="00A219A3" w:rsidP="00A219A3">
            <w:pPr>
              <w:rPr>
                <w:sz w:val="18"/>
                <w:szCs w:val="18"/>
              </w:rPr>
            </w:pPr>
            <w:r w:rsidRPr="00070791">
              <w:rPr>
                <w:sz w:val="18"/>
                <w:szCs w:val="18"/>
              </w:rPr>
              <w:t>Mean1 ‘test’</w:t>
            </w:r>
          </w:p>
        </w:tc>
        <w:tc>
          <w:tcPr>
            <w:tcW w:w="709" w:type="dxa"/>
          </w:tcPr>
          <w:p w14:paraId="1F0F7974" w14:textId="1F40E833" w:rsidR="00A219A3" w:rsidRPr="00070791" w:rsidRDefault="00A219A3" w:rsidP="00A219A3">
            <w:pPr>
              <w:rPr>
                <w:sz w:val="18"/>
                <w:szCs w:val="18"/>
              </w:rPr>
            </w:pPr>
            <w:r w:rsidRPr="00070791">
              <w:rPr>
                <w:sz w:val="18"/>
                <w:szCs w:val="18"/>
              </w:rPr>
              <w:t>SD1 ‘test’</w:t>
            </w:r>
          </w:p>
        </w:tc>
        <w:tc>
          <w:tcPr>
            <w:tcW w:w="850" w:type="dxa"/>
          </w:tcPr>
          <w:p w14:paraId="2FB3272A" w14:textId="397BBE71" w:rsidR="00A219A3" w:rsidRPr="00070791" w:rsidRDefault="00A219A3" w:rsidP="00A219A3">
            <w:pPr>
              <w:rPr>
                <w:sz w:val="18"/>
                <w:szCs w:val="18"/>
              </w:rPr>
            </w:pPr>
            <w:r w:rsidRPr="00070791">
              <w:rPr>
                <w:sz w:val="18"/>
                <w:szCs w:val="18"/>
              </w:rPr>
              <w:t>Mean2 ‘retest’</w:t>
            </w:r>
          </w:p>
        </w:tc>
        <w:tc>
          <w:tcPr>
            <w:tcW w:w="851" w:type="dxa"/>
          </w:tcPr>
          <w:p w14:paraId="06F24FCD" w14:textId="5AC1C897" w:rsidR="00A219A3" w:rsidRPr="00070791" w:rsidRDefault="00A219A3" w:rsidP="00A219A3">
            <w:pPr>
              <w:rPr>
                <w:sz w:val="18"/>
                <w:szCs w:val="18"/>
              </w:rPr>
            </w:pPr>
            <w:r w:rsidRPr="00070791">
              <w:rPr>
                <w:sz w:val="18"/>
                <w:szCs w:val="18"/>
              </w:rPr>
              <w:t>SD2 ‘retest’</w:t>
            </w:r>
          </w:p>
        </w:tc>
        <w:tc>
          <w:tcPr>
            <w:tcW w:w="708" w:type="dxa"/>
          </w:tcPr>
          <w:p w14:paraId="18EC2146" w14:textId="55999967" w:rsidR="00A219A3" w:rsidRPr="00070791" w:rsidRDefault="00C9522A" w:rsidP="00A219A3">
            <w:pPr>
              <w:rPr>
                <w:sz w:val="18"/>
                <w:szCs w:val="18"/>
              </w:rPr>
            </w:pPr>
            <w:r w:rsidRPr="00070791">
              <w:rPr>
                <w:sz w:val="18"/>
                <w:szCs w:val="18"/>
              </w:rPr>
              <w:t>t</w:t>
            </w:r>
          </w:p>
        </w:tc>
        <w:tc>
          <w:tcPr>
            <w:tcW w:w="709" w:type="dxa"/>
          </w:tcPr>
          <w:p w14:paraId="35C53DF1" w14:textId="257215CE" w:rsidR="00A219A3" w:rsidRPr="00070791" w:rsidRDefault="00C9522A" w:rsidP="00A219A3">
            <w:pPr>
              <w:rPr>
                <w:sz w:val="18"/>
                <w:szCs w:val="18"/>
              </w:rPr>
            </w:pPr>
            <w:r w:rsidRPr="00070791">
              <w:rPr>
                <w:sz w:val="18"/>
                <w:szCs w:val="18"/>
              </w:rPr>
              <w:t>df</w:t>
            </w:r>
          </w:p>
        </w:tc>
        <w:tc>
          <w:tcPr>
            <w:tcW w:w="851" w:type="dxa"/>
          </w:tcPr>
          <w:p w14:paraId="6AE61346" w14:textId="216CCF37" w:rsidR="00A219A3" w:rsidRPr="00070791" w:rsidRDefault="00C9522A" w:rsidP="00A219A3">
            <w:pPr>
              <w:rPr>
                <w:sz w:val="18"/>
                <w:szCs w:val="18"/>
              </w:rPr>
            </w:pPr>
            <w:r w:rsidRPr="00070791">
              <w:rPr>
                <w:sz w:val="18"/>
                <w:szCs w:val="18"/>
              </w:rPr>
              <w:t>p</w:t>
            </w:r>
          </w:p>
        </w:tc>
      </w:tr>
      <w:tr w:rsidR="00E93FDC" w:rsidRPr="00070791" w14:paraId="213ABA52" w14:textId="77777777" w:rsidTr="0095678F">
        <w:trPr>
          <w:jc w:val="center"/>
        </w:trPr>
        <w:tc>
          <w:tcPr>
            <w:tcW w:w="1033" w:type="dxa"/>
          </w:tcPr>
          <w:p w14:paraId="66E76C99" w14:textId="77777777" w:rsidR="00E93FDC" w:rsidRPr="00070791" w:rsidRDefault="00E93FDC" w:rsidP="002F7E42">
            <w:pPr>
              <w:rPr>
                <w:sz w:val="18"/>
                <w:szCs w:val="18"/>
              </w:rPr>
            </w:pPr>
            <w:r w:rsidRPr="00070791">
              <w:rPr>
                <w:sz w:val="18"/>
                <w:szCs w:val="18"/>
              </w:rPr>
              <w:t>A</w:t>
            </w:r>
          </w:p>
        </w:tc>
        <w:tc>
          <w:tcPr>
            <w:tcW w:w="647" w:type="dxa"/>
          </w:tcPr>
          <w:p w14:paraId="573E09F0" w14:textId="77777777" w:rsidR="00E93FDC" w:rsidRPr="00070791" w:rsidRDefault="00E93FDC" w:rsidP="002F7E42">
            <w:pPr>
              <w:rPr>
                <w:sz w:val="18"/>
                <w:szCs w:val="18"/>
              </w:rPr>
            </w:pPr>
            <w:r w:rsidRPr="00070791">
              <w:rPr>
                <w:sz w:val="18"/>
                <w:szCs w:val="18"/>
              </w:rPr>
              <w:t>120</w:t>
            </w:r>
          </w:p>
        </w:tc>
        <w:tc>
          <w:tcPr>
            <w:tcW w:w="851" w:type="dxa"/>
          </w:tcPr>
          <w:p w14:paraId="02102CA9" w14:textId="125255CD" w:rsidR="00E93FDC" w:rsidRPr="00070791" w:rsidRDefault="003713C0" w:rsidP="002F7E42">
            <w:pPr>
              <w:rPr>
                <w:sz w:val="18"/>
                <w:szCs w:val="18"/>
              </w:rPr>
            </w:pPr>
            <w:r w:rsidRPr="00070791">
              <w:rPr>
                <w:sz w:val="18"/>
                <w:szCs w:val="18"/>
              </w:rPr>
              <w:t>182.7</w:t>
            </w:r>
          </w:p>
        </w:tc>
        <w:tc>
          <w:tcPr>
            <w:tcW w:w="709" w:type="dxa"/>
          </w:tcPr>
          <w:p w14:paraId="418DF529" w14:textId="409F512E" w:rsidR="00E93FDC" w:rsidRPr="00070791" w:rsidRDefault="003713C0" w:rsidP="002F7E42">
            <w:pPr>
              <w:rPr>
                <w:sz w:val="18"/>
                <w:szCs w:val="18"/>
              </w:rPr>
            </w:pPr>
            <w:r w:rsidRPr="00070791">
              <w:rPr>
                <w:sz w:val="18"/>
                <w:szCs w:val="18"/>
              </w:rPr>
              <w:t>29.7</w:t>
            </w:r>
          </w:p>
        </w:tc>
        <w:tc>
          <w:tcPr>
            <w:tcW w:w="850" w:type="dxa"/>
          </w:tcPr>
          <w:p w14:paraId="7E02EE59" w14:textId="03E7844B" w:rsidR="00E93FDC" w:rsidRPr="00070791" w:rsidRDefault="003A7264" w:rsidP="002F7E42">
            <w:pPr>
              <w:rPr>
                <w:sz w:val="18"/>
                <w:szCs w:val="18"/>
              </w:rPr>
            </w:pPr>
            <w:r w:rsidRPr="00070791">
              <w:rPr>
                <w:sz w:val="18"/>
                <w:szCs w:val="18"/>
              </w:rPr>
              <w:t>184.3</w:t>
            </w:r>
          </w:p>
        </w:tc>
        <w:tc>
          <w:tcPr>
            <w:tcW w:w="851" w:type="dxa"/>
          </w:tcPr>
          <w:p w14:paraId="517ED5F9" w14:textId="5FFFDFE9" w:rsidR="00E93FDC" w:rsidRPr="00070791" w:rsidRDefault="003A7264" w:rsidP="002F7E42">
            <w:pPr>
              <w:rPr>
                <w:sz w:val="18"/>
                <w:szCs w:val="18"/>
              </w:rPr>
            </w:pPr>
            <w:r w:rsidRPr="00070791">
              <w:rPr>
                <w:sz w:val="18"/>
                <w:szCs w:val="18"/>
              </w:rPr>
              <w:t>32.8</w:t>
            </w:r>
          </w:p>
        </w:tc>
        <w:tc>
          <w:tcPr>
            <w:tcW w:w="708" w:type="dxa"/>
          </w:tcPr>
          <w:p w14:paraId="09E3A53A" w14:textId="29F2AE45" w:rsidR="00E93FDC" w:rsidRPr="00070791" w:rsidRDefault="00C9522A" w:rsidP="002F7E42">
            <w:pPr>
              <w:rPr>
                <w:sz w:val="18"/>
                <w:szCs w:val="18"/>
              </w:rPr>
            </w:pPr>
            <w:r w:rsidRPr="00070791">
              <w:rPr>
                <w:sz w:val="18"/>
                <w:szCs w:val="18"/>
              </w:rPr>
              <w:t>1.05</w:t>
            </w:r>
            <w:r w:rsidR="00F956F4" w:rsidRPr="00070791">
              <w:rPr>
                <w:sz w:val="18"/>
                <w:szCs w:val="18"/>
              </w:rPr>
              <w:t>0</w:t>
            </w:r>
          </w:p>
        </w:tc>
        <w:tc>
          <w:tcPr>
            <w:tcW w:w="709" w:type="dxa"/>
          </w:tcPr>
          <w:p w14:paraId="7D464788" w14:textId="50AA0047" w:rsidR="00E93FDC" w:rsidRPr="00070791" w:rsidRDefault="00C9522A" w:rsidP="002F7E42">
            <w:pPr>
              <w:rPr>
                <w:sz w:val="18"/>
                <w:szCs w:val="18"/>
              </w:rPr>
            </w:pPr>
            <w:r w:rsidRPr="00070791">
              <w:rPr>
                <w:sz w:val="18"/>
                <w:szCs w:val="18"/>
              </w:rPr>
              <w:t>119</w:t>
            </w:r>
          </w:p>
        </w:tc>
        <w:tc>
          <w:tcPr>
            <w:tcW w:w="851" w:type="dxa"/>
          </w:tcPr>
          <w:p w14:paraId="0C3325B8" w14:textId="7B313607" w:rsidR="00E93FDC" w:rsidRPr="00070791" w:rsidRDefault="00F956F4" w:rsidP="002F7E42">
            <w:pPr>
              <w:rPr>
                <w:sz w:val="18"/>
                <w:szCs w:val="18"/>
              </w:rPr>
            </w:pPr>
            <w:r w:rsidRPr="00070791">
              <w:rPr>
                <w:sz w:val="18"/>
                <w:szCs w:val="18"/>
              </w:rPr>
              <w:t>0.298</w:t>
            </w:r>
          </w:p>
        </w:tc>
      </w:tr>
      <w:tr w:rsidR="00E93FDC" w:rsidRPr="00070791" w14:paraId="4203F3CF" w14:textId="77777777" w:rsidTr="0095678F">
        <w:trPr>
          <w:jc w:val="center"/>
        </w:trPr>
        <w:tc>
          <w:tcPr>
            <w:tcW w:w="1033" w:type="dxa"/>
          </w:tcPr>
          <w:p w14:paraId="650A9149" w14:textId="77777777" w:rsidR="00E93FDC" w:rsidRPr="00070791" w:rsidRDefault="00E93FDC" w:rsidP="002F7E42">
            <w:pPr>
              <w:rPr>
                <w:sz w:val="18"/>
                <w:szCs w:val="18"/>
              </w:rPr>
            </w:pPr>
            <w:r w:rsidRPr="00070791">
              <w:rPr>
                <w:sz w:val="18"/>
                <w:szCs w:val="18"/>
              </w:rPr>
              <w:t>B</w:t>
            </w:r>
          </w:p>
        </w:tc>
        <w:tc>
          <w:tcPr>
            <w:tcW w:w="647" w:type="dxa"/>
          </w:tcPr>
          <w:p w14:paraId="617491E2" w14:textId="77777777" w:rsidR="00E93FDC" w:rsidRPr="00070791" w:rsidRDefault="00E93FDC" w:rsidP="002F7E42">
            <w:pPr>
              <w:rPr>
                <w:sz w:val="18"/>
                <w:szCs w:val="18"/>
              </w:rPr>
            </w:pPr>
            <w:r w:rsidRPr="00070791">
              <w:rPr>
                <w:sz w:val="18"/>
                <w:szCs w:val="18"/>
              </w:rPr>
              <w:t>100</w:t>
            </w:r>
          </w:p>
        </w:tc>
        <w:tc>
          <w:tcPr>
            <w:tcW w:w="851" w:type="dxa"/>
          </w:tcPr>
          <w:p w14:paraId="500D6850" w14:textId="1CE3F8A2" w:rsidR="00E93FDC" w:rsidRPr="00070791" w:rsidRDefault="003713C0" w:rsidP="002F7E42">
            <w:pPr>
              <w:rPr>
                <w:sz w:val="18"/>
                <w:szCs w:val="18"/>
              </w:rPr>
            </w:pPr>
            <w:r w:rsidRPr="00070791">
              <w:rPr>
                <w:sz w:val="18"/>
                <w:szCs w:val="18"/>
              </w:rPr>
              <w:t>160.4</w:t>
            </w:r>
          </w:p>
        </w:tc>
        <w:tc>
          <w:tcPr>
            <w:tcW w:w="709" w:type="dxa"/>
          </w:tcPr>
          <w:p w14:paraId="2D679D68" w14:textId="51B38ADB" w:rsidR="00E93FDC" w:rsidRPr="00070791" w:rsidRDefault="003713C0" w:rsidP="002F7E42">
            <w:pPr>
              <w:rPr>
                <w:sz w:val="18"/>
                <w:szCs w:val="18"/>
              </w:rPr>
            </w:pPr>
            <w:r w:rsidRPr="00070791">
              <w:rPr>
                <w:sz w:val="18"/>
                <w:szCs w:val="18"/>
              </w:rPr>
              <w:t>29.5</w:t>
            </w:r>
          </w:p>
        </w:tc>
        <w:tc>
          <w:tcPr>
            <w:tcW w:w="850" w:type="dxa"/>
          </w:tcPr>
          <w:p w14:paraId="7B0E582C" w14:textId="3A06FA66" w:rsidR="00E93FDC" w:rsidRPr="00070791" w:rsidRDefault="003A7264" w:rsidP="002F7E42">
            <w:pPr>
              <w:rPr>
                <w:sz w:val="18"/>
                <w:szCs w:val="18"/>
              </w:rPr>
            </w:pPr>
            <w:r w:rsidRPr="00070791">
              <w:rPr>
                <w:sz w:val="18"/>
                <w:szCs w:val="18"/>
              </w:rPr>
              <w:t>160.9</w:t>
            </w:r>
          </w:p>
        </w:tc>
        <w:tc>
          <w:tcPr>
            <w:tcW w:w="851" w:type="dxa"/>
          </w:tcPr>
          <w:p w14:paraId="7059956E" w14:textId="6EA427CE" w:rsidR="00E93FDC" w:rsidRPr="00070791" w:rsidRDefault="003A7264" w:rsidP="002F7E42">
            <w:pPr>
              <w:rPr>
                <w:sz w:val="18"/>
                <w:szCs w:val="18"/>
              </w:rPr>
            </w:pPr>
            <w:r w:rsidRPr="00070791">
              <w:rPr>
                <w:sz w:val="18"/>
                <w:szCs w:val="18"/>
              </w:rPr>
              <w:t>29.5</w:t>
            </w:r>
          </w:p>
        </w:tc>
        <w:tc>
          <w:tcPr>
            <w:tcW w:w="708" w:type="dxa"/>
          </w:tcPr>
          <w:p w14:paraId="37C68A22" w14:textId="5E144D21" w:rsidR="00E93FDC" w:rsidRPr="00070791" w:rsidRDefault="00C9522A" w:rsidP="002F7E42">
            <w:pPr>
              <w:rPr>
                <w:sz w:val="18"/>
                <w:szCs w:val="18"/>
              </w:rPr>
            </w:pPr>
            <w:r w:rsidRPr="00070791">
              <w:rPr>
                <w:sz w:val="18"/>
                <w:szCs w:val="18"/>
              </w:rPr>
              <w:t>0.61</w:t>
            </w:r>
            <w:r w:rsidR="00F956F4" w:rsidRPr="00070791">
              <w:rPr>
                <w:sz w:val="18"/>
                <w:szCs w:val="18"/>
              </w:rPr>
              <w:t>3</w:t>
            </w:r>
          </w:p>
        </w:tc>
        <w:tc>
          <w:tcPr>
            <w:tcW w:w="709" w:type="dxa"/>
          </w:tcPr>
          <w:p w14:paraId="56AE06DA" w14:textId="33FFA948" w:rsidR="00E93FDC" w:rsidRPr="00070791" w:rsidRDefault="00C9522A" w:rsidP="002F7E42">
            <w:pPr>
              <w:rPr>
                <w:sz w:val="18"/>
                <w:szCs w:val="18"/>
              </w:rPr>
            </w:pPr>
            <w:r w:rsidRPr="00070791">
              <w:rPr>
                <w:sz w:val="18"/>
                <w:szCs w:val="18"/>
              </w:rPr>
              <w:t>99</w:t>
            </w:r>
          </w:p>
        </w:tc>
        <w:tc>
          <w:tcPr>
            <w:tcW w:w="851" w:type="dxa"/>
          </w:tcPr>
          <w:p w14:paraId="6D49C47D" w14:textId="62135FC4" w:rsidR="00E93FDC" w:rsidRPr="00070791" w:rsidRDefault="00F956F4" w:rsidP="002F7E42">
            <w:pPr>
              <w:rPr>
                <w:sz w:val="18"/>
                <w:szCs w:val="18"/>
              </w:rPr>
            </w:pPr>
            <w:r w:rsidRPr="00070791">
              <w:rPr>
                <w:sz w:val="18"/>
                <w:szCs w:val="18"/>
              </w:rPr>
              <w:t>0.541</w:t>
            </w:r>
          </w:p>
        </w:tc>
      </w:tr>
      <w:tr w:rsidR="00E93FDC" w:rsidRPr="00070791" w14:paraId="6A9A7E74" w14:textId="77777777" w:rsidTr="0095678F">
        <w:trPr>
          <w:jc w:val="center"/>
        </w:trPr>
        <w:tc>
          <w:tcPr>
            <w:tcW w:w="1033" w:type="dxa"/>
          </w:tcPr>
          <w:p w14:paraId="2CAD248B" w14:textId="77777777" w:rsidR="00E93FDC" w:rsidRPr="00070791" w:rsidRDefault="00E93FDC" w:rsidP="002F7E42">
            <w:pPr>
              <w:rPr>
                <w:sz w:val="18"/>
                <w:szCs w:val="18"/>
              </w:rPr>
            </w:pPr>
            <w:r w:rsidRPr="00070791">
              <w:rPr>
                <w:sz w:val="18"/>
                <w:szCs w:val="18"/>
              </w:rPr>
              <w:t>C</w:t>
            </w:r>
          </w:p>
        </w:tc>
        <w:tc>
          <w:tcPr>
            <w:tcW w:w="647" w:type="dxa"/>
          </w:tcPr>
          <w:p w14:paraId="095FA1E5" w14:textId="77777777" w:rsidR="00E93FDC" w:rsidRPr="00070791" w:rsidRDefault="00E93FDC" w:rsidP="002F7E42">
            <w:pPr>
              <w:rPr>
                <w:sz w:val="18"/>
                <w:szCs w:val="18"/>
              </w:rPr>
            </w:pPr>
            <w:r w:rsidRPr="00070791">
              <w:rPr>
                <w:sz w:val="18"/>
                <w:szCs w:val="18"/>
              </w:rPr>
              <w:t>799</w:t>
            </w:r>
          </w:p>
        </w:tc>
        <w:tc>
          <w:tcPr>
            <w:tcW w:w="851" w:type="dxa"/>
          </w:tcPr>
          <w:p w14:paraId="34D286EA" w14:textId="79AB92D5" w:rsidR="00E93FDC" w:rsidRPr="00070791" w:rsidRDefault="00E93FDC" w:rsidP="002F7E42">
            <w:pPr>
              <w:rPr>
                <w:sz w:val="18"/>
                <w:szCs w:val="18"/>
              </w:rPr>
            </w:pPr>
            <w:r w:rsidRPr="00070791">
              <w:rPr>
                <w:sz w:val="18"/>
                <w:szCs w:val="18"/>
              </w:rPr>
              <w:t>111.</w:t>
            </w:r>
            <w:r w:rsidR="003713C0" w:rsidRPr="00070791">
              <w:rPr>
                <w:sz w:val="18"/>
                <w:szCs w:val="18"/>
              </w:rPr>
              <w:t>7</w:t>
            </w:r>
          </w:p>
        </w:tc>
        <w:tc>
          <w:tcPr>
            <w:tcW w:w="709" w:type="dxa"/>
          </w:tcPr>
          <w:p w14:paraId="0B8E85BE" w14:textId="7E134378" w:rsidR="00E93FDC" w:rsidRPr="00070791" w:rsidRDefault="003713C0" w:rsidP="002F7E42">
            <w:pPr>
              <w:rPr>
                <w:sz w:val="18"/>
                <w:szCs w:val="18"/>
              </w:rPr>
            </w:pPr>
            <w:r w:rsidRPr="00070791">
              <w:rPr>
                <w:sz w:val="18"/>
                <w:szCs w:val="18"/>
              </w:rPr>
              <w:t>27.2</w:t>
            </w:r>
          </w:p>
        </w:tc>
        <w:tc>
          <w:tcPr>
            <w:tcW w:w="850" w:type="dxa"/>
          </w:tcPr>
          <w:p w14:paraId="75AD8F7B" w14:textId="3750FEF8" w:rsidR="00E93FDC" w:rsidRPr="00070791" w:rsidRDefault="003A7264" w:rsidP="002F7E42">
            <w:pPr>
              <w:rPr>
                <w:sz w:val="18"/>
                <w:szCs w:val="18"/>
              </w:rPr>
            </w:pPr>
            <w:r w:rsidRPr="00070791">
              <w:rPr>
                <w:sz w:val="18"/>
                <w:szCs w:val="18"/>
              </w:rPr>
              <w:t>111.1</w:t>
            </w:r>
          </w:p>
        </w:tc>
        <w:tc>
          <w:tcPr>
            <w:tcW w:w="851" w:type="dxa"/>
          </w:tcPr>
          <w:p w14:paraId="1E664A23" w14:textId="53DA1BB1" w:rsidR="00E93FDC" w:rsidRPr="00070791" w:rsidRDefault="003A7264" w:rsidP="002F7E42">
            <w:pPr>
              <w:rPr>
                <w:sz w:val="18"/>
                <w:szCs w:val="18"/>
              </w:rPr>
            </w:pPr>
            <w:r w:rsidRPr="00070791">
              <w:rPr>
                <w:sz w:val="18"/>
                <w:szCs w:val="18"/>
              </w:rPr>
              <w:t>26.8</w:t>
            </w:r>
          </w:p>
        </w:tc>
        <w:tc>
          <w:tcPr>
            <w:tcW w:w="708" w:type="dxa"/>
          </w:tcPr>
          <w:p w14:paraId="5536DC48" w14:textId="5B5C553C" w:rsidR="00E93FDC" w:rsidRPr="00070791" w:rsidRDefault="00C9522A" w:rsidP="002F7E42">
            <w:pPr>
              <w:rPr>
                <w:sz w:val="18"/>
                <w:szCs w:val="18"/>
              </w:rPr>
            </w:pPr>
            <w:r w:rsidRPr="00070791">
              <w:rPr>
                <w:sz w:val="18"/>
                <w:szCs w:val="18"/>
              </w:rPr>
              <w:t>1.57</w:t>
            </w:r>
            <w:r w:rsidR="006418A6" w:rsidRPr="00070791">
              <w:rPr>
                <w:sz w:val="18"/>
                <w:szCs w:val="18"/>
              </w:rPr>
              <w:t>0</w:t>
            </w:r>
          </w:p>
        </w:tc>
        <w:tc>
          <w:tcPr>
            <w:tcW w:w="709" w:type="dxa"/>
          </w:tcPr>
          <w:p w14:paraId="34AD9F82" w14:textId="5DF9C905" w:rsidR="00E93FDC" w:rsidRPr="00070791" w:rsidRDefault="00C9522A" w:rsidP="002F7E42">
            <w:pPr>
              <w:rPr>
                <w:sz w:val="18"/>
                <w:szCs w:val="18"/>
              </w:rPr>
            </w:pPr>
            <w:r w:rsidRPr="00070791">
              <w:rPr>
                <w:sz w:val="18"/>
                <w:szCs w:val="18"/>
              </w:rPr>
              <w:t>798</w:t>
            </w:r>
          </w:p>
        </w:tc>
        <w:tc>
          <w:tcPr>
            <w:tcW w:w="851" w:type="dxa"/>
          </w:tcPr>
          <w:p w14:paraId="03CD008B" w14:textId="5D2487BB" w:rsidR="00E93FDC" w:rsidRPr="00070791" w:rsidRDefault="006418A6" w:rsidP="002F7E42">
            <w:pPr>
              <w:rPr>
                <w:sz w:val="18"/>
                <w:szCs w:val="18"/>
              </w:rPr>
            </w:pPr>
            <w:r w:rsidRPr="00070791">
              <w:rPr>
                <w:sz w:val="18"/>
                <w:szCs w:val="18"/>
              </w:rPr>
              <w:t>0.117</w:t>
            </w:r>
          </w:p>
        </w:tc>
      </w:tr>
      <w:tr w:rsidR="00E93FDC" w:rsidRPr="00070791" w14:paraId="0D754330" w14:textId="77777777" w:rsidTr="0095678F">
        <w:trPr>
          <w:jc w:val="center"/>
        </w:trPr>
        <w:tc>
          <w:tcPr>
            <w:tcW w:w="1033" w:type="dxa"/>
          </w:tcPr>
          <w:p w14:paraId="43F21D8E" w14:textId="77777777" w:rsidR="00E93FDC" w:rsidRPr="00070791" w:rsidRDefault="00E93FDC" w:rsidP="002F7E42">
            <w:pPr>
              <w:rPr>
                <w:sz w:val="18"/>
                <w:szCs w:val="18"/>
              </w:rPr>
            </w:pPr>
            <w:r w:rsidRPr="00070791">
              <w:rPr>
                <w:sz w:val="18"/>
                <w:szCs w:val="18"/>
              </w:rPr>
              <w:t>D</w:t>
            </w:r>
          </w:p>
        </w:tc>
        <w:tc>
          <w:tcPr>
            <w:tcW w:w="647" w:type="dxa"/>
          </w:tcPr>
          <w:p w14:paraId="3A649C44" w14:textId="77777777" w:rsidR="00E93FDC" w:rsidRPr="00070791" w:rsidRDefault="00E93FDC" w:rsidP="002F7E42">
            <w:pPr>
              <w:rPr>
                <w:sz w:val="18"/>
                <w:szCs w:val="18"/>
              </w:rPr>
            </w:pPr>
            <w:r w:rsidRPr="00070791">
              <w:rPr>
                <w:sz w:val="18"/>
                <w:szCs w:val="18"/>
              </w:rPr>
              <w:t>139</w:t>
            </w:r>
          </w:p>
        </w:tc>
        <w:tc>
          <w:tcPr>
            <w:tcW w:w="851" w:type="dxa"/>
          </w:tcPr>
          <w:p w14:paraId="40CBA1B6" w14:textId="36387940" w:rsidR="00E93FDC" w:rsidRPr="00070791" w:rsidRDefault="003713C0" w:rsidP="002F7E42">
            <w:pPr>
              <w:rPr>
                <w:sz w:val="18"/>
                <w:szCs w:val="18"/>
              </w:rPr>
            </w:pPr>
            <w:r w:rsidRPr="00070791">
              <w:rPr>
                <w:sz w:val="18"/>
                <w:szCs w:val="18"/>
              </w:rPr>
              <w:t>96.1</w:t>
            </w:r>
          </w:p>
        </w:tc>
        <w:tc>
          <w:tcPr>
            <w:tcW w:w="709" w:type="dxa"/>
          </w:tcPr>
          <w:p w14:paraId="5F07A81E" w14:textId="77777777" w:rsidR="00E93FDC" w:rsidRPr="00070791" w:rsidRDefault="00E93FDC" w:rsidP="002F7E42">
            <w:pPr>
              <w:rPr>
                <w:sz w:val="18"/>
                <w:szCs w:val="18"/>
              </w:rPr>
            </w:pPr>
            <w:r w:rsidRPr="00070791">
              <w:rPr>
                <w:sz w:val="18"/>
                <w:szCs w:val="18"/>
              </w:rPr>
              <w:t>25.9</w:t>
            </w:r>
          </w:p>
        </w:tc>
        <w:tc>
          <w:tcPr>
            <w:tcW w:w="850" w:type="dxa"/>
          </w:tcPr>
          <w:p w14:paraId="43C98168" w14:textId="4993AE70" w:rsidR="00E93FDC" w:rsidRPr="00070791" w:rsidRDefault="003A7264" w:rsidP="002F7E42">
            <w:pPr>
              <w:rPr>
                <w:sz w:val="18"/>
                <w:szCs w:val="18"/>
              </w:rPr>
            </w:pPr>
            <w:r w:rsidRPr="00070791">
              <w:rPr>
                <w:sz w:val="18"/>
                <w:szCs w:val="18"/>
              </w:rPr>
              <w:t>94.7</w:t>
            </w:r>
          </w:p>
        </w:tc>
        <w:tc>
          <w:tcPr>
            <w:tcW w:w="851" w:type="dxa"/>
          </w:tcPr>
          <w:p w14:paraId="24764BF3" w14:textId="7A3BB672" w:rsidR="00E93FDC" w:rsidRPr="00070791" w:rsidRDefault="003A7264" w:rsidP="002F7E42">
            <w:pPr>
              <w:rPr>
                <w:sz w:val="18"/>
                <w:szCs w:val="18"/>
              </w:rPr>
            </w:pPr>
            <w:r w:rsidRPr="00070791">
              <w:rPr>
                <w:sz w:val="18"/>
                <w:szCs w:val="18"/>
              </w:rPr>
              <w:t>26.9</w:t>
            </w:r>
          </w:p>
        </w:tc>
        <w:tc>
          <w:tcPr>
            <w:tcW w:w="708" w:type="dxa"/>
          </w:tcPr>
          <w:p w14:paraId="694C6298" w14:textId="5D77EA79" w:rsidR="00E93FDC" w:rsidRPr="00070791" w:rsidRDefault="00C9522A" w:rsidP="002F7E42">
            <w:pPr>
              <w:rPr>
                <w:sz w:val="18"/>
                <w:szCs w:val="18"/>
              </w:rPr>
            </w:pPr>
            <w:r w:rsidRPr="00070791">
              <w:rPr>
                <w:sz w:val="18"/>
                <w:szCs w:val="18"/>
              </w:rPr>
              <w:t>1.65</w:t>
            </w:r>
            <w:r w:rsidR="006418A6" w:rsidRPr="00070791">
              <w:rPr>
                <w:sz w:val="18"/>
                <w:szCs w:val="18"/>
              </w:rPr>
              <w:t>0</w:t>
            </w:r>
          </w:p>
        </w:tc>
        <w:tc>
          <w:tcPr>
            <w:tcW w:w="709" w:type="dxa"/>
          </w:tcPr>
          <w:p w14:paraId="326F5FB3" w14:textId="09968666" w:rsidR="00E93FDC" w:rsidRPr="00070791" w:rsidRDefault="00C9522A" w:rsidP="002F7E42">
            <w:pPr>
              <w:rPr>
                <w:sz w:val="18"/>
                <w:szCs w:val="18"/>
              </w:rPr>
            </w:pPr>
            <w:r w:rsidRPr="00070791">
              <w:rPr>
                <w:sz w:val="18"/>
                <w:szCs w:val="18"/>
              </w:rPr>
              <w:t>138</w:t>
            </w:r>
          </w:p>
        </w:tc>
        <w:tc>
          <w:tcPr>
            <w:tcW w:w="851" w:type="dxa"/>
          </w:tcPr>
          <w:p w14:paraId="75B720E1" w14:textId="0FD4D4F8" w:rsidR="00E93FDC" w:rsidRPr="00070791" w:rsidRDefault="006418A6" w:rsidP="002F7E42">
            <w:pPr>
              <w:rPr>
                <w:sz w:val="18"/>
                <w:szCs w:val="18"/>
              </w:rPr>
            </w:pPr>
            <w:r w:rsidRPr="00070791">
              <w:rPr>
                <w:sz w:val="18"/>
                <w:szCs w:val="18"/>
              </w:rPr>
              <w:t>0.102</w:t>
            </w:r>
          </w:p>
        </w:tc>
      </w:tr>
    </w:tbl>
    <w:p w14:paraId="60279C66" w14:textId="6AA7E42C" w:rsidR="00E93FDC" w:rsidRPr="00070791" w:rsidRDefault="00E93FDC" w:rsidP="0005159C">
      <w:pPr>
        <w:rPr>
          <w:sz w:val="22"/>
          <w:szCs w:val="22"/>
        </w:rPr>
      </w:pPr>
    </w:p>
    <w:p w14:paraId="45E95422" w14:textId="77777777" w:rsidR="00E93FDC" w:rsidRPr="00070791" w:rsidRDefault="00E93FDC" w:rsidP="0005159C">
      <w:pPr>
        <w:rPr>
          <w:sz w:val="22"/>
          <w:szCs w:val="22"/>
        </w:rPr>
      </w:pPr>
    </w:p>
    <w:p w14:paraId="7756394D" w14:textId="77777777" w:rsidR="00E93FDC" w:rsidRPr="00070791" w:rsidRDefault="00E93FDC" w:rsidP="0005159C">
      <w:pPr>
        <w:rPr>
          <w:sz w:val="22"/>
          <w:szCs w:val="22"/>
        </w:rPr>
      </w:pPr>
    </w:p>
    <w:p w14:paraId="1FD7864F" w14:textId="757DE68B" w:rsidR="00AD30F1" w:rsidRPr="00070791" w:rsidRDefault="00AD30F1" w:rsidP="00E96A4B">
      <w:pPr>
        <w:pStyle w:val="Heading2"/>
        <w:rPr>
          <w:rFonts w:hint="eastAsia"/>
        </w:rPr>
      </w:pPr>
      <w:r w:rsidRPr="00070791">
        <w:t>Precision</w:t>
      </w:r>
    </w:p>
    <w:p w14:paraId="6BF323E2" w14:textId="0223731D" w:rsidR="006B78CF" w:rsidRPr="00070791" w:rsidRDefault="0005159C" w:rsidP="00D9268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r w:rsidRPr="00070791">
        <w:rPr>
          <w:rFonts w:ascii="OpenSans" w:hAnsi="OpenSans" w:cs="Helvetica"/>
          <w:kern w:val="1"/>
          <w:sz w:val="22"/>
          <w:szCs w:val="22"/>
        </w:rPr>
        <w:t xml:space="preserve">As </w:t>
      </w:r>
      <w:r w:rsidR="007E1076" w:rsidRPr="00070791">
        <w:rPr>
          <w:rFonts w:ascii="OpenSans" w:hAnsi="OpenSans" w:cs="Helvetica"/>
          <w:kern w:val="1"/>
          <w:sz w:val="22"/>
          <w:szCs w:val="22"/>
        </w:rPr>
        <w:t>discussed</w:t>
      </w:r>
      <w:r w:rsidRPr="00070791">
        <w:rPr>
          <w:rFonts w:ascii="OpenSans" w:hAnsi="OpenSans" w:cs="Helvetica"/>
          <w:kern w:val="1"/>
          <w:sz w:val="22"/>
          <w:szCs w:val="22"/>
        </w:rPr>
        <w:t xml:space="preserve"> previously, estimation of test precision using the overall within-subject standard deviation </w:t>
      </w:r>
      <m:oMath>
        <m:sSub>
          <m:sSubPr>
            <m:ctrlPr>
              <w:rPr>
                <w:rFonts w:ascii="Cambria Math" w:hAnsi="Cambria Math" w:cs="Helvetica"/>
                <w:i/>
                <w:kern w:val="1"/>
                <w:sz w:val="22"/>
                <w:szCs w:val="22"/>
              </w:rPr>
            </m:ctrlPr>
          </m:sSubPr>
          <m:e>
            <m:r>
              <w:rPr>
                <w:rFonts w:ascii="Cambria Math" w:hAnsi="Cambria Math" w:cs="Helvetica"/>
                <w:kern w:val="1"/>
                <w:sz w:val="22"/>
                <w:szCs w:val="22"/>
              </w:rPr>
              <m:t>s</m:t>
            </m:r>
          </m:e>
          <m:sub>
            <m:r>
              <w:rPr>
                <w:rFonts w:ascii="Cambria Math" w:hAnsi="Cambria Math" w:cs="Helvetica"/>
                <w:kern w:val="1"/>
                <w:sz w:val="22"/>
                <w:szCs w:val="22"/>
              </w:rPr>
              <m:t>w</m:t>
            </m:r>
          </m:sub>
        </m:sSub>
        <m:r>
          <w:rPr>
            <w:rFonts w:ascii="Cambria Math" w:hAnsi="Cambria Math" w:cs="Helvetica"/>
            <w:kern w:val="1"/>
            <w:sz w:val="22"/>
            <w:szCs w:val="22"/>
          </w:rPr>
          <m:t xml:space="preserve"> </m:t>
        </m:r>
      </m:oMath>
      <w:r w:rsidRPr="00070791">
        <w:rPr>
          <w:rFonts w:ascii="OpenSans" w:hAnsi="OpenSans" w:cs="Helvetica"/>
          <w:kern w:val="1"/>
          <w:sz w:val="22"/>
          <w:szCs w:val="22"/>
        </w:rPr>
        <w:t xml:space="preserve">assumes there is no association between </w:t>
      </w:r>
      <w:r w:rsidR="007E1076" w:rsidRPr="00070791">
        <w:rPr>
          <w:rFonts w:ascii="OpenSans" w:hAnsi="OpenSans" w:cs="Helvetica"/>
          <w:kern w:val="1"/>
          <w:sz w:val="22"/>
          <w:szCs w:val="22"/>
        </w:rPr>
        <w:t>participants’</w:t>
      </w:r>
      <w:r w:rsidRPr="00070791">
        <w:rPr>
          <w:rFonts w:ascii="OpenSans" w:hAnsi="OpenSans" w:cs="Helvetica"/>
          <w:kern w:val="1"/>
          <w:sz w:val="22"/>
          <w:szCs w:val="22"/>
        </w:rPr>
        <w:t xml:space="preserve"> variability and their mean scores</w:t>
      </w:r>
      <w:r w:rsidR="007E1076" w:rsidRPr="00070791">
        <w:rPr>
          <w:rFonts w:ascii="OpenSans" w:hAnsi="OpenSans" w:cs="Helvetica"/>
          <w:kern w:val="1"/>
          <w:sz w:val="22"/>
          <w:szCs w:val="22"/>
        </w:rPr>
        <w:t>. I</w:t>
      </w:r>
      <w:r w:rsidRPr="00070791">
        <w:rPr>
          <w:rFonts w:ascii="OpenSans" w:hAnsi="OpenSans" w:cs="Helvetica"/>
          <w:kern w:val="1"/>
          <w:sz w:val="22"/>
          <w:szCs w:val="22"/>
        </w:rPr>
        <w:t xml:space="preserve">n other words, the measurement error of the test should not depend upon whether a subject is a slow or a fast reader. Figure </w:t>
      </w:r>
      <w:r w:rsidR="007E1076" w:rsidRPr="00070791">
        <w:rPr>
          <w:rFonts w:ascii="OpenSans" w:hAnsi="OpenSans" w:cs="Helvetica"/>
          <w:kern w:val="1"/>
          <w:sz w:val="22"/>
          <w:szCs w:val="22"/>
        </w:rPr>
        <w:t>3</w:t>
      </w:r>
      <w:r w:rsidRPr="00070791">
        <w:rPr>
          <w:rFonts w:ascii="OpenSans" w:hAnsi="OpenSans" w:cs="Helvetica"/>
          <w:kern w:val="1"/>
          <w:sz w:val="22"/>
          <w:szCs w:val="22"/>
        </w:rPr>
        <w:t xml:space="preserve"> shows the association between </w:t>
      </w:r>
      <w:r w:rsidR="00AD2D8E" w:rsidRPr="00070791">
        <w:rPr>
          <w:rFonts w:ascii="OpenSans" w:hAnsi="OpenSans" w:cs="Helvetica"/>
          <w:kern w:val="1"/>
          <w:sz w:val="22"/>
          <w:szCs w:val="22"/>
        </w:rPr>
        <w:t xml:space="preserve">the absolute </w:t>
      </w:r>
      <w:r w:rsidRPr="00070791">
        <w:rPr>
          <w:rFonts w:ascii="OpenSans" w:hAnsi="OpenSans" w:cs="Helvetica"/>
          <w:kern w:val="1"/>
          <w:sz w:val="22"/>
          <w:szCs w:val="22"/>
        </w:rPr>
        <w:t xml:space="preserve">test-retest </w:t>
      </w:r>
      <w:r w:rsidR="00AD2D8E" w:rsidRPr="00070791">
        <w:rPr>
          <w:rFonts w:ascii="OpenSans" w:hAnsi="OpenSans" w:cs="Helvetica"/>
          <w:kern w:val="1"/>
          <w:sz w:val="22"/>
          <w:szCs w:val="22"/>
        </w:rPr>
        <w:t xml:space="preserve">difference </w:t>
      </w:r>
      <w:r w:rsidRPr="00070791">
        <w:rPr>
          <w:rFonts w:ascii="OpenSans" w:hAnsi="OpenSans" w:cs="Helvetica"/>
          <w:kern w:val="1"/>
          <w:sz w:val="22"/>
          <w:szCs w:val="22"/>
        </w:rPr>
        <w:t xml:space="preserve">and mean </w:t>
      </w:r>
      <w:r w:rsidR="00AD2D8E" w:rsidRPr="00070791">
        <w:rPr>
          <w:rFonts w:ascii="OpenSans" w:hAnsi="OpenSans" w:cs="Helvetica"/>
          <w:kern w:val="1"/>
          <w:sz w:val="22"/>
          <w:szCs w:val="22"/>
        </w:rPr>
        <w:t xml:space="preserve">reading rate </w:t>
      </w:r>
      <w:r w:rsidRPr="00070791">
        <w:rPr>
          <w:rFonts w:ascii="OpenSans" w:hAnsi="OpenSans" w:cs="Helvetica"/>
          <w:kern w:val="1"/>
          <w:sz w:val="22"/>
          <w:szCs w:val="22"/>
        </w:rPr>
        <w:t xml:space="preserve">for </w:t>
      </w:r>
      <w:r w:rsidR="00AD2D8E" w:rsidRPr="00070791">
        <w:rPr>
          <w:rFonts w:ascii="OpenSans" w:hAnsi="OpenSans" w:cs="Helvetica"/>
          <w:kern w:val="1"/>
          <w:sz w:val="22"/>
          <w:szCs w:val="22"/>
        </w:rPr>
        <w:t xml:space="preserve">participants in </w:t>
      </w:r>
      <w:r w:rsidRPr="00070791">
        <w:rPr>
          <w:rFonts w:ascii="OpenSans" w:hAnsi="OpenSans" w:cs="Helvetica"/>
          <w:kern w:val="1"/>
          <w:sz w:val="22"/>
          <w:szCs w:val="22"/>
        </w:rPr>
        <w:t xml:space="preserve">each of the four samples in the study. </w:t>
      </w:r>
      <w:r w:rsidR="006B78CF" w:rsidRPr="00070791">
        <w:rPr>
          <w:rFonts w:ascii="OpenSans" w:hAnsi="OpenSans" w:cs="Helvetica"/>
          <w:kern w:val="1"/>
          <w:sz w:val="22"/>
          <w:szCs w:val="22"/>
        </w:rPr>
        <w:t xml:space="preserve">Data from adult participants (Samples A and B) show no evidence of any association between variation of repeated measurements and their mean, indicating that </w:t>
      </w:r>
      <w:r w:rsidR="006B78CF" w:rsidRPr="00070791">
        <w:rPr>
          <w:rFonts w:ascii="OpenSans" w:hAnsi="OpenSans" w:cs="Helvetica"/>
          <w:kern w:val="1"/>
          <w:sz w:val="22"/>
          <w:szCs w:val="22"/>
        </w:rPr>
        <w:lastRenderedPageBreak/>
        <w:t>the precision of WRRT in adults is independent of whether individuals are slow or fast readers. Data from children (Samples C and D) show a weak positive trend, with average test-retest differences increasing slightly as reading rate increases. Given the general lack of evidence of association between</w:t>
      </w:r>
      <w:r w:rsidR="00C2608D" w:rsidRPr="00070791">
        <w:rPr>
          <w:rFonts w:ascii="OpenSans" w:hAnsi="OpenSans" w:cs="Helvetica"/>
          <w:kern w:val="1"/>
          <w:sz w:val="22"/>
          <w:szCs w:val="22"/>
        </w:rPr>
        <w:t xml:space="preserve"> mean reading rate and magnitude of variation, we conclude that using the overall within-subject standard deviation </w:t>
      </w:r>
      <m:oMath>
        <m:sSub>
          <m:sSubPr>
            <m:ctrlPr>
              <w:rPr>
                <w:rFonts w:ascii="Cambria Math" w:hAnsi="Cambria Math" w:cs="Helvetica"/>
                <w:i/>
                <w:kern w:val="1"/>
                <w:sz w:val="22"/>
                <w:szCs w:val="22"/>
              </w:rPr>
            </m:ctrlPr>
          </m:sSubPr>
          <m:e>
            <m:r>
              <w:rPr>
                <w:rFonts w:ascii="Cambria Math" w:hAnsi="Cambria Math" w:cs="Helvetica"/>
                <w:kern w:val="1"/>
                <w:sz w:val="22"/>
                <w:szCs w:val="22"/>
              </w:rPr>
              <m:t>s</m:t>
            </m:r>
          </m:e>
          <m:sub>
            <m:r>
              <w:rPr>
                <w:rFonts w:ascii="Cambria Math" w:hAnsi="Cambria Math" w:cs="Helvetica"/>
                <w:kern w:val="1"/>
                <w:sz w:val="22"/>
                <w:szCs w:val="22"/>
              </w:rPr>
              <m:t>w</m:t>
            </m:r>
          </m:sub>
        </m:sSub>
        <m:r>
          <w:rPr>
            <w:rFonts w:ascii="Cambria Math" w:hAnsi="Cambria Math" w:cs="Helvetica"/>
            <w:kern w:val="1"/>
            <w:sz w:val="22"/>
            <w:szCs w:val="22"/>
          </w:rPr>
          <m:t xml:space="preserve"> </m:t>
        </m:r>
      </m:oMath>
      <w:r w:rsidR="00C2608D" w:rsidRPr="00070791">
        <w:rPr>
          <w:rFonts w:ascii="OpenSans" w:hAnsi="OpenSans" w:cs="Helvetica"/>
          <w:kern w:val="1"/>
          <w:sz w:val="22"/>
          <w:szCs w:val="22"/>
        </w:rPr>
        <w:t>as an estimate of test precision in each sample is justified, but the implications of this will be discussed later.</w:t>
      </w:r>
      <w:r w:rsidR="00461EDD" w:rsidRPr="00070791">
        <w:rPr>
          <w:rFonts w:ascii="OpenSans" w:hAnsi="OpenSans" w:cs="Helvetica"/>
          <w:kern w:val="1"/>
          <w:sz w:val="22"/>
          <w:szCs w:val="22"/>
        </w:rPr>
        <w:t xml:space="preserve"> On this basis, Table 4 gives </w:t>
      </w:r>
      <w:r w:rsidR="00E009F9" w:rsidRPr="00070791">
        <w:rPr>
          <w:rFonts w:ascii="OpenSans" w:hAnsi="OpenSans" w:cs="Helvetica"/>
          <w:kern w:val="1"/>
          <w:sz w:val="22"/>
          <w:szCs w:val="22"/>
        </w:rPr>
        <w:t>point</w:t>
      </w:r>
      <w:r w:rsidR="00461EDD" w:rsidRPr="00070791">
        <w:rPr>
          <w:rFonts w:ascii="OpenSans" w:hAnsi="OpenSans" w:cs="Helvetica"/>
          <w:kern w:val="1"/>
          <w:sz w:val="22"/>
          <w:szCs w:val="22"/>
        </w:rPr>
        <w:t xml:space="preserve"> estimates </w:t>
      </w:r>
      <w:r w:rsidR="00E009F9" w:rsidRPr="00070791">
        <w:rPr>
          <w:rFonts w:ascii="OpenSans" w:hAnsi="OpenSans" w:cs="Helvetica"/>
          <w:kern w:val="1"/>
          <w:sz w:val="22"/>
          <w:szCs w:val="22"/>
        </w:rPr>
        <w:t>and confidence intervals for the</w:t>
      </w:r>
      <w:r w:rsidR="00461EDD" w:rsidRPr="00070791">
        <w:rPr>
          <w:rFonts w:ascii="OpenSans" w:hAnsi="OpenSans" w:cs="Helvetica"/>
          <w:kern w:val="1"/>
          <w:sz w:val="22"/>
          <w:szCs w:val="22"/>
        </w:rPr>
        <w:t xml:space="preserve"> precision </w:t>
      </w:r>
      <w:r w:rsidR="00E009F9" w:rsidRPr="00070791">
        <w:rPr>
          <w:rFonts w:ascii="OpenSans" w:hAnsi="OpenSans" w:cs="Helvetica"/>
          <w:kern w:val="1"/>
          <w:sz w:val="22"/>
          <w:szCs w:val="22"/>
        </w:rPr>
        <w:t xml:space="preserve">of WRRT measurements </w:t>
      </w:r>
      <w:r w:rsidR="00461EDD" w:rsidRPr="00070791">
        <w:rPr>
          <w:rFonts w:ascii="OpenSans" w:hAnsi="OpenSans" w:cs="Helvetica"/>
          <w:kern w:val="1"/>
          <w:sz w:val="22"/>
          <w:szCs w:val="22"/>
        </w:rPr>
        <w:t>in each sample.</w:t>
      </w:r>
    </w:p>
    <w:p w14:paraId="1A9D3170" w14:textId="4660817A" w:rsidR="007D05A9" w:rsidRPr="00070791" w:rsidRDefault="007D05A9" w:rsidP="00D9268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p>
    <w:p w14:paraId="34908959" w14:textId="3C802212" w:rsidR="00EF3BCD" w:rsidRPr="00070791" w:rsidRDefault="00EF3BCD" w:rsidP="00EF3BCD">
      <w:pPr>
        <w:jc w:val="center"/>
        <w:rPr>
          <w:b/>
          <w:bCs/>
          <w:sz w:val="22"/>
          <w:szCs w:val="22"/>
        </w:rPr>
      </w:pPr>
      <w:r w:rsidRPr="00070791">
        <w:rPr>
          <w:b/>
          <w:bCs/>
          <w:sz w:val="22"/>
          <w:szCs w:val="22"/>
        </w:rPr>
        <w:t xml:space="preserve">Figure 3. Association of </w:t>
      </w:r>
      <w:r w:rsidR="0079598D" w:rsidRPr="00070791">
        <w:rPr>
          <w:b/>
          <w:bCs/>
          <w:sz w:val="22"/>
          <w:szCs w:val="22"/>
        </w:rPr>
        <w:t>within-subjects standard deviation</w:t>
      </w:r>
      <w:r w:rsidRPr="00070791">
        <w:rPr>
          <w:b/>
          <w:bCs/>
          <w:sz w:val="22"/>
          <w:szCs w:val="22"/>
        </w:rPr>
        <w:t xml:space="preserve"> and mean reading rate</w:t>
      </w:r>
    </w:p>
    <w:p w14:paraId="1BC06987" w14:textId="4B47F715" w:rsidR="00EF3BCD" w:rsidRPr="00070791" w:rsidRDefault="00EF3BCD" w:rsidP="003A6A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2"/>
          <w:szCs w:val="22"/>
        </w:rPr>
      </w:pPr>
    </w:p>
    <w:p w14:paraId="0716E914" w14:textId="445AB888" w:rsidR="00EF3BCD" w:rsidRPr="00070791" w:rsidRDefault="006752BC" w:rsidP="00EF3BC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OpenSans" w:hAnsi="OpenSans" w:cs="Helvetica" w:hint="eastAsia"/>
          <w:kern w:val="1"/>
          <w:sz w:val="22"/>
          <w:szCs w:val="22"/>
        </w:rPr>
      </w:pPr>
      <w:r w:rsidRPr="00070791">
        <w:rPr>
          <w:rFonts w:ascii="OpenSans" w:hAnsi="OpenSans" w:cs="Helvetica"/>
          <w:noProof/>
          <w:kern w:val="1"/>
          <w:sz w:val="22"/>
          <w:szCs w:val="22"/>
          <w:lang w:val="en-US"/>
        </w:rPr>
        <mc:AlternateContent>
          <mc:Choice Requires="wpg">
            <w:drawing>
              <wp:anchor distT="0" distB="0" distL="114300" distR="114300" simplePos="0" relativeHeight="251673600" behindDoc="0" locked="0" layoutInCell="1" allowOverlap="1" wp14:anchorId="67661BA3" wp14:editId="2218AADC">
                <wp:simplePos x="0" y="0"/>
                <wp:positionH relativeFrom="column">
                  <wp:posOffset>-25096</wp:posOffset>
                </wp:positionH>
                <wp:positionV relativeFrom="paragraph">
                  <wp:posOffset>98425</wp:posOffset>
                </wp:positionV>
                <wp:extent cx="6178163" cy="3967701"/>
                <wp:effectExtent l="0" t="0" r="0" b="0"/>
                <wp:wrapNone/>
                <wp:docPr id="43" name="Group 43"/>
                <wp:cNvGraphicFramePr/>
                <a:graphic xmlns:a="http://schemas.openxmlformats.org/drawingml/2006/main">
                  <a:graphicData uri="http://schemas.microsoft.com/office/word/2010/wordprocessingGroup">
                    <wpg:wgp>
                      <wpg:cNvGrpSpPr/>
                      <wpg:grpSpPr>
                        <a:xfrm>
                          <a:off x="0" y="0"/>
                          <a:ext cx="6178163" cy="3967701"/>
                          <a:chOff x="0" y="0"/>
                          <a:chExt cx="6178163" cy="3967701"/>
                        </a:xfrm>
                      </wpg:grpSpPr>
                      <wpg:grpSp>
                        <wpg:cNvPr id="2" name="Group 2"/>
                        <wpg:cNvGrpSpPr/>
                        <wpg:grpSpPr>
                          <a:xfrm>
                            <a:off x="0" y="0"/>
                            <a:ext cx="6178163" cy="3967701"/>
                            <a:chOff x="0" y="0"/>
                            <a:chExt cx="9713844" cy="6516812"/>
                          </a:xfrm>
                        </wpg:grpSpPr>
                        <wpg:grpSp>
                          <wpg:cNvPr id="3" name="Group 3"/>
                          <wpg:cNvGrpSpPr/>
                          <wpg:grpSpPr>
                            <a:xfrm>
                              <a:off x="0" y="7952"/>
                              <a:ext cx="4632960" cy="3153410"/>
                              <a:chOff x="0" y="0"/>
                              <a:chExt cx="4632960" cy="3153410"/>
                            </a:xfrm>
                          </wpg:grpSpPr>
                          <pic:pic xmlns:pic="http://schemas.openxmlformats.org/drawingml/2006/picture">
                            <pic:nvPicPr>
                              <pic:cNvPr id="4" name="Picture 4"/>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4632960" cy="3153410"/>
                              </a:xfrm>
                              <a:prstGeom prst="rect">
                                <a:avLst/>
                              </a:prstGeom>
                            </pic:spPr>
                          </pic:pic>
                          <wps:wsp>
                            <wps:cNvPr id="5" name="Rectangle 5"/>
                            <wps:cNvSpPr/>
                            <wps:spPr>
                              <a:xfrm flipH="1">
                                <a:off x="103367" y="174928"/>
                                <a:ext cx="57785" cy="6604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Rectangle 6"/>
                            <wps:cNvSpPr/>
                            <wps:spPr>
                              <a:xfrm flipH="1">
                                <a:off x="3729161" y="2989690"/>
                                <a:ext cx="57785" cy="6604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7" name="Group 7"/>
                          <wpg:cNvGrpSpPr/>
                          <wpg:grpSpPr>
                            <a:xfrm>
                              <a:off x="0" y="3363402"/>
                              <a:ext cx="4632960" cy="3153410"/>
                              <a:chOff x="0" y="0"/>
                              <a:chExt cx="4632960" cy="3153410"/>
                            </a:xfrm>
                          </wpg:grpSpPr>
                          <pic:pic xmlns:pic="http://schemas.openxmlformats.org/drawingml/2006/picture">
                            <pic:nvPicPr>
                              <pic:cNvPr id="8" name="Picture 8"/>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4632960" cy="3153410"/>
                              </a:xfrm>
                              <a:prstGeom prst="rect">
                                <a:avLst/>
                              </a:prstGeom>
                            </pic:spPr>
                          </pic:pic>
                          <wps:wsp>
                            <wps:cNvPr id="9" name="Rectangle 9"/>
                            <wps:cNvSpPr/>
                            <wps:spPr>
                              <a:xfrm flipH="1">
                                <a:off x="111318" y="174929"/>
                                <a:ext cx="57785" cy="6604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Rectangle 13"/>
                            <wps:cNvSpPr/>
                            <wps:spPr>
                              <a:xfrm flipH="1">
                                <a:off x="3713259" y="2997642"/>
                                <a:ext cx="57785" cy="6604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4" name="Group 14"/>
                          <wpg:cNvGrpSpPr/>
                          <wpg:grpSpPr>
                            <a:xfrm>
                              <a:off x="5080884" y="0"/>
                              <a:ext cx="4632960" cy="3153410"/>
                              <a:chOff x="0" y="0"/>
                              <a:chExt cx="4632960" cy="3153410"/>
                            </a:xfrm>
                          </wpg:grpSpPr>
                          <pic:pic xmlns:pic="http://schemas.openxmlformats.org/drawingml/2006/picture">
                            <pic:nvPicPr>
                              <pic:cNvPr id="15" name="Picture 15"/>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4632960" cy="3153410"/>
                              </a:xfrm>
                              <a:prstGeom prst="rect">
                                <a:avLst/>
                              </a:prstGeom>
                            </pic:spPr>
                          </pic:pic>
                          <wps:wsp>
                            <wps:cNvPr id="16" name="Rectangle 16"/>
                            <wps:cNvSpPr/>
                            <wps:spPr>
                              <a:xfrm flipH="1">
                                <a:off x="111318" y="182880"/>
                                <a:ext cx="57785" cy="6604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Rectangle 17"/>
                            <wps:cNvSpPr/>
                            <wps:spPr>
                              <a:xfrm flipH="1">
                                <a:off x="3721210" y="2989690"/>
                                <a:ext cx="57785" cy="6604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8" name="Group 18"/>
                          <wpg:cNvGrpSpPr/>
                          <wpg:grpSpPr>
                            <a:xfrm>
                              <a:off x="5080884" y="3363402"/>
                              <a:ext cx="4632960" cy="3153410"/>
                              <a:chOff x="0" y="0"/>
                              <a:chExt cx="4632960" cy="3153410"/>
                            </a:xfrm>
                          </wpg:grpSpPr>
                          <pic:pic xmlns:pic="http://schemas.openxmlformats.org/drawingml/2006/picture">
                            <pic:nvPicPr>
                              <pic:cNvPr id="19" name="Picture 1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632960" cy="3153410"/>
                              </a:xfrm>
                              <a:prstGeom prst="rect">
                                <a:avLst/>
                              </a:prstGeom>
                            </pic:spPr>
                          </pic:pic>
                          <wps:wsp>
                            <wps:cNvPr id="20" name="Rectangle 20"/>
                            <wps:cNvSpPr/>
                            <wps:spPr>
                              <a:xfrm flipH="1">
                                <a:off x="111318" y="174929"/>
                                <a:ext cx="57785" cy="6604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Rectangle 21"/>
                            <wps:cNvSpPr/>
                            <wps:spPr>
                              <a:xfrm flipH="1">
                                <a:off x="3713259" y="2981739"/>
                                <a:ext cx="57785" cy="6604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44" name="Text Box 44"/>
                        <wps:cNvSpPr txBox="1"/>
                        <wps:spPr>
                          <a:xfrm>
                            <a:off x="1804946" y="111318"/>
                            <a:ext cx="1153103" cy="330591"/>
                          </a:xfrm>
                          <a:prstGeom prst="rect">
                            <a:avLst/>
                          </a:prstGeom>
                          <a:solidFill>
                            <a:schemeClr val="lt1"/>
                          </a:solidFill>
                          <a:ln w="6350">
                            <a:noFill/>
                          </a:ln>
                        </wps:spPr>
                        <wps:txbx>
                          <w:txbxContent>
                            <w:p w14:paraId="5E0E2095" w14:textId="19EC2873" w:rsidR="006825D7" w:rsidRDefault="006825D7" w:rsidP="00AA52B1">
                              <w:pPr>
                                <w:rPr>
                                  <w:sz w:val="14"/>
                                  <w:szCs w:val="14"/>
                                  <w:lang w:val="en-US"/>
                                </w:rPr>
                              </w:pPr>
                              <w:r w:rsidRPr="00A06832">
                                <w:rPr>
                                  <w:sz w:val="14"/>
                                  <w:szCs w:val="14"/>
                                  <w:lang w:val="en-US"/>
                                </w:rPr>
                                <w:t>Sample A (Gilchrist)</w:t>
                              </w:r>
                            </w:p>
                            <w:p w14:paraId="13D88C89" w14:textId="4D289C72" w:rsidR="006825D7" w:rsidRPr="001E052F" w:rsidRDefault="00E96A4B" w:rsidP="00AA52B1">
                              <w:pPr>
                                <w:rPr>
                                  <w:sz w:val="14"/>
                                  <w:szCs w:val="14"/>
                                  <w:lang w:val="en-US"/>
                                </w:rPr>
                              </w:pPr>
                              <m:oMathPara>
                                <m:oMathParaPr>
                                  <m:jc m:val="left"/>
                                </m:oMathParaPr>
                                <m:oMath>
                                  <m:sSup>
                                    <m:sSupPr>
                                      <m:ctrlPr>
                                        <w:rPr>
                                          <w:rFonts w:ascii="Cambria Math" w:hAnsi="Cambria Math"/>
                                          <w:i/>
                                          <w:sz w:val="14"/>
                                          <w:szCs w:val="14"/>
                                          <w:lang w:val="en-US"/>
                                        </w:rPr>
                                      </m:ctrlPr>
                                    </m:sSupPr>
                                    <m:e>
                                      <m:r>
                                        <w:rPr>
                                          <w:rFonts w:ascii="Cambria Math" w:hAnsi="Cambria Math"/>
                                          <w:sz w:val="14"/>
                                          <w:szCs w:val="14"/>
                                          <w:lang w:val="en-US"/>
                                        </w:rPr>
                                        <m:t>R</m:t>
                                      </m:r>
                                    </m:e>
                                    <m:sup>
                                      <m:r>
                                        <w:rPr>
                                          <w:rFonts w:ascii="Cambria Math" w:hAnsi="Cambria Math"/>
                                          <w:sz w:val="14"/>
                                          <w:szCs w:val="14"/>
                                          <w:lang w:val="en-US"/>
                                        </w:rPr>
                                        <m:t>2</m:t>
                                      </m:r>
                                    </m:sup>
                                  </m:sSup>
                                  <m:r>
                                    <w:rPr>
                                      <w:rFonts w:ascii="Cambria Math" w:hAnsi="Cambria Math"/>
                                      <w:sz w:val="14"/>
                                      <w:szCs w:val="14"/>
                                      <w:lang w:val="en-US"/>
                                    </w:rPr>
                                    <m:t>=0.0010</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 name="Text Box 45"/>
                        <wps:cNvSpPr txBox="1"/>
                        <wps:spPr>
                          <a:xfrm>
                            <a:off x="4746928" y="103367"/>
                            <a:ext cx="1342390" cy="373380"/>
                          </a:xfrm>
                          <a:prstGeom prst="rect">
                            <a:avLst/>
                          </a:prstGeom>
                          <a:solidFill>
                            <a:schemeClr val="lt1"/>
                          </a:solidFill>
                          <a:ln w="6350">
                            <a:noFill/>
                          </a:ln>
                        </wps:spPr>
                        <wps:txbx>
                          <w:txbxContent>
                            <w:p w14:paraId="59D98CAC" w14:textId="783D4F0D" w:rsidR="006825D7" w:rsidRDefault="006825D7" w:rsidP="00AA52B1">
                              <w:pPr>
                                <w:rPr>
                                  <w:sz w:val="14"/>
                                  <w:szCs w:val="14"/>
                                  <w:lang w:val="en-US"/>
                                </w:rPr>
                              </w:pPr>
                              <w:r w:rsidRPr="00A06832">
                                <w:rPr>
                                  <w:sz w:val="14"/>
                                  <w:szCs w:val="14"/>
                                  <w:lang w:val="en-US"/>
                                </w:rPr>
                                <w:t xml:space="preserve">Sample </w:t>
                              </w:r>
                              <w:r>
                                <w:rPr>
                                  <w:sz w:val="14"/>
                                  <w:szCs w:val="14"/>
                                  <w:lang w:val="en-US"/>
                                </w:rPr>
                                <w:t>B</w:t>
                              </w:r>
                              <w:r w:rsidRPr="00A06832">
                                <w:rPr>
                                  <w:sz w:val="14"/>
                                  <w:szCs w:val="14"/>
                                  <w:lang w:val="en-US"/>
                                </w:rPr>
                                <w:t xml:space="preserve"> (</w:t>
                              </w:r>
                              <w:r>
                                <w:rPr>
                                  <w:sz w:val="14"/>
                                  <w:szCs w:val="14"/>
                                  <w:lang w:val="en-US"/>
                                </w:rPr>
                                <w:t>Monger &amp; Allen</w:t>
                              </w:r>
                              <w:r w:rsidRPr="00A06832">
                                <w:rPr>
                                  <w:sz w:val="14"/>
                                  <w:szCs w:val="14"/>
                                  <w:lang w:val="en-US"/>
                                </w:rPr>
                                <w:t>)</w:t>
                              </w:r>
                            </w:p>
                            <w:p w14:paraId="630EA9F8" w14:textId="65722592" w:rsidR="006825D7" w:rsidRPr="00405624" w:rsidRDefault="00E96A4B" w:rsidP="00AA52B1">
                              <w:pPr>
                                <w:rPr>
                                  <w:sz w:val="14"/>
                                  <w:szCs w:val="14"/>
                                  <w:lang w:val="en-US"/>
                                </w:rPr>
                              </w:pPr>
                              <m:oMathPara>
                                <m:oMathParaPr>
                                  <m:jc m:val="left"/>
                                </m:oMathParaPr>
                                <m:oMath>
                                  <m:sSup>
                                    <m:sSupPr>
                                      <m:ctrlPr>
                                        <w:rPr>
                                          <w:rFonts w:ascii="Cambria Math" w:hAnsi="Cambria Math"/>
                                          <w:i/>
                                          <w:sz w:val="14"/>
                                          <w:szCs w:val="14"/>
                                          <w:lang w:val="en-US"/>
                                        </w:rPr>
                                      </m:ctrlPr>
                                    </m:sSupPr>
                                    <m:e>
                                      <m:r>
                                        <w:rPr>
                                          <w:rFonts w:ascii="Cambria Math" w:hAnsi="Cambria Math"/>
                                          <w:sz w:val="14"/>
                                          <w:szCs w:val="14"/>
                                          <w:lang w:val="en-US"/>
                                        </w:rPr>
                                        <m:t>R</m:t>
                                      </m:r>
                                    </m:e>
                                    <m:sup>
                                      <m:r>
                                        <w:rPr>
                                          <w:rFonts w:ascii="Cambria Math" w:hAnsi="Cambria Math"/>
                                          <w:sz w:val="14"/>
                                          <w:szCs w:val="14"/>
                                          <w:lang w:val="en-US"/>
                                        </w:rPr>
                                        <m:t>2</m:t>
                                      </m:r>
                                    </m:sup>
                                  </m:sSup>
                                  <m:r>
                                    <w:rPr>
                                      <w:rFonts w:ascii="Cambria Math" w:hAnsi="Cambria Math"/>
                                      <w:sz w:val="14"/>
                                      <w:szCs w:val="14"/>
                                      <w:lang w:val="en-US"/>
                                    </w:rPr>
                                    <m:t>=0.0019</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 name="Text Box 46"/>
                        <wps:cNvSpPr txBox="1"/>
                        <wps:spPr>
                          <a:xfrm>
                            <a:off x="1812897" y="2186608"/>
                            <a:ext cx="1152525" cy="358140"/>
                          </a:xfrm>
                          <a:prstGeom prst="rect">
                            <a:avLst/>
                          </a:prstGeom>
                          <a:solidFill>
                            <a:schemeClr val="lt1"/>
                          </a:solidFill>
                          <a:ln w="6350">
                            <a:noFill/>
                          </a:ln>
                        </wps:spPr>
                        <wps:txbx>
                          <w:txbxContent>
                            <w:p w14:paraId="5400204D" w14:textId="5C63ED0C" w:rsidR="006825D7" w:rsidRDefault="006825D7" w:rsidP="00AA52B1">
                              <w:pPr>
                                <w:rPr>
                                  <w:sz w:val="14"/>
                                  <w:szCs w:val="14"/>
                                  <w:lang w:val="en-US"/>
                                </w:rPr>
                              </w:pPr>
                              <w:r w:rsidRPr="00A06832">
                                <w:rPr>
                                  <w:sz w:val="14"/>
                                  <w:szCs w:val="14"/>
                                  <w:lang w:val="en-US"/>
                                </w:rPr>
                                <w:t xml:space="preserve">Sample </w:t>
                              </w:r>
                              <w:r>
                                <w:rPr>
                                  <w:sz w:val="14"/>
                                  <w:szCs w:val="14"/>
                                  <w:lang w:val="en-US"/>
                                </w:rPr>
                                <w:t>C</w:t>
                              </w:r>
                              <w:r w:rsidRPr="00A06832">
                                <w:rPr>
                                  <w:sz w:val="14"/>
                                  <w:szCs w:val="14"/>
                                  <w:lang w:val="en-US"/>
                                </w:rPr>
                                <w:t xml:space="preserve"> (</w:t>
                              </w:r>
                              <w:r>
                                <w:rPr>
                                  <w:sz w:val="14"/>
                                  <w:szCs w:val="14"/>
                                  <w:lang w:val="en-US"/>
                                </w:rPr>
                                <w:t>Srinivasan</w:t>
                              </w:r>
                              <w:r w:rsidRPr="00A06832">
                                <w:rPr>
                                  <w:sz w:val="14"/>
                                  <w:szCs w:val="14"/>
                                  <w:lang w:val="en-US"/>
                                </w:rPr>
                                <w:t>)</w:t>
                              </w:r>
                            </w:p>
                            <w:p w14:paraId="0089C19A" w14:textId="4F8B9B2B" w:rsidR="006825D7" w:rsidRPr="007F5F6D" w:rsidRDefault="00E96A4B" w:rsidP="00AA52B1">
                              <w:pPr>
                                <w:rPr>
                                  <w:sz w:val="14"/>
                                  <w:szCs w:val="14"/>
                                  <w:lang w:val="en-US"/>
                                </w:rPr>
                              </w:pPr>
                              <m:oMathPara>
                                <m:oMathParaPr>
                                  <m:jc m:val="left"/>
                                </m:oMathParaPr>
                                <m:oMath>
                                  <m:sSup>
                                    <m:sSupPr>
                                      <m:ctrlPr>
                                        <w:rPr>
                                          <w:rFonts w:ascii="Cambria Math" w:hAnsi="Cambria Math"/>
                                          <w:i/>
                                          <w:sz w:val="14"/>
                                          <w:szCs w:val="14"/>
                                          <w:lang w:val="en-US"/>
                                        </w:rPr>
                                      </m:ctrlPr>
                                    </m:sSupPr>
                                    <m:e>
                                      <m:r>
                                        <w:rPr>
                                          <w:rFonts w:ascii="Cambria Math" w:hAnsi="Cambria Math"/>
                                          <w:sz w:val="14"/>
                                          <w:szCs w:val="14"/>
                                          <w:lang w:val="en-US"/>
                                        </w:rPr>
                                        <m:t>R</m:t>
                                      </m:r>
                                    </m:e>
                                    <m:sup>
                                      <m:r>
                                        <w:rPr>
                                          <w:rFonts w:ascii="Cambria Math" w:hAnsi="Cambria Math"/>
                                          <w:sz w:val="14"/>
                                          <w:szCs w:val="14"/>
                                          <w:lang w:val="en-US"/>
                                        </w:rPr>
                                        <m:t>2</m:t>
                                      </m:r>
                                    </m:sup>
                                  </m:sSup>
                                  <m:r>
                                    <w:rPr>
                                      <w:rFonts w:ascii="Cambria Math" w:hAnsi="Cambria Math"/>
                                      <w:sz w:val="14"/>
                                      <w:szCs w:val="14"/>
                                      <w:lang w:val="en-US"/>
                                    </w:rPr>
                                    <m:t>=0.0118</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 name="Text Box 47"/>
                        <wps:cNvSpPr txBox="1"/>
                        <wps:spPr>
                          <a:xfrm>
                            <a:off x="4738977" y="2186608"/>
                            <a:ext cx="1152525" cy="372745"/>
                          </a:xfrm>
                          <a:prstGeom prst="rect">
                            <a:avLst/>
                          </a:prstGeom>
                          <a:solidFill>
                            <a:schemeClr val="lt1"/>
                          </a:solidFill>
                          <a:ln w="6350">
                            <a:noFill/>
                          </a:ln>
                        </wps:spPr>
                        <wps:txbx>
                          <w:txbxContent>
                            <w:p w14:paraId="7E75C897" w14:textId="0AEAFC95" w:rsidR="006825D7" w:rsidRDefault="006825D7" w:rsidP="00AA52B1">
                              <w:pPr>
                                <w:rPr>
                                  <w:sz w:val="14"/>
                                  <w:szCs w:val="14"/>
                                  <w:lang w:val="en-US"/>
                                </w:rPr>
                              </w:pPr>
                              <w:r w:rsidRPr="00A06832">
                                <w:rPr>
                                  <w:sz w:val="14"/>
                                  <w:szCs w:val="14"/>
                                  <w:lang w:val="en-US"/>
                                </w:rPr>
                                <w:t xml:space="preserve">Sample </w:t>
                              </w:r>
                              <w:r>
                                <w:rPr>
                                  <w:sz w:val="14"/>
                                  <w:szCs w:val="14"/>
                                  <w:lang w:val="en-US"/>
                                </w:rPr>
                                <w:t>D</w:t>
                              </w:r>
                              <w:r w:rsidRPr="00A06832">
                                <w:rPr>
                                  <w:sz w:val="14"/>
                                  <w:szCs w:val="14"/>
                                  <w:lang w:val="en-US"/>
                                </w:rPr>
                                <w:t xml:space="preserve"> (</w:t>
                              </w:r>
                              <w:r>
                                <w:rPr>
                                  <w:sz w:val="14"/>
                                  <w:szCs w:val="14"/>
                                  <w:lang w:val="en-US"/>
                                </w:rPr>
                                <w:t>Wilkins</w:t>
                              </w:r>
                              <w:r w:rsidRPr="00A06832">
                                <w:rPr>
                                  <w:sz w:val="14"/>
                                  <w:szCs w:val="14"/>
                                  <w:lang w:val="en-US"/>
                                </w:rPr>
                                <w:t>)</w:t>
                              </w:r>
                            </w:p>
                            <w:p w14:paraId="73E89540" w14:textId="3151C277" w:rsidR="006825D7" w:rsidRPr="00E477F2" w:rsidRDefault="00E96A4B" w:rsidP="00AA52B1">
                              <w:pPr>
                                <w:rPr>
                                  <w:sz w:val="14"/>
                                  <w:szCs w:val="14"/>
                                  <w:lang w:val="en-US"/>
                                </w:rPr>
                              </w:pPr>
                              <m:oMathPara>
                                <m:oMathParaPr>
                                  <m:jc m:val="left"/>
                                </m:oMathParaPr>
                                <m:oMath>
                                  <m:sSup>
                                    <m:sSupPr>
                                      <m:ctrlPr>
                                        <w:rPr>
                                          <w:rFonts w:ascii="Cambria Math" w:hAnsi="Cambria Math"/>
                                          <w:i/>
                                          <w:sz w:val="14"/>
                                          <w:szCs w:val="14"/>
                                          <w:lang w:val="en-US"/>
                                        </w:rPr>
                                      </m:ctrlPr>
                                    </m:sSupPr>
                                    <m:e>
                                      <m:r>
                                        <w:rPr>
                                          <w:rFonts w:ascii="Cambria Math" w:hAnsi="Cambria Math"/>
                                          <w:sz w:val="14"/>
                                          <w:szCs w:val="14"/>
                                          <w:lang w:val="en-US"/>
                                        </w:rPr>
                                        <m:t>R</m:t>
                                      </m:r>
                                    </m:e>
                                    <m:sup>
                                      <m:r>
                                        <w:rPr>
                                          <w:rFonts w:ascii="Cambria Math" w:hAnsi="Cambria Math"/>
                                          <w:sz w:val="14"/>
                                          <w:szCs w:val="14"/>
                                          <w:lang w:val="en-US"/>
                                        </w:rPr>
                                        <m:t>2</m:t>
                                      </m:r>
                                    </m:sup>
                                  </m:sSup>
                                  <m:r>
                                    <w:rPr>
                                      <w:rFonts w:ascii="Cambria Math" w:hAnsi="Cambria Math"/>
                                      <w:sz w:val="14"/>
                                      <w:szCs w:val="14"/>
                                      <w:lang w:val="en-US"/>
                                    </w:rPr>
                                    <m:t>=0.0251</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7661BA3" id="Group 43" o:spid="_x0000_s1048" style="position:absolute;margin-left:-2pt;margin-top:7.75pt;width:486.45pt;height:312.4pt;z-index:251673600" coordsize="61781,39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">
                <v:group id="Group 2" o:spid="_x0000_s1049" style="position:absolute;width:61781;height:39677" coordsize="97138,65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group id="Group 3" o:spid="_x0000_s1050" style="position:absolute;top:79;width:46329;height:31534" coordsize="46329,31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Picture 4" o:spid="_x0000_s1051" type="#_x0000_t75" style="position:absolute;width:46329;height:315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">
                      <v:imagedata r:id="rId20" o:title=""/>
                    </v:shape>
                    <v:rect id="Rectangle 5" o:spid="_x0000_s1052" style="position:absolute;left:1033;top:1749;width:578;height:66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" fillcolor="white [3212]" stroked="f" strokeweight="2pt"/>
                    <v:rect id="Rectangle 6" o:spid="_x0000_s1053" style="position:absolute;left:37291;top:29896;width:578;height:66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" fillcolor="white [3212]" stroked="f" strokeweight="2pt"/>
                  </v:group>
                  <v:group id="Group 7" o:spid="_x0000_s1054" style="position:absolute;top:33634;width:46329;height:31534" coordsize="46329,31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 id="Picture 8" o:spid="_x0000_s1055" type="#_x0000_t75" style="position:absolute;width:46329;height:315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">
                      <v:imagedata r:id="rId21" o:title=""/>
                    </v:shape>
                    <v:rect id="Rectangle 9" o:spid="_x0000_s1056" style="position:absolute;left:1113;top:1749;width:578;height:66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" fillcolor="white [3212]" stroked="f" strokeweight="2pt"/>
                    <v:rect id="Rectangle 13" o:spid="_x0000_s1057" style="position:absolute;left:37132;top:29976;width:578;height:66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" fillcolor="white [3212]" stroked="f" strokeweight="2pt"/>
                  </v:group>
                  <v:group id="Group 14" o:spid="_x0000_s1058" style="position:absolute;left:50808;width:46330;height:31534" coordsize="46329,31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Picture 15" o:spid="_x0000_s1059" type="#_x0000_t75" style="position:absolute;width:46329;height:315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">
                      <v:imagedata r:id="rId22" o:title=""/>
                    </v:shape>
                    <v:rect id="Rectangle 16" o:spid="_x0000_s1060" style="position:absolute;left:1113;top:1828;width:578;height:66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" fillcolor="white [3212]" stroked="f" strokeweight="2pt"/>
                    <v:rect id="Rectangle 17" o:spid="_x0000_s1061" style="position:absolute;left:37212;top:29896;width:577;height:66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" fillcolor="white [3212]" stroked="f" strokeweight="2pt"/>
                  </v:group>
                  <v:group id="Group 18" o:spid="_x0000_s1062" style="position:absolute;left:50808;top:33634;width:46330;height:31534" coordsize="46329,31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 id="Picture 19" o:spid="_x0000_s1063" type="#_x0000_t75" style="position:absolute;width:46329;height:315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">
                      <v:imagedata r:id="rId23" o:title=""/>
                    </v:shape>
                    <v:rect id="Rectangle 20" o:spid="_x0000_s1064" style="position:absolute;left:1113;top:1749;width:578;height:66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" fillcolor="white [3212]" stroked="f" strokeweight="2pt"/>
                    <v:rect id="Rectangle 21" o:spid="_x0000_s1065" style="position:absolute;left:37132;top:29817;width:578;height:66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" fillcolor="white [3212]" stroked="f" strokeweight="2pt"/>
                  </v:group>
                </v:group>
                <v:shape id="Text Box 44" o:spid="_x0000_s1066" type="#_x0000_t202" style="position:absolute;left:18049;top:1113;width:11531;height:3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" fillcolor="white [3201]" stroked="f" strokeweight=".5pt">
                  <v:textbox>
                    <w:txbxContent>
                      <w:p w14:paraId="5E0E2095" w14:textId="19EC2873" w:rsidR="006825D7" w:rsidRDefault="006825D7" w:rsidP="00AA52B1">
                        <w:pPr>
                          <w:rPr>
                            <w:sz w:val="14"/>
                            <w:szCs w:val="14"/>
                            <w:lang w:val="en-US"/>
                          </w:rPr>
                        </w:pPr>
                        <w:r w:rsidRPr="00A06832">
                          <w:rPr>
                            <w:sz w:val="14"/>
                            <w:szCs w:val="14"/>
                            <w:lang w:val="en-US"/>
                          </w:rPr>
                          <w:t>Sample A (Gilchrist)</w:t>
                        </w:r>
                      </w:p>
                      <w:p w14:paraId="13D88C89" w14:textId="4D289C72" w:rsidR="006825D7" w:rsidRPr="001E052F" w:rsidRDefault="00E96A4B" w:rsidP="00AA52B1">
                        <w:pPr>
                          <w:rPr>
                            <w:sz w:val="14"/>
                            <w:szCs w:val="14"/>
                            <w:lang w:val="en-US"/>
                          </w:rPr>
                        </w:pPr>
                        <m:oMathPara>
                          <m:oMathParaPr>
                            <m:jc m:val="left"/>
                          </m:oMathParaPr>
                          <m:oMath>
                            <m:sSup>
                              <m:sSupPr>
                                <m:ctrlPr>
                                  <w:rPr>
                                    <w:rFonts w:ascii="Cambria Math" w:hAnsi="Cambria Math"/>
                                    <w:i/>
                                    <w:sz w:val="14"/>
                                    <w:szCs w:val="14"/>
                                    <w:lang w:val="en-US"/>
                                  </w:rPr>
                                </m:ctrlPr>
                              </m:sSupPr>
                              <m:e>
                                <m:r>
                                  <w:rPr>
                                    <w:rFonts w:ascii="Cambria Math" w:hAnsi="Cambria Math"/>
                                    <w:sz w:val="14"/>
                                    <w:szCs w:val="14"/>
                                    <w:lang w:val="en-US"/>
                                  </w:rPr>
                                  <m:t>R</m:t>
                                </m:r>
                              </m:e>
                              <m:sup>
                                <m:r>
                                  <w:rPr>
                                    <w:rFonts w:ascii="Cambria Math" w:hAnsi="Cambria Math"/>
                                    <w:sz w:val="14"/>
                                    <w:szCs w:val="14"/>
                                    <w:lang w:val="en-US"/>
                                  </w:rPr>
                                  <m:t>2</m:t>
                                </m:r>
                              </m:sup>
                            </m:sSup>
                            <m:r>
                              <w:rPr>
                                <w:rFonts w:ascii="Cambria Math" w:hAnsi="Cambria Math"/>
                                <w:sz w:val="14"/>
                                <w:szCs w:val="14"/>
                                <w:lang w:val="en-US"/>
                              </w:rPr>
                              <m:t>=0.0010</m:t>
                            </m:r>
                          </m:oMath>
                        </m:oMathPara>
                      </w:p>
                    </w:txbxContent>
                  </v:textbox>
                </v:shape>
                <v:shape id="Text Box 45" o:spid="_x0000_s1067" type="#_x0000_t202" style="position:absolute;left:47469;top:1033;width:13424;height:3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" fillcolor="white [3201]" stroked="f" strokeweight=".5pt">
                  <v:textbox>
                    <w:txbxContent>
                      <w:p w14:paraId="59D98CAC" w14:textId="783D4F0D" w:rsidR="006825D7" w:rsidRDefault="006825D7" w:rsidP="00AA52B1">
                        <w:pPr>
                          <w:rPr>
                            <w:sz w:val="14"/>
                            <w:szCs w:val="14"/>
                            <w:lang w:val="en-US"/>
                          </w:rPr>
                        </w:pPr>
                        <w:r w:rsidRPr="00A06832">
                          <w:rPr>
                            <w:sz w:val="14"/>
                            <w:szCs w:val="14"/>
                            <w:lang w:val="en-US"/>
                          </w:rPr>
                          <w:t xml:space="preserve">Sample </w:t>
                        </w:r>
                        <w:r>
                          <w:rPr>
                            <w:sz w:val="14"/>
                            <w:szCs w:val="14"/>
                            <w:lang w:val="en-US"/>
                          </w:rPr>
                          <w:t>B</w:t>
                        </w:r>
                        <w:r w:rsidRPr="00A06832">
                          <w:rPr>
                            <w:sz w:val="14"/>
                            <w:szCs w:val="14"/>
                            <w:lang w:val="en-US"/>
                          </w:rPr>
                          <w:t xml:space="preserve"> (</w:t>
                        </w:r>
                        <w:r>
                          <w:rPr>
                            <w:sz w:val="14"/>
                            <w:szCs w:val="14"/>
                            <w:lang w:val="en-US"/>
                          </w:rPr>
                          <w:t>Monger &amp; Allen</w:t>
                        </w:r>
                        <w:r w:rsidRPr="00A06832">
                          <w:rPr>
                            <w:sz w:val="14"/>
                            <w:szCs w:val="14"/>
                            <w:lang w:val="en-US"/>
                          </w:rPr>
                          <w:t>)</w:t>
                        </w:r>
                      </w:p>
                      <w:p w14:paraId="630EA9F8" w14:textId="65722592" w:rsidR="006825D7" w:rsidRPr="00405624" w:rsidRDefault="00E96A4B" w:rsidP="00AA52B1">
                        <w:pPr>
                          <w:rPr>
                            <w:sz w:val="14"/>
                            <w:szCs w:val="14"/>
                            <w:lang w:val="en-US"/>
                          </w:rPr>
                        </w:pPr>
                        <m:oMathPara>
                          <m:oMathParaPr>
                            <m:jc m:val="left"/>
                          </m:oMathParaPr>
                          <m:oMath>
                            <m:sSup>
                              <m:sSupPr>
                                <m:ctrlPr>
                                  <w:rPr>
                                    <w:rFonts w:ascii="Cambria Math" w:hAnsi="Cambria Math"/>
                                    <w:i/>
                                    <w:sz w:val="14"/>
                                    <w:szCs w:val="14"/>
                                    <w:lang w:val="en-US"/>
                                  </w:rPr>
                                </m:ctrlPr>
                              </m:sSupPr>
                              <m:e>
                                <m:r>
                                  <w:rPr>
                                    <w:rFonts w:ascii="Cambria Math" w:hAnsi="Cambria Math"/>
                                    <w:sz w:val="14"/>
                                    <w:szCs w:val="14"/>
                                    <w:lang w:val="en-US"/>
                                  </w:rPr>
                                  <m:t>R</m:t>
                                </m:r>
                              </m:e>
                              <m:sup>
                                <m:r>
                                  <w:rPr>
                                    <w:rFonts w:ascii="Cambria Math" w:hAnsi="Cambria Math"/>
                                    <w:sz w:val="14"/>
                                    <w:szCs w:val="14"/>
                                    <w:lang w:val="en-US"/>
                                  </w:rPr>
                                  <m:t>2</m:t>
                                </m:r>
                              </m:sup>
                            </m:sSup>
                            <m:r>
                              <w:rPr>
                                <w:rFonts w:ascii="Cambria Math" w:hAnsi="Cambria Math"/>
                                <w:sz w:val="14"/>
                                <w:szCs w:val="14"/>
                                <w:lang w:val="en-US"/>
                              </w:rPr>
                              <m:t>=0.0019</m:t>
                            </m:r>
                          </m:oMath>
                        </m:oMathPara>
                      </w:p>
                    </w:txbxContent>
                  </v:textbox>
                </v:shape>
                <v:shape id="Text Box 46" o:spid="_x0000_s1068" type="#_x0000_t202" style="position:absolute;left:18128;top:21866;width:11526;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" fillcolor="white [3201]" stroked="f" strokeweight=".5pt">
                  <v:textbox>
                    <w:txbxContent>
                      <w:p w14:paraId="5400204D" w14:textId="5C63ED0C" w:rsidR="006825D7" w:rsidRDefault="006825D7" w:rsidP="00AA52B1">
                        <w:pPr>
                          <w:rPr>
                            <w:sz w:val="14"/>
                            <w:szCs w:val="14"/>
                            <w:lang w:val="en-US"/>
                          </w:rPr>
                        </w:pPr>
                        <w:r w:rsidRPr="00A06832">
                          <w:rPr>
                            <w:sz w:val="14"/>
                            <w:szCs w:val="14"/>
                            <w:lang w:val="en-US"/>
                          </w:rPr>
                          <w:t xml:space="preserve">Sample </w:t>
                        </w:r>
                        <w:r>
                          <w:rPr>
                            <w:sz w:val="14"/>
                            <w:szCs w:val="14"/>
                            <w:lang w:val="en-US"/>
                          </w:rPr>
                          <w:t>C</w:t>
                        </w:r>
                        <w:r w:rsidRPr="00A06832">
                          <w:rPr>
                            <w:sz w:val="14"/>
                            <w:szCs w:val="14"/>
                            <w:lang w:val="en-US"/>
                          </w:rPr>
                          <w:t xml:space="preserve"> (</w:t>
                        </w:r>
                        <w:r>
                          <w:rPr>
                            <w:sz w:val="14"/>
                            <w:szCs w:val="14"/>
                            <w:lang w:val="en-US"/>
                          </w:rPr>
                          <w:t>Srinivasan</w:t>
                        </w:r>
                        <w:r w:rsidRPr="00A06832">
                          <w:rPr>
                            <w:sz w:val="14"/>
                            <w:szCs w:val="14"/>
                            <w:lang w:val="en-US"/>
                          </w:rPr>
                          <w:t>)</w:t>
                        </w:r>
                      </w:p>
                      <w:p w14:paraId="0089C19A" w14:textId="4F8B9B2B" w:rsidR="006825D7" w:rsidRPr="007F5F6D" w:rsidRDefault="00E96A4B" w:rsidP="00AA52B1">
                        <w:pPr>
                          <w:rPr>
                            <w:sz w:val="14"/>
                            <w:szCs w:val="14"/>
                            <w:lang w:val="en-US"/>
                          </w:rPr>
                        </w:pPr>
                        <m:oMathPara>
                          <m:oMathParaPr>
                            <m:jc m:val="left"/>
                          </m:oMathParaPr>
                          <m:oMath>
                            <m:sSup>
                              <m:sSupPr>
                                <m:ctrlPr>
                                  <w:rPr>
                                    <w:rFonts w:ascii="Cambria Math" w:hAnsi="Cambria Math"/>
                                    <w:i/>
                                    <w:sz w:val="14"/>
                                    <w:szCs w:val="14"/>
                                    <w:lang w:val="en-US"/>
                                  </w:rPr>
                                </m:ctrlPr>
                              </m:sSupPr>
                              <m:e>
                                <m:r>
                                  <w:rPr>
                                    <w:rFonts w:ascii="Cambria Math" w:hAnsi="Cambria Math"/>
                                    <w:sz w:val="14"/>
                                    <w:szCs w:val="14"/>
                                    <w:lang w:val="en-US"/>
                                  </w:rPr>
                                  <m:t>R</m:t>
                                </m:r>
                              </m:e>
                              <m:sup>
                                <m:r>
                                  <w:rPr>
                                    <w:rFonts w:ascii="Cambria Math" w:hAnsi="Cambria Math"/>
                                    <w:sz w:val="14"/>
                                    <w:szCs w:val="14"/>
                                    <w:lang w:val="en-US"/>
                                  </w:rPr>
                                  <m:t>2</m:t>
                                </m:r>
                              </m:sup>
                            </m:sSup>
                            <m:r>
                              <w:rPr>
                                <w:rFonts w:ascii="Cambria Math" w:hAnsi="Cambria Math"/>
                                <w:sz w:val="14"/>
                                <w:szCs w:val="14"/>
                                <w:lang w:val="en-US"/>
                              </w:rPr>
                              <m:t>=0.0118</m:t>
                            </m:r>
                          </m:oMath>
                        </m:oMathPara>
                      </w:p>
                    </w:txbxContent>
                  </v:textbox>
                </v:shape>
                <v:shape id="Text Box 47" o:spid="_x0000_s1069" type="#_x0000_t202" style="position:absolute;left:47389;top:21866;width:11526;height:3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" fillcolor="white [3201]" stroked="f" strokeweight=".5pt">
                  <v:textbox>
                    <w:txbxContent>
                      <w:p w14:paraId="7E75C897" w14:textId="0AEAFC95" w:rsidR="006825D7" w:rsidRDefault="006825D7" w:rsidP="00AA52B1">
                        <w:pPr>
                          <w:rPr>
                            <w:sz w:val="14"/>
                            <w:szCs w:val="14"/>
                            <w:lang w:val="en-US"/>
                          </w:rPr>
                        </w:pPr>
                        <w:r w:rsidRPr="00A06832">
                          <w:rPr>
                            <w:sz w:val="14"/>
                            <w:szCs w:val="14"/>
                            <w:lang w:val="en-US"/>
                          </w:rPr>
                          <w:t xml:space="preserve">Sample </w:t>
                        </w:r>
                        <w:r>
                          <w:rPr>
                            <w:sz w:val="14"/>
                            <w:szCs w:val="14"/>
                            <w:lang w:val="en-US"/>
                          </w:rPr>
                          <w:t>D</w:t>
                        </w:r>
                        <w:r w:rsidRPr="00A06832">
                          <w:rPr>
                            <w:sz w:val="14"/>
                            <w:szCs w:val="14"/>
                            <w:lang w:val="en-US"/>
                          </w:rPr>
                          <w:t xml:space="preserve"> (</w:t>
                        </w:r>
                        <w:r>
                          <w:rPr>
                            <w:sz w:val="14"/>
                            <w:szCs w:val="14"/>
                            <w:lang w:val="en-US"/>
                          </w:rPr>
                          <w:t>Wilkins</w:t>
                        </w:r>
                        <w:r w:rsidRPr="00A06832">
                          <w:rPr>
                            <w:sz w:val="14"/>
                            <w:szCs w:val="14"/>
                            <w:lang w:val="en-US"/>
                          </w:rPr>
                          <w:t>)</w:t>
                        </w:r>
                      </w:p>
                      <w:p w14:paraId="73E89540" w14:textId="3151C277" w:rsidR="006825D7" w:rsidRPr="00E477F2" w:rsidRDefault="00E96A4B" w:rsidP="00AA52B1">
                        <w:pPr>
                          <w:rPr>
                            <w:sz w:val="14"/>
                            <w:szCs w:val="14"/>
                            <w:lang w:val="en-US"/>
                          </w:rPr>
                        </w:pPr>
                        <m:oMathPara>
                          <m:oMathParaPr>
                            <m:jc m:val="left"/>
                          </m:oMathParaPr>
                          <m:oMath>
                            <m:sSup>
                              <m:sSupPr>
                                <m:ctrlPr>
                                  <w:rPr>
                                    <w:rFonts w:ascii="Cambria Math" w:hAnsi="Cambria Math"/>
                                    <w:i/>
                                    <w:sz w:val="14"/>
                                    <w:szCs w:val="14"/>
                                    <w:lang w:val="en-US"/>
                                  </w:rPr>
                                </m:ctrlPr>
                              </m:sSupPr>
                              <m:e>
                                <m:r>
                                  <w:rPr>
                                    <w:rFonts w:ascii="Cambria Math" w:hAnsi="Cambria Math"/>
                                    <w:sz w:val="14"/>
                                    <w:szCs w:val="14"/>
                                    <w:lang w:val="en-US"/>
                                  </w:rPr>
                                  <m:t>R</m:t>
                                </m:r>
                              </m:e>
                              <m:sup>
                                <m:r>
                                  <w:rPr>
                                    <w:rFonts w:ascii="Cambria Math" w:hAnsi="Cambria Math"/>
                                    <w:sz w:val="14"/>
                                    <w:szCs w:val="14"/>
                                    <w:lang w:val="en-US"/>
                                  </w:rPr>
                                  <m:t>2</m:t>
                                </m:r>
                              </m:sup>
                            </m:sSup>
                            <m:r>
                              <w:rPr>
                                <w:rFonts w:ascii="Cambria Math" w:hAnsi="Cambria Math"/>
                                <w:sz w:val="14"/>
                                <w:szCs w:val="14"/>
                                <w:lang w:val="en-US"/>
                              </w:rPr>
                              <m:t>=0.0251</m:t>
                            </m:r>
                          </m:oMath>
                        </m:oMathPara>
                      </w:p>
                    </w:txbxContent>
                  </v:textbox>
                </v:shape>
              </v:group>
            </w:pict>
          </mc:Fallback>
        </mc:AlternateContent>
      </w:r>
    </w:p>
    <w:p w14:paraId="0BD9BAC3" w14:textId="4CE2FFC8" w:rsidR="00EF3BCD" w:rsidRPr="00070791" w:rsidRDefault="00EF3BCD" w:rsidP="003A6A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2"/>
          <w:szCs w:val="22"/>
        </w:rPr>
      </w:pPr>
    </w:p>
    <w:p w14:paraId="0610AA8C" w14:textId="11AF8B46" w:rsidR="00EF3BCD" w:rsidRPr="00070791" w:rsidRDefault="00EF3BCD" w:rsidP="003A6A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2"/>
          <w:szCs w:val="22"/>
        </w:rPr>
      </w:pPr>
    </w:p>
    <w:p w14:paraId="5E201522" w14:textId="71F9EE02" w:rsidR="00EF3BCD" w:rsidRPr="00070791" w:rsidRDefault="00EF3BCD" w:rsidP="003A6A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2"/>
          <w:szCs w:val="22"/>
        </w:rPr>
      </w:pPr>
    </w:p>
    <w:p w14:paraId="6149D604" w14:textId="01865E3E" w:rsidR="00EF3BCD" w:rsidRPr="00070791" w:rsidRDefault="00EF3BCD" w:rsidP="003A6A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2"/>
          <w:szCs w:val="22"/>
        </w:rPr>
      </w:pPr>
    </w:p>
    <w:p w14:paraId="755A23A5" w14:textId="1520F912" w:rsidR="00E322F9" w:rsidRPr="00070791" w:rsidRDefault="00E322F9" w:rsidP="00C2584B">
      <w:pPr>
        <w:jc w:val="center"/>
        <w:rPr>
          <w:b/>
          <w:bCs/>
          <w:sz w:val="22"/>
          <w:szCs w:val="22"/>
        </w:rPr>
      </w:pPr>
    </w:p>
    <w:p w14:paraId="5B9565EB" w14:textId="77777777" w:rsidR="00E322F9" w:rsidRPr="00070791" w:rsidRDefault="00E322F9" w:rsidP="00C2584B">
      <w:pPr>
        <w:jc w:val="center"/>
        <w:rPr>
          <w:b/>
          <w:bCs/>
          <w:sz w:val="22"/>
          <w:szCs w:val="22"/>
        </w:rPr>
      </w:pPr>
    </w:p>
    <w:p w14:paraId="2D69FDBB" w14:textId="53A1F33B" w:rsidR="00E322F9" w:rsidRPr="00070791" w:rsidRDefault="00E322F9" w:rsidP="00C2584B">
      <w:pPr>
        <w:jc w:val="center"/>
        <w:rPr>
          <w:b/>
          <w:bCs/>
          <w:sz w:val="22"/>
          <w:szCs w:val="22"/>
        </w:rPr>
      </w:pPr>
    </w:p>
    <w:p w14:paraId="317DAF60" w14:textId="1B074367" w:rsidR="00E322F9" w:rsidRPr="00070791" w:rsidRDefault="00E322F9" w:rsidP="00C2584B">
      <w:pPr>
        <w:jc w:val="center"/>
        <w:rPr>
          <w:b/>
          <w:bCs/>
          <w:sz w:val="22"/>
          <w:szCs w:val="22"/>
        </w:rPr>
      </w:pPr>
    </w:p>
    <w:p w14:paraId="3407A5FA" w14:textId="77777777" w:rsidR="00E322F9" w:rsidRPr="00070791" w:rsidRDefault="00E322F9" w:rsidP="00C2584B">
      <w:pPr>
        <w:jc w:val="center"/>
        <w:rPr>
          <w:b/>
          <w:bCs/>
          <w:sz w:val="22"/>
          <w:szCs w:val="22"/>
        </w:rPr>
      </w:pPr>
    </w:p>
    <w:p w14:paraId="09FFD188" w14:textId="42099400" w:rsidR="00E322F9" w:rsidRPr="00070791" w:rsidRDefault="00E322F9" w:rsidP="00C2584B">
      <w:pPr>
        <w:jc w:val="center"/>
        <w:rPr>
          <w:b/>
          <w:bCs/>
          <w:sz w:val="22"/>
          <w:szCs w:val="22"/>
        </w:rPr>
      </w:pPr>
    </w:p>
    <w:p w14:paraId="07B1917D" w14:textId="621D33B6" w:rsidR="00E322F9" w:rsidRPr="00070791" w:rsidRDefault="00E322F9" w:rsidP="00C2584B">
      <w:pPr>
        <w:jc w:val="center"/>
        <w:rPr>
          <w:b/>
          <w:bCs/>
          <w:sz w:val="22"/>
          <w:szCs w:val="22"/>
        </w:rPr>
      </w:pPr>
    </w:p>
    <w:p w14:paraId="733FEFCC" w14:textId="77777777" w:rsidR="00E322F9" w:rsidRPr="00070791" w:rsidRDefault="00E322F9" w:rsidP="00C2584B">
      <w:pPr>
        <w:jc w:val="center"/>
        <w:rPr>
          <w:b/>
          <w:bCs/>
          <w:sz w:val="22"/>
          <w:szCs w:val="22"/>
        </w:rPr>
      </w:pPr>
    </w:p>
    <w:p w14:paraId="6F02D0A3" w14:textId="77777777" w:rsidR="00E322F9" w:rsidRPr="00070791" w:rsidRDefault="00E322F9" w:rsidP="00C2584B">
      <w:pPr>
        <w:jc w:val="center"/>
        <w:rPr>
          <w:b/>
          <w:bCs/>
          <w:sz w:val="22"/>
          <w:szCs w:val="22"/>
        </w:rPr>
      </w:pPr>
    </w:p>
    <w:p w14:paraId="71CE4D72" w14:textId="77777777" w:rsidR="00E322F9" w:rsidRPr="00070791" w:rsidRDefault="00E322F9" w:rsidP="00C2584B">
      <w:pPr>
        <w:jc w:val="center"/>
        <w:rPr>
          <w:b/>
          <w:bCs/>
          <w:sz w:val="22"/>
          <w:szCs w:val="22"/>
        </w:rPr>
      </w:pPr>
    </w:p>
    <w:p w14:paraId="052F6153" w14:textId="77777777" w:rsidR="00E322F9" w:rsidRPr="00070791" w:rsidRDefault="00E322F9" w:rsidP="00C2584B">
      <w:pPr>
        <w:jc w:val="center"/>
        <w:rPr>
          <w:b/>
          <w:bCs/>
          <w:sz w:val="22"/>
          <w:szCs w:val="22"/>
        </w:rPr>
      </w:pPr>
    </w:p>
    <w:p w14:paraId="1A2EF354" w14:textId="77777777" w:rsidR="00E322F9" w:rsidRPr="00070791" w:rsidRDefault="00E322F9" w:rsidP="00C2584B">
      <w:pPr>
        <w:jc w:val="center"/>
        <w:rPr>
          <w:b/>
          <w:bCs/>
          <w:sz w:val="22"/>
          <w:szCs w:val="22"/>
        </w:rPr>
      </w:pPr>
    </w:p>
    <w:p w14:paraId="393A14EC" w14:textId="77777777" w:rsidR="00E322F9" w:rsidRPr="00070791" w:rsidRDefault="00E322F9" w:rsidP="00C2584B">
      <w:pPr>
        <w:jc w:val="center"/>
        <w:rPr>
          <w:b/>
          <w:bCs/>
          <w:sz w:val="22"/>
          <w:szCs w:val="22"/>
        </w:rPr>
      </w:pPr>
    </w:p>
    <w:p w14:paraId="5C124BE5" w14:textId="77777777" w:rsidR="00E322F9" w:rsidRPr="00070791" w:rsidRDefault="00E322F9" w:rsidP="00C2584B">
      <w:pPr>
        <w:jc w:val="center"/>
        <w:rPr>
          <w:b/>
          <w:bCs/>
          <w:sz w:val="22"/>
          <w:szCs w:val="22"/>
        </w:rPr>
      </w:pPr>
    </w:p>
    <w:p w14:paraId="4095B54E" w14:textId="77777777" w:rsidR="00E322F9" w:rsidRPr="00070791" w:rsidRDefault="00E322F9" w:rsidP="00C2584B">
      <w:pPr>
        <w:jc w:val="center"/>
        <w:rPr>
          <w:b/>
          <w:bCs/>
          <w:sz w:val="22"/>
          <w:szCs w:val="22"/>
        </w:rPr>
      </w:pPr>
    </w:p>
    <w:p w14:paraId="5EFEEB02" w14:textId="77777777" w:rsidR="00E322F9" w:rsidRPr="00070791" w:rsidRDefault="00E322F9" w:rsidP="00C2584B">
      <w:pPr>
        <w:jc w:val="center"/>
        <w:rPr>
          <w:b/>
          <w:bCs/>
          <w:sz w:val="22"/>
          <w:szCs w:val="22"/>
        </w:rPr>
      </w:pPr>
    </w:p>
    <w:p w14:paraId="04FB91C5" w14:textId="77777777" w:rsidR="00E322F9" w:rsidRPr="00070791" w:rsidRDefault="00E322F9" w:rsidP="00C2584B">
      <w:pPr>
        <w:jc w:val="center"/>
        <w:rPr>
          <w:b/>
          <w:bCs/>
          <w:sz w:val="22"/>
          <w:szCs w:val="22"/>
        </w:rPr>
      </w:pPr>
    </w:p>
    <w:p w14:paraId="0F3693A3" w14:textId="77777777" w:rsidR="00E322F9" w:rsidRPr="00070791" w:rsidRDefault="00E322F9" w:rsidP="00C2584B">
      <w:pPr>
        <w:jc w:val="center"/>
        <w:rPr>
          <w:b/>
          <w:bCs/>
          <w:sz w:val="22"/>
          <w:szCs w:val="22"/>
        </w:rPr>
      </w:pPr>
    </w:p>
    <w:p w14:paraId="67287BEA" w14:textId="77777777" w:rsidR="00E322F9" w:rsidRPr="00070791" w:rsidRDefault="00E322F9" w:rsidP="00C2584B">
      <w:pPr>
        <w:jc w:val="center"/>
        <w:rPr>
          <w:b/>
          <w:bCs/>
          <w:sz w:val="22"/>
          <w:szCs w:val="22"/>
        </w:rPr>
      </w:pPr>
    </w:p>
    <w:p w14:paraId="7BFD8064" w14:textId="77777777" w:rsidR="006752BC" w:rsidRPr="00070791" w:rsidRDefault="006752BC" w:rsidP="00C2584B">
      <w:pPr>
        <w:jc w:val="center"/>
        <w:rPr>
          <w:b/>
          <w:bCs/>
          <w:sz w:val="22"/>
          <w:szCs w:val="22"/>
        </w:rPr>
      </w:pPr>
    </w:p>
    <w:p w14:paraId="1A65FFF3" w14:textId="77777777" w:rsidR="006752BC" w:rsidRPr="00070791" w:rsidRDefault="006752BC" w:rsidP="00C2584B">
      <w:pPr>
        <w:jc w:val="center"/>
        <w:rPr>
          <w:b/>
          <w:bCs/>
          <w:sz w:val="22"/>
          <w:szCs w:val="22"/>
        </w:rPr>
      </w:pPr>
    </w:p>
    <w:p w14:paraId="5C4BEE47" w14:textId="77777777" w:rsidR="00B0321E" w:rsidRPr="00070791" w:rsidRDefault="00B0321E">
      <w:pPr>
        <w:rPr>
          <w:b/>
          <w:bCs/>
          <w:sz w:val="22"/>
          <w:szCs w:val="22"/>
        </w:rPr>
      </w:pPr>
      <w:r w:rsidRPr="00070791">
        <w:rPr>
          <w:b/>
          <w:bCs/>
          <w:sz w:val="22"/>
          <w:szCs w:val="22"/>
        </w:rPr>
        <w:br w:type="page"/>
      </w:r>
    </w:p>
    <w:p w14:paraId="140AD9EA" w14:textId="6B8B5BC1" w:rsidR="00C2584B" w:rsidRPr="00070791" w:rsidRDefault="00C2584B" w:rsidP="00C2584B">
      <w:pPr>
        <w:jc w:val="center"/>
        <w:rPr>
          <w:b/>
          <w:bCs/>
          <w:sz w:val="22"/>
          <w:szCs w:val="22"/>
        </w:rPr>
      </w:pPr>
      <w:r w:rsidRPr="00070791">
        <w:rPr>
          <w:b/>
          <w:bCs/>
          <w:sz w:val="22"/>
          <w:szCs w:val="22"/>
        </w:rPr>
        <w:lastRenderedPageBreak/>
        <w:t>Table 4. Point estimates of WRRT precision</w:t>
      </w:r>
      <w:r w:rsidR="009F4EF5" w:rsidRPr="00070791">
        <w:rPr>
          <w:b/>
          <w:bCs/>
          <w:sz w:val="22"/>
          <w:szCs w:val="22"/>
        </w:rPr>
        <w:t>,</w:t>
      </w:r>
      <w:r w:rsidRPr="00070791">
        <w:rPr>
          <w:b/>
          <w:bCs/>
          <w:sz w:val="22"/>
          <w:szCs w:val="22"/>
        </w:rPr>
        <w:t xml:space="preserve"> </w:t>
      </w:r>
      <w:r w:rsidR="009F4EF5" w:rsidRPr="00070791">
        <w:rPr>
          <w:b/>
          <w:bCs/>
          <w:sz w:val="22"/>
          <w:szCs w:val="22"/>
        </w:rPr>
        <w:t>and</w:t>
      </w:r>
      <w:r w:rsidRPr="00070791">
        <w:rPr>
          <w:b/>
          <w:bCs/>
          <w:sz w:val="22"/>
          <w:szCs w:val="22"/>
        </w:rPr>
        <w:t xml:space="preserve"> 95% confidence </w:t>
      </w:r>
      <w:r w:rsidR="00DD630D" w:rsidRPr="00070791">
        <w:rPr>
          <w:b/>
          <w:bCs/>
          <w:sz w:val="22"/>
          <w:szCs w:val="22"/>
        </w:rPr>
        <w:t>limits</w:t>
      </w:r>
    </w:p>
    <w:p w14:paraId="09614FB2" w14:textId="753B04E7" w:rsidR="00C2584B" w:rsidRPr="00070791" w:rsidRDefault="00C2584B" w:rsidP="003A6A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2"/>
          <w:szCs w:val="22"/>
        </w:rPr>
      </w:pPr>
    </w:p>
    <w:tbl>
      <w:tblPr>
        <w:tblW w:w="0" w:type="auto"/>
        <w:jc w:val="center"/>
        <w:tblLayout w:type="fixed"/>
        <w:tblLook w:val="04A0" w:firstRow="1" w:lastRow="0" w:firstColumn="1" w:lastColumn="0" w:noHBand="0" w:noVBand="1"/>
      </w:tblPr>
      <w:tblGrid>
        <w:gridCol w:w="888"/>
        <w:gridCol w:w="2565"/>
        <w:gridCol w:w="1559"/>
        <w:gridCol w:w="1418"/>
        <w:gridCol w:w="1559"/>
        <w:gridCol w:w="1568"/>
      </w:tblGrid>
      <w:tr w:rsidR="00657B1F" w:rsidRPr="00070791" w14:paraId="59AF5B56" w14:textId="4760A4AD" w:rsidTr="005A4A79">
        <w:trPr>
          <w:jc w:val="center"/>
        </w:trPr>
        <w:tc>
          <w:tcPr>
            <w:tcW w:w="888"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21F190EA" w14:textId="77777777" w:rsidR="00657B1F" w:rsidRPr="00070791" w:rsidRDefault="00657B1F" w:rsidP="00657B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18"/>
                <w:szCs w:val="18"/>
              </w:rPr>
            </w:pPr>
            <w:r w:rsidRPr="00070791">
              <w:rPr>
                <w:rFonts w:ascii="OpenSans" w:hAnsi="OpenSans" w:cs="Helvetica"/>
                <w:kern w:val="1"/>
                <w:sz w:val="18"/>
                <w:szCs w:val="18"/>
              </w:rPr>
              <w:t>Sample</w:t>
            </w:r>
          </w:p>
        </w:tc>
        <w:tc>
          <w:tcPr>
            <w:tcW w:w="2565"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5F7A955E" w14:textId="77777777" w:rsidR="00657B1F" w:rsidRPr="00070791" w:rsidRDefault="00657B1F" w:rsidP="0095678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iCs/>
                <w:kern w:val="1"/>
                <w:sz w:val="18"/>
                <w:szCs w:val="18"/>
              </w:rPr>
            </w:pPr>
            <w:r w:rsidRPr="00070791">
              <w:rPr>
                <w:rFonts w:ascii="OpenSans" w:hAnsi="OpenSans" w:cs="Helvetica"/>
                <w:i/>
                <w:kern w:val="1"/>
                <w:sz w:val="18"/>
                <w:szCs w:val="18"/>
              </w:rPr>
              <w:t xml:space="preserve"> </w:t>
            </w:r>
            <w:r w:rsidRPr="00070791">
              <w:rPr>
                <w:rFonts w:ascii="OpenSans" w:hAnsi="OpenSans" w:cs="Helvetica"/>
                <w:iCs/>
                <w:kern w:val="1"/>
                <w:sz w:val="18"/>
                <w:szCs w:val="18"/>
              </w:rPr>
              <w:t xml:space="preserve">Precision </w:t>
            </w:r>
            <m:oMath>
              <m:sSub>
                <m:sSubPr>
                  <m:ctrlPr>
                    <w:rPr>
                      <w:rFonts w:ascii="Cambria Math" w:hAnsi="Cambria Math" w:cs="Helvetica"/>
                      <w:i/>
                      <w:iCs/>
                      <w:kern w:val="1"/>
                      <w:sz w:val="18"/>
                      <w:szCs w:val="18"/>
                    </w:rPr>
                  </m:ctrlPr>
                </m:sSubPr>
                <m:e>
                  <m:sSub>
                    <m:sSubPr>
                      <m:ctrlPr>
                        <w:rPr>
                          <w:rFonts w:ascii="Cambria Math" w:hAnsi="Cambria Math" w:cs="Helvetica"/>
                          <w:i/>
                          <w:iCs/>
                          <w:kern w:val="1"/>
                          <w:sz w:val="18"/>
                          <w:szCs w:val="18"/>
                        </w:rPr>
                      </m:ctrlPr>
                    </m:sSubPr>
                    <m:e>
                      <m:r>
                        <w:rPr>
                          <w:rFonts w:ascii="Cambria Math" w:hAnsi="Cambria Math" w:cs="Helvetica"/>
                          <w:kern w:val="1"/>
                          <w:sz w:val="18"/>
                          <w:szCs w:val="18"/>
                        </w:rPr>
                        <m:t>s</m:t>
                      </m:r>
                    </m:e>
                    <m:sub>
                      <m:r>
                        <w:rPr>
                          <w:rFonts w:ascii="Cambria Math" w:hAnsi="Cambria Math" w:cs="Helvetica"/>
                          <w:kern w:val="1"/>
                          <w:sz w:val="18"/>
                          <w:szCs w:val="18"/>
                        </w:rPr>
                        <m:t>w</m:t>
                      </m:r>
                    </m:sub>
                  </m:sSub>
                  <m:r>
                    <w:rPr>
                      <w:rFonts w:ascii="Cambria Math" w:hAnsi="Cambria Math" w:cs="Helvetica"/>
                      <w:kern w:val="1"/>
                      <w:sz w:val="18"/>
                      <w:szCs w:val="18"/>
                    </w:rPr>
                    <m:t>=</m:t>
                  </m:r>
                  <m:acc>
                    <m:accPr>
                      <m:ctrlPr>
                        <w:rPr>
                          <w:rFonts w:ascii="Cambria Math" w:hAnsi="Cambria Math" w:cs="Helvetica"/>
                          <w:i/>
                          <w:iCs/>
                          <w:kern w:val="1"/>
                          <w:sz w:val="18"/>
                          <w:szCs w:val="18"/>
                        </w:rPr>
                      </m:ctrlPr>
                    </m:accPr>
                    <m:e>
                      <m:r>
                        <w:rPr>
                          <w:rFonts w:ascii="Cambria Math" w:hAnsi="Cambria Math" w:cs="Helvetica"/>
                          <w:kern w:val="1"/>
                          <w:sz w:val="18"/>
                          <w:szCs w:val="18"/>
                        </w:rPr>
                        <m:t>σ</m:t>
                      </m:r>
                    </m:e>
                  </m:acc>
                </m:e>
                <m:sub>
                  <m:r>
                    <w:rPr>
                      <w:rFonts w:ascii="Cambria Math" w:hAnsi="Cambria Math" w:cs="Helvetica"/>
                      <w:kern w:val="1"/>
                      <w:sz w:val="18"/>
                      <w:szCs w:val="18"/>
                    </w:rPr>
                    <m:t xml:space="preserve">w </m:t>
                  </m:r>
                </m:sub>
              </m:sSub>
            </m:oMath>
          </w:p>
          <w:p w14:paraId="056572DB" w14:textId="7CC131BA" w:rsidR="0095678F" w:rsidRPr="00070791" w:rsidRDefault="0095678F" w:rsidP="0095678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iCs/>
                <w:kern w:val="1"/>
                <w:sz w:val="18"/>
                <w:szCs w:val="18"/>
              </w:rPr>
            </w:pPr>
            <w:r w:rsidRPr="00070791">
              <w:rPr>
                <w:rFonts w:ascii="OpenSans" w:hAnsi="OpenSans" w:cs="Helvetica"/>
                <w:iCs/>
                <w:kern w:val="1"/>
                <w:sz w:val="18"/>
                <w:szCs w:val="18"/>
              </w:rPr>
              <w:t>(</w:t>
            </w:r>
            <w:proofErr w:type="spellStart"/>
            <w:r w:rsidRPr="00070791">
              <w:rPr>
                <w:rFonts w:ascii="OpenSans" w:hAnsi="OpenSans" w:cs="Helvetica"/>
                <w:iCs/>
                <w:kern w:val="1"/>
                <w:sz w:val="18"/>
                <w:szCs w:val="18"/>
              </w:rPr>
              <w:t>wcpm</w:t>
            </w:r>
            <w:proofErr w:type="spellEnd"/>
            <w:r w:rsidRPr="00070791">
              <w:rPr>
                <w:rFonts w:ascii="OpenSans" w:hAnsi="OpenSans" w:cs="Helvetica"/>
                <w:iCs/>
                <w:kern w:val="1"/>
                <w:sz w:val="18"/>
                <w:szCs w:val="18"/>
              </w:rPr>
              <w:t>)</w:t>
            </w:r>
          </w:p>
        </w:tc>
        <w:tc>
          <w:tcPr>
            <w:tcW w:w="1559"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2EEB6ED0" w14:textId="77777777" w:rsidR="00657B1F" w:rsidRPr="00070791" w:rsidRDefault="00E96A4B" w:rsidP="00657B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iCs/>
                <w:kern w:val="1"/>
                <w:sz w:val="18"/>
                <w:szCs w:val="18"/>
              </w:rPr>
            </w:pPr>
            <m:oMath>
              <m:sSub>
                <m:sSubPr>
                  <m:ctrlPr>
                    <w:rPr>
                      <w:rFonts w:ascii="Cambria Math" w:hAnsi="Cambria Math" w:cs="Helvetica"/>
                      <w:i/>
                      <w:iCs/>
                      <w:kern w:val="1"/>
                      <w:sz w:val="18"/>
                      <w:szCs w:val="18"/>
                    </w:rPr>
                  </m:ctrlPr>
                </m:sSubPr>
                <m:e>
                  <m:acc>
                    <m:accPr>
                      <m:ctrlPr>
                        <w:rPr>
                          <w:rFonts w:ascii="Cambria Math" w:hAnsi="Cambria Math" w:cs="Helvetica"/>
                          <w:i/>
                          <w:iCs/>
                          <w:kern w:val="1"/>
                          <w:sz w:val="18"/>
                          <w:szCs w:val="18"/>
                        </w:rPr>
                      </m:ctrlPr>
                    </m:accPr>
                    <m:e>
                      <m:r>
                        <w:rPr>
                          <w:rFonts w:ascii="Cambria Math" w:hAnsi="Cambria Math" w:cs="Helvetica"/>
                          <w:kern w:val="1"/>
                          <w:sz w:val="18"/>
                          <w:szCs w:val="18"/>
                        </w:rPr>
                        <m:t>σ</m:t>
                      </m:r>
                    </m:e>
                  </m:acc>
                </m:e>
                <m:sub>
                  <m:r>
                    <w:rPr>
                      <w:rFonts w:ascii="Cambria Math" w:hAnsi="Cambria Math" w:cs="Helvetica"/>
                      <w:kern w:val="1"/>
                      <w:sz w:val="18"/>
                      <w:szCs w:val="18"/>
                    </w:rPr>
                    <m:t xml:space="preserve">w </m:t>
                  </m:r>
                </m:sub>
              </m:sSub>
            </m:oMath>
            <w:r w:rsidR="00657B1F" w:rsidRPr="00070791">
              <w:rPr>
                <w:rFonts w:ascii="OpenSans" w:hAnsi="OpenSans" w:cs="Helvetica"/>
                <w:iCs/>
                <w:kern w:val="1"/>
                <w:sz w:val="18"/>
                <w:szCs w:val="18"/>
              </w:rPr>
              <w:t>lower CL</w:t>
            </w:r>
          </w:p>
          <w:p w14:paraId="1FF3DF01" w14:textId="19070106" w:rsidR="0095678F" w:rsidRPr="00070791" w:rsidRDefault="0095678F" w:rsidP="00657B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iCs/>
                <w:kern w:val="1"/>
                <w:sz w:val="18"/>
                <w:szCs w:val="18"/>
              </w:rPr>
            </w:pPr>
            <w:r w:rsidRPr="00070791">
              <w:rPr>
                <w:rFonts w:ascii="OpenSans" w:hAnsi="OpenSans" w:cs="Helvetica"/>
                <w:iCs/>
                <w:kern w:val="1"/>
                <w:sz w:val="18"/>
                <w:szCs w:val="18"/>
              </w:rPr>
              <w:t>(</w:t>
            </w:r>
            <w:proofErr w:type="spellStart"/>
            <w:r w:rsidRPr="00070791">
              <w:rPr>
                <w:rFonts w:ascii="OpenSans" w:hAnsi="OpenSans" w:cs="Helvetica"/>
                <w:iCs/>
                <w:kern w:val="1"/>
                <w:sz w:val="18"/>
                <w:szCs w:val="18"/>
              </w:rPr>
              <w:t>wcpm</w:t>
            </w:r>
            <w:proofErr w:type="spellEnd"/>
            <w:r w:rsidRPr="00070791">
              <w:rPr>
                <w:rFonts w:ascii="OpenSans" w:hAnsi="OpenSans" w:cs="Helvetica"/>
                <w:iCs/>
                <w:kern w:val="1"/>
                <w:sz w:val="18"/>
                <w:szCs w:val="18"/>
              </w:rPr>
              <w:t>)</w:t>
            </w:r>
          </w:p>
        </w:tc>
        <w:tc>
          <w:tcPr>
            <w:tcW w:w="1418"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3CBF0664" w14:textId="77777777" w:rsidR="00657B1F" w:rsidRPr="00070791" w:rsidRDefault="00E96A4B" w:rsidP="00657B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iCs/>
                <w:kern w:val="1"/>
                <w:sz w:val="18"/>
                <w:szCs w:val="18"/>
              </w:rPr>
            </w:pPr>
            <m:oMath>
              <m:sSub>
                <m:sSubPr>
                  <m:ctrlPr>
                    <w:rPr>
                      <w:rFonts w:ascii="Cambria Math" w:hAnsi="Cambria Math" w:cs="Helvetica"/>
                      <w:i/>
                      <w:iCs/>
                      <w:kern w:val="1"/>
                      <w:sz w:val="18"/>
                      <w:szCs w:val="18"/>
                    </w:rPr>
                  </m:ctrlPr>
                </m:sSubPr>
                <m:e>
                  <m:acc>
                    <m:accPr>
                      <m:ctrlPr>
                        <w:rPr>
                          <w:rFonts w:ascii="Cambria Math" w:hAnsi="Cambria Math" w:cs="Helvetica"/>
                          <w:i/>
                          <w:iCs/>
                          <w:kern w:val="1"/>
                          <w:sz w:val="18"/>
                          <w:szCs w:val="18"/>
                        </w:rPr>
                      </m:ctrlPr>
                    </m:accPr>
                    <m:e>
                      <m:r>
                        <w:rPr>
                          <w:rFonts w:ascii="Cambria Math" w:hAnsi="Cambria Math" w:cs="Helvetica"/>
                          <w:kern w:val="1"/>
                          <w:sz w:val="18"/>
                          <w:szCs w:val="18"/>
                        </w:rPr>
                        <m:t>σ</m:t>
                      </m:r>
                    </m:e>
                  </m:acc>
                </m:e>
                <m:sub>
                  <m:r>
                    <w:rPr>
                      <w:rFonts w:ascii="Cambria Math" w:hAnsi="Cambria Math" w:cs="Helvetica"/>
                      <w:kern w:val="1"/>
                      <w:sz w:val="18"/>
                      <w:szCs w:val="18"/>
                    </w:rPr>
                    <m:t xml:space="preserve">w </m:t>
                  </m:r>
                </m:sub>
              </m:sSub>
            </m:oMath>
            <w:r w:rsidR="00657B1F" w:rsidRPr="00070791">
              <w:rPr>
                <w:rFonts w:ascii="OpenSans" w:hAnsi="OpenSans" w:cs="Helvetica"/>
                <w:iCs/>
                <w:kern w:val="1"/>
                <w:sz w:val="18"/>
                <w:szCs w:val="18"/>
              </w:rPr>
              <w:t>upper CL</w:t>
            </w:r>
          </w:p>
          <w:p w14:paraId="69BED99D" w14:textId="0765018C" w:rsidR="0095678F" w:rsidRPr="00070791" w:rsidRDefault="0095678F" w:rsidP="00657B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iCs/>
                <w:kern w:val="1"/>
                <w:sz w:val="18"/>
                <w:szCs w:val="18"/>
              </w:rPr>
            </w:pPr>
            <w:r w:rsidRPr="00070791">
              <w:rPr>
                <w:rFonts w:ascii="OpenSans" w:hAnsi="OpenSans" w:cs="Helvetica"/>
                <w:iCs/>
                <w:kern w:val="1"/>
                <w:sz w:val="18"/>
                <w:szCs w:val="18"/>
              </w:rPr>
              <w:t>(</w:t>
            </w:r>
            <w:proofErr w:type="spellStart"/>
            <w:r w:rsidRPr="00070791">
              <w:rPr>
                <w:rFonts w:ascii="OpenSans" w:hAnsi="OpenSans" w:cs="Helvetica"/>
                <w:iCs/>
                <w:kern w:val="1"/>
                <w:sz w:val="18"/>
                <w:szCs w:val="18"/>
              </w:rPr>
              <w:t>wcpm</w:t>
            </w:r>
            <w:proofErr w:type="spellEnd"/>
            <w:r w:rsidRPr="00070791">
              <w:rPr>
                <w:rFonts w:ascii="OpenSans" w:hAnsi="OpenSans" w:cs="Helvetica"/>
                <w:iCs/>
                <w:kern w:val="1"/>
                <w:sz w:val="18"/>
                <w:szCs w:val="18"/>
              </w:rPr>
              <w:t>)</w:t>
            </w:r>
          </w:p>
        </w:tc>
        <w:tc>
          <w:tcPr>
            <w:tcW w:w="1559" w:type="dxa"/>
            <w:tcBorders>
              <w:top w:val="single" w:sz="8" w:space="0" w:color="7F7F7F"/>
              <w:left w:val="single" w:sz="8" w:space="0" w:color="7F7F7F"/>
              <w:bottom w:val="single" w:sz="8" w:space="0" w:color="7F7F7F"/>
              <w:right w:val="single" w:sz="8" w:space="0" w:color="7F7F7F"/>
            </w:tcBorders>
          </w:tcPr>
          <w:p w14:paraId="77542BD3" w14:textId="77777777" w:rsidR="00657B1F" w:rsidRPr="00070791" w:rsidRDefault="00657B1F" w:rsidP="00657B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iCs/>
                <w:kern w:val="1"/>
                <w:sz w:val="18"/>
                <w:szCs w:val="18"/>
              </w:rPr>
            </w:pPr>
            <w:r w:rsidRPr="00070791">
              <w:rPr>
                <w:rFonts w:ascii="OpenSans" w:hAnsi="OpenSans" w:cs="Helvetica"/>
                <w:iCs/>
                <w:kern w:val="1"/>
                <w:sz w:val="18"/>
                <w:szCs w:val="18"/>
              </w:rPr>
              <w:t>95% criterion for change</w:t>
            </w:r>
          </w:p>
          <w:p w14:paraId="3F3E6DC8" w14:textId="732247E4" w:rsidR="0095678F" w:rsidRPr="00070791" w:rsidRDefault="0095678F" w:rsidP="00657B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iCs/>
                <w:kern w:val="1"/>
                <w:sz w:val="18"/>
                <w:szCs w:val="18"/>
              </w:rPr>
            </w:pPr>
            <w:r w:rsidRPr="00070791">
              <w:rPr>
                <w:rFonts w:ascii="OpenSans" w:hAnsi="OpenSans" w:cs="Helvetica"/>
                <w:iCs/>
                <w:kern w:val="1"/>
                <w:sz w:val="18"/>
                <w:szCs w:val="18"/>
              </w:rPr>
              <w:t>(</w:t>
            </w:r>
            <w:proofErr w:type="spellStart"/>
            <w:r w:rsidRPr="00070791">
              <w:rPr>
                <w:rFonts w:ascii="OpenSans" w:hAnsi="OpenSans" w:cs="Helvetica"/>
                <w:iCs/>
                <w:kern w:val="1"/>
                <w:sz w:val="18"/>
                <w:szCs w:val="18"/>
              </w:rPr>
              <w:t>wcpm</w:t>
            </w:r>
            <w:proofErr w:type="spellEnd"/>
            <w:r w:rsidRPr="00070791">
              <w:rPr>
                <w:rFonts w:ascii="OpenSans" w:hAnsi="OpenSans" w:cs="Helvetica"/>
                <w:iCs/>
                <w:kern w:val="1"/>
                <w:sz w:val="18"/>
                <w:szCs w:val="18"/>
              </w:rPr>
              <w:t>)</w:t>
            </w:r>
          </w:p>
        </w:tc>
        <w:tc>
          <w:tcPr>
            <w:tcW w:w="1568" w:type="dxa"/>
            <w:tcBorders>
              <w:top w:val="single" w:sz="8" w:space="0" w:color="7F7F7F"/>
              <w:left w:val="single" w:sz="8" w:space="0" w:color="7F7F7F"/>
              <w:bottom w:val="single" w:sz="8" w:space="0" w:color="7F7F7F"/>
              <w:right w:val="single" w:sz="8" w:space="0" w:color="7F7F7F"/>
            </w:tcBorders>
          </w:tcPr>
          <w:p w14:paraId="052CFAFB" w14:textId="77777777" w:rsidR="00657B1F" w:rsidRPr="00070791" w:rsidRDefault="00657B1F" w:rsidP="00657B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iCs/>
                <w:kern w:val="1"/>
                <w:sz w:val="18"/>
                <w:szCs w:val="18"/>
              </w:rPr>
            </w:pPr>
            <w:r w:rsidRPr="00070791">
              <w:rPr>
                <w:rFonts w:ascii="OpenSans" w:hAnsi="OpenSans" w:cs="Helvetica"/>
                <w:iCs/>
                <w:kern w:val="1"/>
                <w:sz w:val="18"/>
                <w:szCs w:val="18"/>
              </w:rPr>
              <w:t>99% criterion for change</w:t>
            </w:r>
          </w:p>
          <w:p w14:paraId="619A6BC5" w14:textId="29A51A1F" w:rsidR="0095678F" w:rsidRPr="00070791" w:rsidRDefault="0095678F" w:rsidP="00657B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iCs/>
                <w:kern w:val="1"/>
                <w:sz w:val="18"/>
                <w:szCs w:val="18"/>
              </w:rPr>
            </w:pPr>
            <w:r w:rsidRPr="00070791">
              <w:rPr>
                <w:rFonts w:ascii="OpenSans" w:hAnsi="OpenSans" w:cs="Helvetica"/>
                <w:iCs/>
                <w:kern w:val="1"/>
                <w:sz w:val="18"/>
                <w:szCs w:val="18"/>
              </w:rPr>
              <w:t>(</w:t>
            </w:r>
            <w:proofErr w:type="spellStart"/>
            <w:r w:rsidRPr="00070791">
              <w:rPr>
                <w:rFonts w:ascii="OpenSans" w:hAnsi="OpenSans" w:cs="Helvetica"/>
                <w:iCs/>
                <w:kern w:val="1"/>
                <w:sz w:val="18"/>
                <w:szCs w:val="18"/>
              </w:rPr>
              <w:t>wcpm</w:t>
            </w:r>
            <w:proofErr w:type="spellEnd"/>
            <w:r w:rsidRPr="00070791">
              <w:rPr>
                <w:rFonts w:ascii="OpenSans" w:hAnsi="OpenSans" w:cs="Helvetica"/>
                <w:iCs/>
                <w:kern w:val="1"/>
                <w:sz w:val="18"/>
                <w:szCs w:val="18"/>
              </w:rPr>
              <w:t>)</w:t>
            </w:r>
          </w:p>
        </w:tc>
      </w:tr>
      <w:tr w:rsidR="00657B1F" w:rsidRPr="00070791" w14:paraId="2B9C9880" w14:textId="7C25461F" w:rsidTr="00105091">
        <w:trPr>
          <w:trHeight w:val="55"/>
          <w:jc w:val="center"/>
        </w:trPr>
        <w:tc>
          <w:tcPr>
            <w:tcW w:w="888"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374FE362" w14:textId="77777777" w:rsidR="00657B1F" w:rsidRPr="00070791" w:rsidRDefault="00657B1F" w:rsidP="00657B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18"/>
                <w:szCs w:val="18"/>
              </w:rPr>
            </w:pPr>
            <w:r w:rsidRPr="00070791">
              <w:rPr>
                <w:rFonts w:ascii="OpenSans" w:hAnsi="OpenSans" w:cs="Helvetica"/>
                <w:kern w:val="1"/>
                <w:sz w:val="18"/>
                <w:szCs w:val="18"/>
              </w:rPr>
              <w:t>A</w:t>
            </w:r>
          </w:p>
        </w:tc>
        <w:tc>
          <w:tcPr>
            <w:tcW w:w="2565"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515CEE5C" w14:textId="65C14728" w:rsidR="00657B1F" w:rsidRPr="00070791" w:rsidRDefault="00657B1F" w:rsidP="00657B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18"/>
                <w:szCs w:val="18"/>
              </w:rPr>
            </w:pPr>
            <w:r w:rsidRPr="00070791">
              <w:rPr>
                <w:rFonts w:ascii="OpenSans" w:hAnsi="OpenSans" w:cs="Helvetica"/>
                <w:kern w:val="1"/>
                <w:sz w:val="18"/>
                <w:szCs w:val="18"/>
              </w:rPr>
              <w:t>11.4</w:t>
            </w:r>
          </w:p>
        </w:tc>
        <w:tc>
          <w:tcPr>
            <w:tcW w:w="1559"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75310F11" w14:textId="042A1A64" w:rsidR="00657B1F" w:rsidRPr="00070791" w:rsidRDefault="00657B1F" w:rsidP="00657B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18"/>
                <w:szCs w:val="18"/>
              </w:rPr>
            </w:pPr>
            <w:r w:rsidRPr="00070791">
              <w:rPr>
                <w:rFonts w:ascii="OpenSans" w:hAnsi="OpenSans" w:cs="Helvetica"/>
                <w:kern w:val="1"/>
                <w:sz w:val="18"/>
                <w:szCs w:val="18"/>
              </w:rPr>
              <w:t>10.1</w:t>
            </w:r>
          </w:p>
        </w:tc>
        <w:tc>
          <w:tcPr>
            <w:tcW w:w="1418"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761C0299" w14:textId="26B1FCB2" w:rsidR="00657B1F" w:rsidRPr="00070791" w:rsidRDefault="00657B1F" w:rsidP="00657B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18"/>
                <w:szCs w:val="18"/>
              </w:rPr>
            </w:pPr>
            <w:r w:rsidRPr="00070791">
              <w:rPr>
                <w:rFonts w:ascii="OpenSans" w:hAnsi="OpenSans" w:cs="Helvetica"/>
                <w:kern w:val="1"/>
                <w:sz w:val="18"/>
                <w:szCs w:val="18"/>
              </w:rPr>
              <w:t>13.1</w:t>
            </w:r>
          </w:p>
        </w:tc>
        <w:tc>
          <w:tcPr>
            <w:tcW w:w="1559" w:type="dxa"/>
            <w:tcBorders>
              <w:top w:val="single" w:sz="8" w:space="0" w:color="7F7F7F"/>
              <w:left w:val="single" w:sz="8" w:space="0" w:color="7F7F7F"/>
              <w:bottom w:val="single" w:sz="8" w:space="0" w:color="7F7F7F"/>
              <w:right w:val="single" w:sz="8" w:space="0" w:color="7F7F7F"/>
            </w:tcBorders>
          </w:tcPr>
          <w:p w14:paraId="67BE08A4" w14:textId="3DE7CDCF" w:rsidR="00657B1F" w:rsidRPr="00070791" w:rsidRDefault="00657B1F" w:rsidP="0095678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18"/>
                <w:szCs w:val="18"/>
              </w:rPr>
            </w:pPr>
            <w:r w:rsidRPr="00070791">
              <w:rPr>
                <w:rFonts w:ascii="OpenSans" w:hAnsi="OpenSans" w:cs="Helvetica"/>
                <w:kern w:val="1"/>
                <w:sz w:val="18"/>
                <w:szCs w:val="18"/>
              </w:rPr>
              <w:t xml:space="preserve">~23 </w:t>
            </w:r>
          </w:p>
        </w:tc>
        <w:tc>
          <w:tcPr>
            <w:tcW w:w="1568" w:type="dxa"/>
            <w:tcBorders>
              <w:top w:val="single" w:sz="8" w:space="0" w:color="7F7F7F"/>
              <w:left w:val="single" w:sz="8" w:space="0" w:color="7F7F7F"/>
              <w:bottom w:val="single" w:sz="8" w:space="0" w:color="7F7F7F"/>
              <w:right w:val="single" w:sz="8" w:space="0" w:color="7F7F7F"/>
            </w:tcBorders>
          </w:tcPr>
          <w:p w14:paraId="3D000022" w14:textId="6B0567A0" w:rsidR="00657B1F" w:rsidRPr="00070791" w:rsidRDefault="00085C99" w:rsidP="0095678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18"/>
                <w:szCs w:val="18"/>
              </w:rPr>
            </w:pPr>
            <w:r w:rsidRPr="00070791">
              <w:rPr>
                <w:rFonts w:ascii="OpenSans" w:hAnsi="OpenSans" w:cs="Helvetica"/>
                <w:kern w:val="1"/>
                <w:sz w:val="18"/>
                <w:szCs w:val="18"/>
              </w:rPr>
              <w:t xml:space="preserve">~34 </w:t>
            </w:r>
          </w:p>
        </w:tc>
      </w:tr>
      <w:tr w:rsidR="00657B1F" w:rsidRPr="00070791" w14:paraId="3003482A" w14:textId="4411EF58" w:rsidTr="005A4A79">
        <w:trPr>
          <w:jc w:val="center"/>
        </w:trPr>
        <w:tc>
          <w:tcPr>
            <w:tcW w:w="888"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31933626" w14:textId="77777777" w:rsidR="00657B1F" w:rsidRPr="00070791" w:rsidRDefault="00657B1F" w:rsidP="00657B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18"/>
                <w:szCs w:val="18"/>
              </w:rPr>
            </w:pPr>
            <w:r w:rsidRPr="00070791">
              <w:rPr>
                <w:rFonts w:ascii="OpenSans" w:hAnsi="OpenSans" w:cs="Helvetica"/>
                <w:kern w:val="1"/>
                <w:sz w:val="18"/>
                <w:szCs w:val="18"/>
              </w:rPr>
              <w:t>B</w:t>
            </w:r>
          </w:p>
        </w:tc>
        <w:tc>
          <w:tcPr>
            <w:tcW w:w="2565"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17730B0E" w14:textId="15381235" w:rsidR="00657B1F" w:rsidRPr="00070791" w:rsidRDefault="00657B1F" w:rsidP="00657B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18"/>
                <w:szCs w:val="18"/>
              </w:rPr>
            </w:pPr>
            <w:r w:rsidRPr="00070791">
              <w:rPr>
                <w:rFonts w:ascii="OpenSans" w:hAnsi="OpenSans" w:cs="Helvetica"/>
                <w:kern w:val="1"/>
                <w:sz w:val="18"/>
                <w:szCs w:val="18"/>
              </w:rPr>
              <w:t>5.4</w:t>
            </w:r>
          </w:p>
        </w:tc>
        <w:tc>
          <w:tcPr>
            <w:tcW w:w="1559"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337BD9CD" w14:textId="10A9F38B" w:rsidR="00657B1F" w:rsidRPr="00070791" w:rsidRDefault="00657B1F" w:rsidP="00657B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18"/>
                <w:szCs w:val="18"/>
              </w:rPr>
            </w:pPr>
            <w:r w:rsidRPr="00070791">
              <w:rPr>
                <w:rFonts w:ascii="OpenSans" w:hAnsi="OpenSans" w:cs="Helvetica"/>
                <w:kern w:val="1"/>
                <w:sz w:val="18"/>
                <w:szCs w:val="18"/>
              </w:rPr>
              <w:t>4.8</w:t>
            </w:r>
          </w:p>
        </w:tc>
        <w:tc>
          <w:tcPr>
            <w:tcW w:w="1418"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315F4C6A" w14:textId="4250A85D" w:rsidR="00657B1F" w:rsidRPr="00070791" w:rsidRDefault="00657B1F" w:rsidP="00657B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18"/>
                <w:szCs w:val="18"/>
              </w:rPr>
            </w:pPr>
            <w:r w:rsidRPr="00070791">
              <w:rPr>
                <w:rFonts w:ascii="OpenSans" w:hAnsi="OpenSans" w:cs="Helvetica"/>
                <w:kern w:val="1"/>
                <w:sz w:val="18"/>
                <w:szCs w:val="18"/>
              </w:rPr>
              <w:t>6.3</w:t>
            </w:r>
          </w:p>
        </w:tc>
        <w:tc>
          <w:tcPr>
            <w:tcW w:w="1559" w:type="dxa"/>
            <w:tcBorders>
              <w:top w:val="single" w:sz="8" w:space="0" w:color="7F7F7F"/>
              <w:left w:val="single" w:sz="8" w:space="0" w:color="7F7F7F"/>
              <w:bottom w:val="single" w:sz="8" w:space="0" w:color="7F7F7F"/>
              <w:right w:val="single" w:sz="8" w:space="0" w:color="7F7F7F"/>
            </w:tcBorders>
          </w:tcPr>
          <w:p w14:paraId="4138B66D" w14:textId="00CF6109" w:rsidR="00657B1F" w:rsidRPr="00070791" w:rsidRDefault="00657B1F" w:rsidP="0095678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18"/>
                <w:szCs w:val="18"/>
              </w:rPr>
            </w:pPr>
            <w:r w:rsidRPr="00070791">
              <w:rPr>
                <w:rFonts w:ascii="OpenSans" w:hAnsi="OpenSans" w:cs="Helvetica"/>
                <w:kern w:val="1"/>
                <w:sz w:val="18"/>
                <w:szCs w:val="18"/>
              </w:rPr>
              <w:t xml:space="preserve">~11 </w:t>
            </w:r>
          </w:p>
        </w:tc>
        <w:tc>
          <w:tcPr>
            <w:tcW w:w="1568" w:type="dxa"/>
            <w:tcBorders>
              <w:top w:val="single" w:sz="8" w:space="0" w:color="7F7F7F"/>
              <w:left w:val="single" w:sz="8" w:space="0" w:color="7F7F7F"/>
              <w:bottom w:val="single" w:sz="8" w:space="0" w:color="7F7F7F"/>
              <w:right w:val="single" w:sz="8" w:space="0" w:color="7F7F7F"/>
            </w:tcBorders>
          </w:tcPr>
          <w:p w14:paraId="7F17D862" w14:textId="4965654A" w:rsidR="00657B1F" w:rsidRPr="00070791" w:rsidRDefault="00085C99" w:rsidP="0095678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18"/>
                <w:szCs w:val="18"/>
              </w:rPr>
            </w:pPr>
            <w:r w:rsidRPr="00070791">
              <w:rPr>
                <w:rFonts w:ascii="OpenSans" w:hAnsi="OpenSans" w:cs="Helvetica"/>
                <w:kern w:val="1"/>
                <w:sz w:val="18"/>
                <w:szCs w:val="18"/>
              </w:rPr>
              <w:t xml:space="preserve">~16 </w:t>
            </w:r>
          </w:p>
        </w:tc>
      </w:tr>
      <w:tr w:rsidR="00657B1F" w:rsidRPr="00070791" w14:paraId="0CA9D794" w14:textId="50D52A80" w:rsidTr="005A4A79">
        <w:trPr>
          <w:jc w:val="center"/>
        </w:trPr>
        <w:tc>
          <w:tcPr>
            <w:tcW w:w="888"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08F43BF1" w14:textId="77777777" w:rsidR="00657B1F" w:rsidRPr="00070791" w:rsidRDefault="00657B1F" w:rsidP="00657B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18"/>
                <w:szCs w:val="18"/>
              </w:rPr>
            </w:pPr>
            <w:r w:rsidRPr="00070791">
              <w:rPr>
                <w:rFonts w:ascii="OpenSans" w:hAnsi="OpenSans" w:cs="Helvetica"/>
                <w:kern w:val="1"/>
                <w:sz w:val="18"/>
                <w:szCs w:val="18"/>
              </w:rPr>
              <w:t>C</w:t>
            </w:r>
          </w:p>
        </w:tc>
        <w:tc>
          <w:tcPr>
            <w:tcW w:w="2565"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183AD18B" w14:textId="2B57C3C4" w:rsidR="00657B1F" w:rsidRPr="00070791" w:rsidRDefault="00657B1F" w:rsidP="00657B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18"/>
                <w:szCs w:val="18"/>
              </w:rPr>
            </w:pPr>
            <w:r w:rsidRPr="00070791">
              <w:rPr>
                <w:rFonts w:ascii="OpenSans" w:hAnsi="OpenSans" w:cs="Helvetica"/>
                <w:kern w:val="1"/>
                <w:sz w:val="18"/>
                <w:szCs w:val="18"/>
              </w:rPr>
              <w:t>7.9</w:t>
            </w:r>
          </w:p>
        </w:tc>
        <w:tc>
          <w:tcPr>
            <w:tcW w:w="1559"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238586A8" w14:textId="12222F10" w:rsidR="00657B1F" w:rsidRPr="00070791" w:rsidRDefault="00657B1F" w:rsidP="00657B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18"/>
                <w:szCs w:val="18"/>
              </w:rPr>
            </w:pPr>
            <w:r w:rsidRPr="00070791">
              <w:rPr>
                <w:rFonts w:ascii="OpenSans" w:hAnsi="OpenSans" w:cs="Helvetica"/>
                <w:kern w:val="1"/>
                <w:sz w:val="18"/>
                <w:szCs w:val="18"/>
              </w:rPr>
              <w:t>7.6</w:t>
            </w:r>
          </w:p>
        </w:tc>
        <w:tc>
          <w:tcPr>
            <w:tcW w:w="1418"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548BA79B" w14:textId="6EA28973" w:rsidR="00657B1F" w:rsidRPr="00070791" w:rsidRDefault="00657B1F" w:rsidP="00657B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18"/>
                <w:szCs w:val="18"/>
              </w:rPr>
            </w:pPr>
            <w:r w:rsidRPr="00070791">
              <w:rPr>
                <w:rFonts w:ascii="OpenSans" w:hAnsi="OpenSans" w:cs="Helvetica"/>
                <w:kern w:val="1"/>
                <w:sz w:val="18"/>
                <w:szCs w:val="18"/>
              </w:rPr>
              <w:t>8.3</w:t>
            </w:r>
          </w:p>
        </w:tc>
        <w:tc>
          <w:tcPr>
            <w:tcW w:w="1559" w:type="dxa"/>
            <w:tcBorders>
              <w:top w:val="single" w:sz="8" w:space="0" w:color="7F7F7F"/>
              <w:left w:val="single" w:sz="8" w:space="0" w:color="7F7F7F"/>
              <w:bottom w:val="single" w:sz="8" w:space="0" w:color="7F7F7F"/>
              <w:right w:val="single" w:sz="8" w:space="0" w:color="7F7F7F"/>
            </w:tcBorders>
          </w:tcPr>
          <w:p w14:paraId="287F7746" w14:textId="2ECA39C9" w:rsidR="00657B1F" w:rsidRPr="00070791" w:rsidRDefault="00657B1F" w:rsidP="0095678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18"/>
                <w:szCs w:val="18"/>
              </w:rPr>
            </w:pPr>
            <w:r w:rsidRPr="00070791">
              <w:rPr>
                <w:rFonts w:ascii="OpenSans" w:hAnsi="OpenSans" w:cs="Helvetica"/>
                <w:kern w:val="1"/>
                <w:sz w:val="18"/>
                <w:szCs w:val="18"/>
              </w:rPr>
              <w:t xml:space="preserve">~16 </w:t>
            </w:r>
          </w:p>
        </w:tc>
        <w:tc>
          <w:tcPr>
            <w:tcW w:w="1568" w:type="dxa"/>
            <w:tcBorders>
              <w:top w:val="single" w:sz="8" w:space="0" w:color="7F7F7F"/>
              <w:left w:val="single" w:sz="8" w:space="0" w:color="7F7F7F"/>
              <w:bottom w:val="single" w:sz="8" w:space="0" w:color="7F7F7F"/>
              <w:right w:val="single" w:sz="8" w:space="0" w:color="7F7F7F"/>
            </w:tcBorders>
          </w:tcPr>
          <w:p w14:paraId="1CCC56EE" w14:textId="51EBA95D" w:rsidR="00657B1F" w:rsidRPr="00070791" w:rsidRDefault="00085C99" w:rsidP="0095678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18"/>
                <w:szCs w:val="18"/>
              </w:rPr>
            </w:pPr>
            <w:r w:rsidRPr="00070791">
              <w:rPr>
                <w:rFonts w:ascii="OpenSans" w:hAnsi="OpenSans" w:cs="Helvetica"/>
                <w:kern w:val="1"/>
                <w:sz w:val="18"/>
                <w:szCs w:val="18"/>
              </w:rPr>
              <w:t xml:space="preserve">~24 </w:t>
            </w:r>
          </w:p>
        </w:tc>
      </w:tr>
      <w:tr w:rsidR="00657B1F" w:rsidRPr="00070791" w14:paraId="26E04550" w14:textId="662FA78C" w:rsidTr="005A4A79">
        <w:trPr>
          <w:jc w:val="center"/>
        </w:trPr>
        <w:tc>
          <w:tcPr>
            <w:tcW w:w="888"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6ABFFC50" w14:textId="77777777" w:rsidR="00657B1F" w:rsidRPr="00070791" w:rsidRDefault="00657B1F" w:rsidP="00657B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18"/>
                <w:szCs w:val="18"/>
              </w:rPr>
            </w:pPr>
            <w:r w:rsidRPr="00070791">
              <w:rPr>
                <w:rFonts w:ascii="OpenSans" w:hAnsi="OpenSans" w:cs="Helvetica"/>
                <w:kern w:val="1"/>
                <w:sz w:val="18"/>
                <w:szCs w:val="18"/>
              </w:rPr>
              <w:t>D</w:t>
            </w:r>
          </w:p>
        </w:tc>
        <w:tc>
          <w:tcPr>
            <w:tcW w:w="2565"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3A53C972" w14:textId="6C7FEBD9" w:rsidR="00657B1F" w:rsidRPr="00070791" w:rsidRDefault="00657B1F" w:rsidP="00657B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18"/>
                <w:szCs w:val="18"/>
              </w:rPr>
            </w:pPr>
            <w:r w:rsidRPr="00070791">
              <w:rPr>
                <w:rFonts w:ascii="OpenSans" w:hAnsi="OpenSans" w:cs="Helvetica"/>
                <w:kern w:val="1"/>
                <w:sz w:val="18"/>
                <w:szCs w:val="18"/>
              </w:rPr>
              <w:t>7.4</w:t>
            </w:r>
          </w:p>
        </w:tc>
        <w:tc>
          <w:tcPr>
            <w:tcW w:w="1559"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3B63E904" w14:textId="7E7FABA7" w:rsidR="00657B1F" w:rsidRPr="00070791" w:rsidRDefault="00657B1F" w:rsidP="00657B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18"/>
                <w:szCs w:val="18"/>
              </w:rPr>
            </w:pPr>
            <w:r w:rsidRPr="00070791">
              <w:rPr>
                <w:rFonts w:ascii="OpenSans" w:hAnsi="OpenSans" w:cs="Helvetica"/>
                <w:kern w:val="1"/>
                <w:sz w:val="18"/>
                <w:szCs w:val="18"/>
              </w:rPr>
              <w:t>6.6</w:t>
            </w:r>
          </w:p>
        </w:tc>
        <w:tc>
          <w:tcPr>
            <w:tcW w:w="1418"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02EF06B0" w14:textId="389A3B8C" w:rsidR="00657B1F" w:rsidRPr="00070791" w:rsidRDefault="00657B1F" w:rsidP="00657B1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18"/>
                <w:szCs w:val="18"/>
              </w:rPr>
            </w:pPr>
            <w:r w:rsidRPr="00070791">
              <w:rPr>
                <w:rFonts w:ascii="OpenSans" w:hAnsi="OpenSans" w:cs="Helvetica"/>
                <w:kern w:val="1"/>
                <w:sz w:val="18"/>
                <w:szCs w:val="18"/>
              </w:rPr>
              <w:t>8.4</w:t>
            </w:r>
          </w:p>
        </w:tc>
        <w:tc>
          <w:tcPr>
            <w:tcW w:w="1559" w:type="dxa"/>
            <w:tcBorders>
              <w:top w:val="single" w:sz="8" w:space="0" w:color="7F7F7F"/>
              <w:left w:val="single" w:sz="8" w:space="0" w:color="7F7F7F"/>
              <w:bottom w:val="single" w:sz="8" w:space="0" w:color="7F7F7F"/>
              <w:right w:val="single" w:sz="8" w:space="0" w:color="7F7F7F"/>
            </w:tcBorders>
          </w:tcPr>
          <w:p w14:paraId="149A0A39" w14:textId="1F17B19C" w:rsidR="00657B1F" w:rsidRPr="00070791" w:rsidRDefault="00657B1F" w:rsidP="0095678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18"/>
                <w:szCs w:val="18"/>
              </w:rPr>
            </w:pPr>
            <w:r w:rsidRPr="00070791">
              <w:rPr>
                <w:rFonts w:ascii="OpenSans" w:hAnsi="OpenSans" w:cs="Helvetica"/>
                <w:kern w:val="1"/>
                <w:sz w:val="18"/>
                <w:szCs w:val="18"/>
              </w:rPr>
              <w:t xml:space="preserve">~15 </w:t>
            </w:r>
          </w:p>
        </w:tc>
        <w:tc>
          <w:tcPr>
            <w:tcW w:w="1568" w:type="dxa"/>
            <w:tcBorders>
              <w:top w:val="single" w:sz="8" w:space="0" w:color="7F7F7F"/>
              <w:left w:val="single" w:sz="8" w:space="0" w:color="7F7F7F"/>
              <w:bottom w:val="single" w:sz="8" w:space="0" w:color="7F7F7F"/>
              <w:right w:val="single" w:sz="8" w:space="0" w:color="7F7F7F"/>
            </w:tcBorders>
          </w:tcPr>
          <w:p w14:paraId="4D3BA3D0" w14:textId="58CD3AB0" w:rsidR="00657B1F" w:rsidRPr="00070791" w:rsidRDefault="00085C99" w:rsidP="0095678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18"/>
                <w:szCs w:val="18"/>
              </w:rPr>
            </w:pPr>
            <w:r w:rsidRPr="00070791">
              <w:rPr>
                <w:rFonts w:ascii="OpenSans" w:hAnsi="OpenSans" w:cs="Helvetica"/>
                <w:kern w:val="1"/>
                <w:sz w:val="18"/>
                <w:szCs w:val="18"/>
              </w:rPr>
              <w:t xml:space="preserve">~22 </w:t>
            </w:r>
          </w:p>
        </w:tc>
      </w:tr>
    </w:tbl>
    <w:p w14:paraId="7437F652" w14:textId="04CFCA76" w:rsidR="00C2584B" w:rsidRPr="00070791" w:rsidRDefault="00C2584B" w:rsidP="003A6A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2"/>
          <w:szCs w:val="22"/>
        </w:rPr>
      </w:pPr>
    </w:p>
    <w:p w14:paraId="3296C46B" w14:textId="5CFA1583" w:rsidR="00C2584B" w:rsidRPr="00070791" w:rsidRDefault="00C2584B" w:rsidP="003A6A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2"/>
          <w:szCs w:val="22"/>
        </w:rPr>
      </w:pPr>
    </w:p>
    <w:p w14:paraId="011817DD" w14:textId="0743A1CA" w:rsidR="00C2584B" w:rsidRPr="00070791" w:rsidRDefault="00672112" w:rsidP="009F4EF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r w:rsidRPr="00070791">
        <w:rPr>
          <w:rFonts w:ascii="OpenSans" w:hAnsi="OpenSans" w:cs="Helvetica"/>
          <w:kern w:val="1"/>
          <w:sz w:val="22"/>
          <w:szCs w:val="22"/>
        </w:rPr>
        <w:t xml:space="preserve">The general application of precision estimates is to set limits within which repeated measurements are expected to vary due to measurement error alone, so that </w:t>
      </w:r>
      <w:r w:rsidR="00CA55CD" w:rsidRPr="00070791">
        <w:rPr>
          <w:rFonts w:ascii="OpenSans" w:hAnsi="OpenSans" w:cs="Helvetica"/>
          <w:kern w:val="1"/>
          <w:sz w:val="22"/>
          <w:szCs w:val="22"/>
        </w:rPr>
        <w:t xml:space="preserve">a criterion can be set for the required effect of </w:t>
      </w:r>
      <w:r w:rsidRPr="00070791">
        <w:rPr>
          <w:rFonts w:ascii="OpenSans" w:hAnsi="OpenSans" w:cs="Helvetica"/>
          <w:kern w:val="1"/>
          <w:sz w:val="22"/>
          <w:szCs w:val="22"/>
        </w:rPr>
        <w:t xml:space="preserve">any intervention that </w:t>
      </w:r>
      <w:r w:rsidR="00CA55CD" w:rsidRPr="00070791">
        <w:rPr>
          <w:rFonts w:ascii="OpenSans" w:hAnsi="OpenSans" w:cs="Helvetica"/>
          <w:kern w:val="1"/>
          <w:sz w:val="22"/>
          <w:szCs w:val="22"/>
        </w:rPr>
        <w:t>purports to</w:t>
      </w:r>
      <w:r w:rsidRPr="00070791">
        <w:rPr>
          <w:rFonts w:ascii="OpenSans" w:hAnsi="OpenSans" w:cs="Helvetica"/>
          <w:kern w:val="1"/>
          <w:sz w:val="22"/>
          <w:szCs w:val="22"/>
        </w:rPr>
        <w:t xml:space="preserve"> bring about a change in true reading</w:t>
      </w:r>
      <w:r w:rsidR="00CA55CD" w:rsidRPr="00070791">
        <w:rPr>
          <w:rFonts w:ascii="OpenSans" w:hAnsi="OpenSans" w:cs="Helvetica"/>
          <w:kern w:val="1"/>
          <w:sz w:val="22"/>
          <w:szCs w:val="22"/>
        </w:rPr>
        <w:t xml:space="preserve"> rate. For example, to apply this principle to Sample A, we take the point estimate of </w:t>
      </w:r>
      <m:oMath>
        <m:sSub>
          <m:sSubPr>
            <m:ctrlPr>
              <w:rPr>
                <w:rFonts w:ascii="Cambria Math" w:hAnsi="Cambria Math" w:cs="Helvetica"/>
                <w:i/>
                <w:kern w:val="1"/>
                <w:sz w:val="22"/>
                <w:szCs w:val="22"/>
              </w:rPr>
            </m:ctrlPr>
          </m:sSubPr>
          <m:e>
            <m:r>
              <w:rPr>
                <w:rFonts w:ascii="Cambria Math" w:hAnsi="Cambria Math" w:cs="Helvetica"/>
                <w:kern w:val="1"/>
                <w:sz w:val="22"/>
                <w:szCs w:val="22"/>
              </w:rPr>
              <m:t>s</m:t>
            </m:r>
          </m:e>
          <m:sub>
            <m:r>
              <w:rPr>
                <w:rFonts w:ascii="Cambria Math" w:hAnsi="Cambria Math" w:cs="Helvetica"/>
                <w:kern w:val="1"/>
                <w:sz w:val="22"/>
                <w:szCs w:val="22"/>
              </w:rPr>
              <m:t>w</m:t>
            </m:r>
          </m:sub>
        </m:sSub>
        <m:r>
          <w:rPr>
            <w:rFonts w:ascii="Cambria Math" w:hAnsi="Cambria Math" w:cs="Helvetica"/>
            <w:kern w:val="1"/>
            <w:sz w:val="22"/>
            <w:szCs w:val="22"/>
          </w:rPr>
          <m:t xml:space="preserve">=11.4 </m:t>
        </m:r>
      </m:oMath>
      <w:r w:rsidR="00686935" w:rsidRPr="00070791">
        <w:rPr>
          <w:rFonts w:ascii="OpenSans" w:hAnsi="OpenSans" w:cs="Helvetica"/>
          <w:kern w:val="1"/>
          <w:sz w:val="22"/>
          <w:szCs w:val="22"/>
        </w:rPr>
        <w:t>wcpm a</w:t>
      </w:r>
      <w:proofErr w:type="spellStart"/>
      <w:r w:rsidR="00CA55CD" w:rsidRPr="00070791">
        <w:rPr>
          <w:rFonts w:ascii="OpenSans" w:hAnsi="OpenSans" w:cs="Helvetica"/>
          <w:kern w:val="1"/>
          <w:sz w:val="22"/>
          <w:szCs w:val="22"/>
        </w:rPr>
        <w:t>s</w:t>
      </w:r>
      <w:proofErr w:type="spellEnd"/>
      <w:r w:rsidR="00CA55CD" w:rsidRPr="00070791">
        <w:rPr>
          <w:rFonts w:ascii="OpenSans" w:hAnsi="OpenSans" w:cs="Helvetica"/>
          <w:kern w:val="1"/>
          <w:sz w:val="22"/>
          <w:szCs w:val="22"/>
        </w:rPr>
        <w:t xml:space="preserve"> the basis of the criterion for change and then, depending upon how strict the criterion needs to be, set a multiple of </w:t>
      </w:r>
      <m:oMath>
        <m:sSub>
          <m:sSubPr>
            <m:ctrlPr>
              <w:rPr>
                <w:rFonts w:ascii="Cambria Math" w:hAnsi="Cambria Math" w:cs="Helvetica"/>
                <w:i/>
                <w:kern w:val="1"/>
                <w:sz w:val="22"/>
                <w:szCs w:val="22"/>
              </w:rPr>
            </m:ctrlPr>
          </m:sSubPr>
          <m:e>
            <m:r>
              <w:rPr>
                <w:rFonts w:ascii="Cambria Math" w:hAnsi="Cambria Math" w:cs="Helvetica"/>
                <w:kern w:val="1"/>
                <w:sz w:val="22"/>
                <w:szCs w:val="22"/>
              </w:rPr>
              <m:t>s</m:t>
            </m:r>
          </m:e>
          <m:sub>
            <m:r>
              <w:rPr>
                <w:rFonts w:ascii="Cambria Math" w:hAnsi="Cambria Math" w:cs="Helvetica"/>
                <w:kern w:val="1"/>
                <w:sz w:val="22"/>
                <w:szCs w:val="22"/>
              </w:rPr>
              <m:t>w</m:t>
            </m:r>
          </m:sub>
        </m:sSub>
        <m:r>
          <w:rPr>
            <w:rFonts w:ascii="Cambria Math" w:hAnsi="Cambria Math" w:cs="Helvetica"/>
            <w:kern w:val="1"/>
            <w:sz w:val="22"/>
            <w:szCs w:val="22"/>
          </w:rPr>
          <m:t xml:space="preserve"> </m:t>
        </m:r>
      </m:oMath>
      <w:r w:rsidR="00CA55CD" w:rsidRPr="00070791">
        <w:rPr>
          <w:rFonts w:ascii="OpenSans" w:hAnsi="OpenSans" w:cs="Helvetica"/>
          <w:kern w:val="1"/>
          <w:sz w:val="22"/>
          <w:szCs w:val="22"/>
        </w:rPr>
        <w:t>(</w:t>
      </w:r>
      <w:r w:rsidR="00BB00DE" w:rsidRPr="00070791">
        <w:rPr>
          <w:rFonts w:ascii="OpenSans" w:hAnsi="OpenSans" w:cs="Helvetica"/>
          <w:kern w:val="1"/>
          <w:sz w:val="22"/>
          <w:szCs w:val="22"/>
        </w:rPr>
        <w:t>typically</w:t>
      </w:r>
      <w:r w:rsidR="00CA55CD" w:rsidRPr="00070791">
        <w:rPr>
          <w:rFonts w:ascii="OpenSans" w:hAnsi="OpenSans" w:cs="Helvetica"/>
          <w:kern w:val="1"/>
          <w:sz w:val="22"/>
          <w:szCs w:val="22"/>
        </w:rPr>
        <w:t xml:space="preserve"> 2x or 3x</w:t>
      </w:r>
      <w:r w:rsidR="00BB00DE" w:rsidRPr="00070791">
        <w:rPr>
          <w:rFonts w:ascii="OpenSans" w:hAnsi="OpenSans" w:cs="Helvetica"/>
          <w:kern w:val="1"/>
          <w:sz w:val="22"/>
          <w:szCs w:val="22"/>
        </w:rPr>
        <w:t xml:space="preserve"> for 95% and 99% limits respectively</w:t>
      </w:r>
      <w:r w:rsidR="00CA55CD" w:rsidRPr="00070791">
        <w:rPr>
          <w:rFonts w:ascii="OpenSans" w:hAnsi="OpenSans" w:cs="Helvetica"/>
          <w:kern w:val="1"/>
          <w:sz w:val="22"/>
          <w:szCs w:val="22"/>
        </w:rPr>
        <w:t>) as the value that must be exceeded.</w:t>
      </w:r>
      <w:r w:rsidRPr="00070791">
        <w:rPr>
          <w:rFonts w:ascii="OpenSans" w:hAnsi="OpenSans" w:cs="Helvetica"/>
          <w:kern w:val="1"/>
          <w:sz w:val="22"/>
          <w:szCs w:val="22"/>
        </w:rPr>
        <w:t xml:space="preserve"> </w:t>
      </w:r>
      <w:r w:rsidR="00CA55CD" w:rsidRPr="00070791">
        <w:rPr>
          <w:rFonts w:ascii="OpenSans" w:hAnsi="OpenSans" w:cs="Helvetica"/>
          <w:kern w:val="1"/>
          <w:sz w:val="22"/>
          <w:szCs w:val="22"/>
        </w:rPr>
        <w:t xml:space="preserve">Thus, setting a criterion of </w:t>
      </w:r>
      <m:oMath>
        <m:sSub>
          <m:sSubPr>
            <m:ctrlPr>
              <w:rPr>
                <w:rFonts w:ascii="Cambria Math" w:hAnsi="Cambria Math" w:cs="Helvetica"/>
                <w:i/>
                <w:kern w:val="1"/>
                <w:sz w:val="22"/>
                <w:szCs w:val="22"/>
              </w:rPr>
            </m:ctrlPr>
          </m:sSubPr>
          <m:e>
            <m:r>
              <w:rPr>
                <w:rFonts w:ascii="Cambria Math" w:hAnsi="Cambria Math" w:cs="Helvetica"/>
                <w:kern w:val="1"/>
                <w:sz w:val="22"/>
                <w:szCs w:val="22"/>
              </w:rPr>
              <m:t>2×s</m:t>
            </m:r>
          </m:e>
          <m:sub>
            <m:r>
              <w:rPr>
                <w:rFonts w:ascii="Cambria Math" w:hAnsi="Cambria Math" w:cs="Helvetica"/>
                <w:kern w:val="1"/>
                <w:sz w:val="22"/>
                <w:szCs w:val="22"/>
              </w:rPr>
              <m:t>w</m:t>
            </m:r>
          </m:sub>
        </m:sSub>
        <m:r>
          <w:rPr>
            <w:rFonts w:ascii="Cambria Math" w:hAnsi="Cambria Math" w:cs="Helvetica"/>
            <w:kern w:val="1"/>
            <w:sz w:val="22"/>
            <w:szCs w:val="22"/>
          </w:rPr>
          <m:t xml:space="preserve">≅23 </m:t>
        </m:r>
      </m:oMath>
      <w:r w:rsidR="00CA55CD" w:rsidRPr="00070791">
        <w:rPr>
          <w:rFonts w:ascii="OpenSans" w:hAnsi="OpenSans" w:cs="Helvetica"/>
          <w:kern w:val="1"/>
          <w:sz w:val="22"/>
          <w:szCs w:val="22"/>
        </w:rPr>
        <w:t>w</w:t>
      </w:r>
      <w:proofErr w:type="spellStart"/>
      <w:r w:rsidR="00686935" w:rsidRPr="00070791">
        <w:rPr>
          <w:rFonts w:ascii="OpenSans" w:hAnsi="OpenSans" w:cs="Helvetica"/>
          <w:kern w:val="1"/>
          <w:sz w:val="22"/>
          <w:szCs w:val="22"/>
        </w:rPr>
        <w:t>cpm</w:t>
      </w:r>
      <w:proofErr w:type="spellEnd"/>
      <w:r w:rsidR="00686935" w:rsidRPr="00070791">
        <w:rPr>
          <w:rFonts w:ascii="OpenSans" w:hAnsi="OpenSans" w:cs="Helvetica"/>
          <w:kern w:val="1"/>
          <w:sz w:val="22"/>
          <w:szCs w:val="22"/>
        </w:rPr>
        <w:t xml:space="preserve"> </w:t>
      </w:r>
      <w:r w:rsidR="00CA55CD" w:rsidRPr="00070791">
        <w:rPr>
          <w:rFonts w:ascii="OpenSans" w:hAnsi="OpenSans" w:cs="Helvetica"/>
          <w:kern w:val="1"/>
          <w:sz w:val="22"/>
          <w:szCs w:val="22"/>
        </w:rPr>
        <w:t>mean</w:t>
      </w:r>
      <w:r w:rsidR="004B2728" w:rsidRPr="00070791">
        <w:rPr>
          <w:rFonts w:ascii="OpenSans" w:hAnsi="OpenSans" w:cs="Helvetica"/>
          <w:kern w:val="1"/>
          <w:sz w:val="22"/>
          <w:szCs w:val="22"/>
        </w:rPr>
        <w:t>s</w:t>
      </w:r>
      <w:r w:rsidR="00CA55CD" w:rsidRPr="00070791">
        <w:rPr>
          <w:rFonts w:ascii="OpenSans" w:hAnsi="OpenSans" w:cs="Helvetica"/>
          <w:kern w:val="1"/>
          <w:sz w:val="22"/>
          <w:szCs w:val="22"/>
        </w:rPr>
        <w:t xml:space="preserve"> that a</w:t>
      </w:r>
      <w:r w:rsidR="00657B1F" w:rsidRPr="00070791">
        <w:rPr>
          <w:rFonts w:ascii="OpenSans" w:hAnsi="OpenSans" w:cs="Helvetica"/>
          <w:kern w:val="1"/>
          <w:sz w:val="22"/>
          <w:szCs w:val="22"/>
        </w:rPr>
        <w:t>n</w:t>
      </w:r>
      <w:r w:rsidR="00BB00DE" w:rsidRPr="00070791">
        <w:rPr>
          <w:rFonts w:ascii="OpenSans" w:hAnsi="OpenSans" w:cs="Helvetica"/>
          <w:kern w:val="1"/>
          <w:sz w:val="22"/>
          <w:szCs w:val="22"/>
        </w:rPr>
        <w:t xml:space="preserve"> intervention</w:t>
      </w:r>
      <w:r w:rsidR="00657B1F" w:rsidRPr="00070791">
        <w:rPr>
          <w:rFonts w:ascii="OpenSans" w:hAnsi="OpenSans" w:cs="Helvetica"/>
          <w:kern w:val="1"/>
          <w:sz w:val="22"/>
          <w:szCs w:val="22"/>
        </w:rPr>
        <w:t xml:space="preserve"> </w:t>
      </w:r>
      <w:r w:rsidR="00CA55CD" w:rsidRPr="00070791">
        <w:rPr>
          <w:rFonts w:ascii="OpenSans" w:hAnsi="OpenSans" w:cs="Helvetica"/>
          <w:kern w:val="1"/>
          <w:sz w:val="22"/>
          <w:szCs w:val="22"/>
        </w:rPr>
        <w:t xml:space="preserve">would need to change the reading rate of an individual by at least 23 </w:t>
      </w:r>
      <w:proofErr w:type="spellStart"/>
      <w:r w:rsidR="00CA55CD" w:rsidRPr="00070791">
        <w:rPr>
          <w:rFonts w:ascii="OpenSans" w:hAnsi="OpenSans" w:cs="Helvetica"/>
          <w:kern w:val="1"/>
          <w:sz w:val="22"/>
          <w:szCs w:val="22"/>
        </w:rPr>
        <w:t>wcpm</w:t>
      </w:r>
      <w:proofErr w:type="spellEnd"/>
      <w:r w:rsidR="00CA55CD" w:rsidRPr="00070791">
        <w:rPr>
          <w:rFonts w:ascii="OpenSans" w:hAnsi="OpenSans" w:cs="Helvetica"/>
          <w:kern w:val="1"/>
          <w:sz w:val="22"/>
          <w:szCs w:val="22"/>
        </w:rPr>
        <w:t xml:space="preserve"> to be </w:t>
      </w:r>
      <w:r w:rsidR="00BB00DE" w:rsidRPr="00070791">
        <w:rPr>
          <w:rFonts w:ascii="OpenSans" w:hAnsi="OpenSans" w:cs="Helvetica"/>
          <w:kern w:val="1"/>
          <w:sz w:val="22"/>
          <w:szCs w:val="22"/>
        </w:rPr>
        <w:t>confident</w:t>
      </w:r>
      <w:r w:rsidR="00CA55CD" w:rsidRPr="00070791">
        <w:rPr>
          <w:rFonts w:ascii="OpenSans" w:hAnsi="OpenSans" w:cs="Helvetica"/>
          <w:kern w:val="1"/>
          <w:sz w:val="22"/>
          <w:szCs w:val="22"/>
        </w:rPr>
        <w:t xml:space="preserve"> that </w:t>
      </w:r>
      <w:r w:rsidR="00BB00DE" w:rsidRPr="00070791">
        <w:rPr>
          <w:rFonts w:ascii="OpenSans" w:hAnsi="OpenSans" w:cs="Helvetica"/>
          <w:kern w:val="1"/>
          <w:sz w:val="22"/>
          <w:szCs w:val="22"/>
        </w:rPr>
        <w:t xml:space="preserve">the change was greater </w:t>
      </w:r>
      <w:r w:rsidR="00253EFB" w:rsidRPr="00070791">
        <w:rPr>
          <w:rFonts w:ascii="OpenSans" w:hAnsi="OpenSans" w:cs="Helvetica"/>
          <w:kern w:val="1"/>
          <w:sz w:val="22"/>
          <w:szCs w:val="22"/>
        </w:rPr>
        <w:t xml:space="preserve">than </w:t>
      </w:r>
      <w:r w:rsidR="00BB00DE" w:rsidRPr="00070791">
        <w:rPr>
          <w:rFonts w:ascii="OpenSans" w:hAnsi="OpenSans" w:cs="Helvetica"/>
          <w:kern w:val="1"/>
          <w:sz w:val="22"/>
          <w:szCs w:val="22"/>
        </w:rPr>
        <w:t>expected due to measurement error. The last two columns in Table 4 give the estimated change criteria for each sample in the study, based on these principles.</w:t>
      </w:r>
    </w:p>
    <w:p w14:paraId="3211EBE4" w14:textId="749350A2" w:rsidR="00BE0466" w:rsidRPr="00070791" w:rsidRDefault="00BE0466" w:rsidP="0067211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OpenSans" w:hAnsi="OpenSans" w:cs="Helvetica" w:hint="eastAsia"/>
          <w:kern w:val="1"/>
          <w:sz w:val="22"/>
          <w:szCs w:val="22"/>
        </w:rPr>
      </w:pPr>
    </w:p>
    <w:p w14:paraId="7A02623F" w14:textId="5DC9B539" w:rsidR="00345BDE" w:rsidRPr="00070791" w:rsidRDefault="00345BDE" w:rsidP="00E96A4B">
      <w:pPr>
        <w:pStyle w:val="Heading2"/>
        <w:rPr>
          <w:rFonts w:hint="eastAsia"/>
        </w:rPr>
      </w:pPr>
      <w:r w:rsidRPr="00070791">
        <w:t>Reliability</w:t>
      </w:r>
    </w:p>
    <w:p w14:paraId="528949A4" w14:textId="39559D5A" w:rsidR="00BE0466" w:rsidRPr="00070791" w:rsidRDefault="00466AED" w:rsidP="009F4EF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r w:rsidRPr="00070791">
        <w:rPr>
          <w:rFonts w:ascii="OpenSans" w:hAnsi="OpenSans" w:cs="Helvetica"/>
          <w:kern w:val="1"/>
          <w:sz w:val="22"/>
          <w:szCs w:val="22"/>
        </w:rPr>
        <w:t>As discussed previously, reliability is estimated using intraclass correlation coefficients, which may be calculated readily from mean-squares values given by ANOVA</w:t>
      </w:r>
      <w:r w:rsidR="00C579DD">
        <w:rPr>
          <w:rFonts w:ascii="OpenSans" w:hAnsi="OpenSans" w:cs="Helvetica"/>
          <w:kern w:val="1"/>
          <w:sz w:val="22"/>
          <w:szCs w:val="22"/>
        </w:rPr>
        <w:t>.</w:t>
      </w:r>
      <w:r w:rsidR="00605D3F" w:rsidRPr="00605D3F">
        <w:rPr>
          <w:rFonts w:ascii="OpenSans" w:hAnsi="OpenSans" w:cs="Helvetica"/>
          <w:kern w:val="1"/>
          <w:sz w:val="22"/>
          <w:szCs w:val="22"/>
          <w:vertAlign w:val="superscript"/>
        </w:rPr>
        <w:t>1</w:t>
      </w:r>
      <w:r w:rsidR="00C579DD">
        <w:rPr>
          <w:rFonts w:ascii="OpenSans" w:hAnsi="OpenSans" w:cs="Helvetica"/>
          <w:kern w:val="1"/>
          <w:sz w:val="22"/>
          <w:szCs w:val="22"/>
          <w:vertAlign w:val="superscript"/>
        </w:rPr>
        <w:t>4</w:t>
      </w:r>
      <w:r w:rsidRPr="00070791">
        <w:rPr>
          <w:rFonts w:ascii="OpenSans" w:hAnsi="OpenSans" w:cs="Helvetica"/>
          <w:kern w:val="1"/>
          <w:sz w:val="22"/>
          <w:szCs w:val="22"/>
        </w:rPr>
        <w:t xml:space="preserve"> Table 5 shows the </w:t>
      </w:r>
      <w:r w:rsidR="00C35F6E" w:rsidRPr="00070791">
        <w:rPr>
          <w:rFonts w:ascii="OpenSans" w:hAnsi="OpenSans" w:cs="Helvetica"/>
          <w:kern w:val="1"/>
          <w:sz w:val="22"/>
          <w:szCs w:val="22"/>
        </w:rPr>
        <w:t>intraclass correlations</w:t>
      </w:r>
      <w:r w:rsidR="00A773AC" w:rsidRPr="00070791">
        <w:rPr>
          <w:rFonts w:ascii="OpenSans" w:hAnsi="OpenSans" w:cs="Helvetica"/>
          <w:kern w:val="1"/>
          <w:sz w:val="22"/>
          <w:szCs w:val="22"/>
        </w:rPr>
        <w:t xml:space="preserve"> of test 1 with test 2</w:t>
      </w:r>
      <w:r w:rsidR="00C35F6E" w:rsidRPr="00070791">
        <w:rPr>
          <w:rFonts w:ascii="OpenSans" w:hAnsi="OpenSans" w:cs="Helvetica"/>
          <w:kern w:val="1"/>
          <w:sz w:val="22"/>
          <w:szCs w:val="22"/>
        </w:rPr>
        <w:t xml:space="preserve"> for each sample, together with their 95% confidence limits</w:t>
      </w:r>
      <w:r w:rsidR="00C579DD">
        <w:rPr>
          <w:rFonts w:ascii="OpenSans" w:hAnsi="OpenSans" w:cs="Helvetica"/>
          <w:kern w:val="1"/>
          <w:sz w:val="22"/>
          <w:szCs w:val="22"/>
        </w:rPr>
        <w:t>.</w:t>
      </w:r>
      <w:r w:rsidR="00C579DD">
        <w:rPr>
          <w:rFonts w:ascii="OpenSans" w:hAnsi="OpenSans" w:cs="Helvetica"/>
          <w:kern w:val="1"/>
          <w:sz w:val="22"/>
          <w:szCs w:val="22"/>
          <w:vertAlign w:val="superscript"/>
        </w:rPr>
        <w:t>16,17</w:t>
      </w:r>
      <w:r w:rsidR="00C579DD">
        <w:rPr>
          <w:rFonts w:ascii="OpenSans" w:hAnsi="OpenSans" w:cs="Helvetica"/>
          <w:kern w:val="1"/>
          <w:sz w:val="22"/>
          <w:szCs w:val="22"/>
        </w:rPr>
        <w:t xml:space="preserve"> </w:t>
      </w:r>
      <w:r w:rsidR="007D3BCA" w:rsidRPr="00070791">
        <w:rPr>
          <w:rFonts w:ascii="OpenSans" w:hAnsi="OpenSans" w:cs="Helvetica"/>
          <w:kern w:val="1"/>
          <w:sz w:val="22"/>
          <w:szCs w:val="22"/>
        </w:rPr>
        <w:t xml:space="preserve"> V</w:t>
      </w:r>
      <w:r w:rsidR="00CB3B7E" w:rsidRPr="00070791">
        <w:rPr>
          <w:rFonts w:ascii="OpenSans" w:hAnsi="OpenSans" w:cs="Helvetica"/>
          <w:kern w:val="1"/>
          <w:sz w:val="22"/>
          <w:szCs w:val="22"/>
        </w:rPr>
        <w:t xml:space="preserve">alues of Pearson’s and Spearman’s correlation </w:t>
      </w:r>
      <w:r w:rsidR="007D3BCA" w:rsidRPr="00070791">
        <w:rPr>
          <w:rFonts w:ascii="OpenSans" w:hAnsi="OpenSans" w:cs="Helvetica"/>
          <w:kern w:val="1"/>
          <w:sz w:val="22"/>
          <w:szCs w:val="22"/>
        </w:rPr>
        <w:t xml:space="preserve">are included </w:t>
      </w:r>
      <w:r w:rsidR="00CB3B7E" w:rsidRPr="00070791">
        <w:rPr>
          <w:rFonts w:ascii="OpenSans" w:hAnsi="OpenSans" w:cs="Helvetica"/>
          <w:kern w:val="1"/>
          <w:sz w:val="22"/>
          <w:szCs w:val="22"/>
        </w:rPr>
        <w:t>for comparison</w:t>
      </w:r>
      <w:r w:rsidR="005A193B" w:rsidRPr="00070791">
        <w:rPr>
          <w:rFonts w:ascii="OpenSans" w:hAnsi="OpenSans" w:cs="Helvetica"/>
          <w:kern w:val="1"/>
          <w:sz w:val="22"/>
          <w:szCs w:val="22"/>
        </w:rPr>
        <w:t>; although the intraclass correlation coefficient is the correct statistic to use in evaluating test-retest reliability, in practice we see that it gives values similar to those given by the more familiar correlation coefficients.</w:t>
      </w:r>
    </w:p>
    <w:p w14:paraId="0081FF36" w14:textId="3D7D054D" w:rsidR="00EF3BCD" w:rsidRPr="00070791" w:rsidRDefault="00EF3BCD" w:rsidP="0067211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OpenSans" w:hAnsi="OpenSans" w:cs="Helvetica" w:hint="eastAsia"/>
          <w:kern w:val="1"/>
          <w:sz w:val="22"/>
          <w:szCs w:val="22"/>
        </w:rPr>
      </w:pPr>
    </w:p>
    <w:p w14:paraId="28E35715" w14:textId="37133DBC" w:rsidR="00EF3BCD" w:rsidRPr="00070791" w:rsidRDefault="00EF3BCD" w:rsidP="003A6A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2"/>
          <w:szCs w:val="22"/>
        </w:rPr>
      </w:pPr>
    </w:p>
    <w:p w14:paraId="17AD1777" w14:textId="77777777" w:rsidR="0095678F" w:rsidRPr="00070791" w:rsidRDefault="0095678F">
      <w:pPr>
        <w:rPr>
          <w:b/>
          <w:bCs/>
          <w:sz w:val="22"/>
          <w:szCs w:val="22"/>
        </w:rPr>
      </w:pPr>
      <w:r w:rsidRPr="00070791">
        <w:rPr>
          <w:b/>
          <w:bCs/>
          <w:sz w:val="22"/>
          <w:szCs w:val="22"/>
        </w:rPr>
        <w:br w:type="page"/>
      </w:r>
    </w:p>
    <w:p w14:paraId="28DE093A" w14:textId="48F91BD2" w:rsidR="00466AED" w:rsidRPr="00070791" w:rsidRDefault="00466AED" w:rsidP="00466AED">
      <w:pPr>
        <w:jc w:val="center"/>
        <w:rPr>
          <w:b/>
          <w:bCs/>
          <w:sz w:val="22"/>
          <w:szCs w:val="22"/>
        </w:rPr>
      </w:pPr>
      <w:r w:rsidRPr="00070791">
        <w:rPr>
          <w:b/>
          <w:bCs/>
          <w:sz w:val="22"/>
          <w:szCs w:val="22"/>
        </w:rPr>
        <w:lastRenderedPageBreak/>
        <w:t xml:space="preserve">Table 5. Point estimates of WRRT reliability, </w:t>
      </w:r>
      <w:r w:rsidR="00743E80" w:rsidRPr="00070791">
        <w:rPr>
          <w:b/>
          <w:bCs/>
          <w:sz w:val="22"/>
          <w:szCs w:val="22"/>
        </w:rPr>
        <w:t>and</w:t>
      </w:r>
      <w:r w:rsidRPr="00070791">
        <w:rPr>
          <w:b/>
          <w:bCs/>
          <w:sz w:val="22"/>
          <w:szCs w:val="22"/>
        </w:rPr>
        <w:t xml:space="preserve"> 95% confidence </w:t>
      </w:r>
      <w:r w:rsidR="00C35F6E" w:rsidRPr="00070791">
        <w:rPr>
          <w:b/>
          <w:bCs/>
          <w:sz w:val="22"/>
          <w:szCs w:val="22"/>
        </w:rPr>
        <w:t>limits</w:t>
      </w:r>
    </w:p>
    <w:p w14:paraId="6CC95F43" w14:textId="2E80FC05" w:rsidR="007D3F45" w:rsidRPr="00070791" w:rsidRDefault="007D3F45" w:rsidP="003A6A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2"/>
          <w:szCs w:val="22"/>
        </w:rPr>
      </w:pPr>
    </w:p>
    <w:tbl>
      <w:tblPr>
        <w:tblW w:w="0" w:type="auto"/>
        <w:jc w:val="center"/>
        <w:tblLayout w:type="fixed"/>
        <w:tblLook w:val="04A0" w:firstRow="1" w:lastRow="0" w:firstColumn="1" w:lastColumn="0" w:noHBand="0" w:noVBand="1"/>
      </w:tblPr>
      <w:tblGrid>
        <w:gridCol w:w="992"/>
        <w:gridCol w:w="2081"/>
        <w:gridCol w:w="1276"/>
        <w:gridCol w:w="1321"/>
        <w:gridCol w:w="1559"/>
        <w:gridCol w:w="1568"/>
      </w:tblGrid>
      <w:tr w:rsidR="00466AED" w:rsidRPr="00070791" w14:paraId="25435485" w14:textId="77777777" w:rsidTr="007C7E00">
        <w:trPr>
          <w:jc w:val="center"/>
        </w:trPr>
        <w:tc>
          <w:tcPr>
            <w:tcW w:w="992"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512E8384" w14:textId="77777777" w:rsidR="00466AED" w:rsidRPr="00070791" w:rsidRDefault="00466AED"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0"/>
                <w:szCs w:val="20"/>
              </w:rPr>
            </w:pPr>
            <w:r w:rsidRPr="00070791">
              <w:rPr>
                <w:rFonts w:ascii="OpenSans" w:hAnsi="OpenSans" w:cs="Helvetica"/>
                <w:kern w:val="1"/>
                <w:sz w:val="20"/>
                <w:szCs w:val="20"/>
              </w:rPr>
              <w:t>Sample</w:t>
            </w:r>
          </w:p>
          <w:p w14:paraId="7CC094E5" w14:textId="70DC5ED2" w:rsidR="007C7E00" w:rsidRPr="00070791" w:rsidRDefault="007C7E00"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0"/>
                <w:szCs w:val="20"/>
              </w:rPr>
            </w:pPr>
          </w:p>
        </w:tc>
        <w:tc>
          <w:tcPr>
            <w:tcW w:w="2081"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6A7EC6B2" w14:textId="77777777" w:rsidR="007C7E00" w:rsidRPr="00070791" w:rsidRDefault="00466AED"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iCs/>
                <w:kern w:val="1"/>
                <w:sz w:val="20"/>
                <w:szCs w:val="20"/>
              </w:rPr>
            </w:pPr>
            <w:r w:rsidRPr="00070791">
              <w:rPr>
                <w:rFonts w:ascii="OpenSans" w:hAnsi="OpenSans" w:cs="Helvetica"/>
                <w:i/>
                <w:kern w:val="1"/>
                <w:sz w:val="20"/>
                <w:szCs w:val="20"/>
              </w:rPr>
              <w:t xml:space="preserve"> </w:t>
            </w:r>
            <w:r w:rsidRPr="00070791">
              <w:rPr>
                <w:rFonts w:ascii="OpenSans" w:hAnsi="OpenSans" w:cs="Helvetica"/>
                <w:iCs/>
                <w:kern w:val="1"/>
                <w:sz w:val="20"/>
                <w:szCs w:val="20"/>
              </w:rPr>
              <w:t xml:space="preserve">Reliability </w:t>
            </w:r>
            <m:oMath>
              <m:sSub>
                <m:sSubPr>
                  <m:ctrlPr>
                    <w:rPr>
                      <w:rFonts w:ascii="Cambria Math" w:hAnsi="Cambria Math" w:cs="Helvetica"/>
                      <w:i/>
                      <w:iCs/>
                      <w:kern w:val="1"/>
                      <w:sz w:val="20"/>
                      <w:szCs w:val="20"/>
                    </w:rPr>
                  </m:ctrlPr>
                </m:sSubPr>
                <m:e>
                  <m:sSub>
                    <m:sSubPr>
                      <m:ctrlPr>
                        <w:rPr>
                          <w:rFonts w:ascii="Cambria Math" w:hAnsi="Cambria Math" w:cs="Helvetica"/>
                          <w:i/>
                          <w:iCs/>
                          <w:kern w:val="1"/>
                          <w:sz w:val="20"/>
                          <w:szCs w:val="20"/>
                        </w:rPr>
                      </m:ctrlPr>
                    </m:sSubPr>
                    <m:e>
                      <m:r>
                        <w:rPr>
                          <w:rFonts w:ascii="Cambria Math" w:hAnsi="Cambria Math" w:cs="Helvetica"/>
                          <w:kern w:val="1"/>
                          <w:sz w:val="20"/>
                          <w:szCs w:val="20"/>
                        </w:rPr>
                        <m:t>r</m:t>
                      </m:r>
                    </m:e>
                    <m:sub>
                      <m:r>
                        <w:rPr>
                          <w:rFonts w:ascii="Cambria Math" w:hAnsi="Cambria Math" w:cs="Helvetica"/>
                          <w:kern w:val="1"/>
                          <w:sz w:val="20"/>
                          <w:szCs w:val="20"/>
                        </w:rPr>
                        <m:t>i</m:t>
                      </m:r>
                    </m:sub>
                  </m:sSub>
                  <m:r>
                    <w:rPr>
                      <w:rFonts w:ascii="Cambria Math" w:hAnsi="Cambria Math" w:cs="Helvetica"/>
                      <w:kern w:val="1"/>
                      <w:sz w:val="20"/>
                      <w:szCs w:val="20"/>
                    </w:rPr>
                    <m:t>=</m:t>
                  </m:r>
                  <m:acc>
                    <m:accPr>
                      <m:ctrlPr>
                        <w:rPr>
                          <w:rFonts w:ascii="Cambria Math" w:hAnsi="Cambria Math" w:cs="Helvetica"/>
                          <w:i/>
                          <w:iCs/>
                          <w:kern w:val="1"/>
                          <w:sz w:val="20"/>
                          <w:szCs w:val="20"/>
                        </w:rPr>
                      </m:ctrlPr>
                    </m:accPr>
                    <m:e>
                      <m:r>
                        <w:rPr>
                          <w:rFonts w:ascii="Cambria Math" w:hAnsi="Cambria Math" w:cs="Helvetica"/>
                          <w:kern w:val="1"/>
                          <w:sz w:val="20"/>
                          <w:szCs w:val="20"/>
                        </w:rPr>
                        <m:t>ρ</m:t>
                      </m:r>
                    </m:e>
                  </m:acc>
                </m:e>
                <m:sub>
                  <m:r>
                    <w:rPr>
                      <w:rFonts w:ascii="Cambria Math" w:hAnsi="Cambria Math" w:cs="Helvetica"/>
                      <w:kern w:val="1"/>
                      <w:sz w:val="20"/>
                      <w:szCs w:val="20"/>
                    </w:rPr>
                    <m:t xml:space="preserve">i </m:t>
                  </m:r>
                </m:sub>
              </m:sSub>
            </m:oMath>
          </w:p>
          <w:p w14:paraId="031D1C71" w14:textId="118305B6" w:rsidR="00466AED" w:rsidRPr="00070791" w:rsidRDefault="007C7E00"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iCs/>
                <w:kern w:val="1"/>
                <w:sz w:val="20"/>
                <w:szCs w:val="20"/>
              </w:rPr>
            </w:pPr>
            <w:r w:rsidRPr="00070791">
              <w:rPr>
                <w:rFonts w:ascii="OpenSans" w:hAnsi="OpenSans" w:cs="Helvetica"/>
                <w:iCs/>
                <w:kern w:val="1"/>
                <w:sz w:val="20"/>
                <w:szCs w:val="20"/>
              </w:rPr>
              <w:t>(</w:t>
            </w:r>
            <w:proofErr w:type="gramStart"/>
            <w:r w:rsidRPr="00070791">
              <w:rPr>
                <w:rFonts w:ascii="OpenSans" w:hAnsi="OpenSans" w:cs="Helvetica"/>
                <w:iCs/>
                <w:kern w:val="1"/>
                <w:sz w:val="20"/>
                <w:szCs w:val="20"/>
              </w:rPr>
              <w:t>intraclass</w:t>
            </w:r>
            <w:proofErr w:type="gramEnd"/>
            <w:r w:rsidRPr="00070791">
              <w:rPr>
                <w:rFonts w:ascii="OpenSans" w:hAnsi="OpenSans" w:cs="Helvetica"/>
                <w:iCs/>
                <w:kern w:val="1"/>
                <w:sz w:val="20"/>
                <w:szCs w:val="20"/>
              </w:rPr>
              <w:t xml:space="preserve"> correlation)</w:t>
            </w:r>
          </w:p>
        </w:tc>
        <w:tc>
          <w:tcPr>
            <w:tcW w:w="1276"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2171FB0A" w14:textId="77777777" w:rsidR="00466AED" w:rsidRPr="00070791" w:rsidRDefault="00E96A4B"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iCs/>
                <w:kern w:val="1"/>
                <w:sz w:val="20"/>
                <w:szCs w:val="20"/>
              </w:rPr>
            </w:pPr>
            <m:oMath>
              <m:sSub>
                <m:sSubPr>
                  <m:ctrlPr>
                    <w:rPr>
                      <w:rFonts w:ascii="Cambria Math" w:hAnsi="Cambria Math" w:cs="Helvetica"/>
                      <w:i/>
                      <w:iCs/>
                      <w:kern w:val="1"/>
                      <w:sz w:val="20"/>
                      <w:szCs w:val="20"/>
                    </w:rPr>
                  </m:ctrlPr>
                </m:sSubPr>
                <m:e>
                  <m:acc>
                    <m:accPr>
                      <m:ctrlPr>
                        <w:rPr>
                          <w:rFonts w:ascii="Cambria Math" w:hAnsi="Cambria Math" w:cs="Helvetica"/>
                          <w:i/>
                          <w:iCs/>
                          <w:kern w:val="1"/>
                          <w:sz w:val="20"/>
                          <w:szCs w:val="20"/>
                        </w:rPr>
                      </m:ctrlPr>
                    </m:accPr>
                    <m:e>
                      <m:r>
                        <w:rPr>
                          <w:rFonts w:ascii="Cambria Math" w:hAnsi="Cambria Math" w:cs="Helvetica"/>
                          <w:kern w:val="1"/>
                          <w:sz w:val="20"/>
                          <w:szCs w:val="20"/>
                        </w:rPr>
                        <m:t>ρ</m:t>
                      </m:r>
                    </m:e>
                  </m:acc>
                </m:e>
                <m:sub>
                  <m:r>
                    <w:rPr>
                      <w:rFonts w:ascii="Cambria Math" w:hAnsi="Cambria Math" w:cs="Helvetica"/>
                      <w:kern w:val="1"/>
                      <w:sz w:val="20"/>
                      <w:szCs w:val="20"/>
                    </w:rPr>
                    <m:t xml:space="preserve">i </m:t>
                  </m:r>
                </m:sub>
              </m:sSub>
            </m:oMath>
            <w:r w:rsidR="00466AED" w:rsidRPr="00070791">
              <w:rPr>
                <w:rFonts w:ascii="OpenSans" w:hAnsi="OpenSans" w:cs="Helvetica"/>
                <w:iCs/>
                <w:kern w:val="1"/>
                <w:sz w:val="20"/>
                <w:szCs w:val="20"/>
              </w:rPr>
              <w:t>lower CL</w:t>
            </w:r>
          </w:p>
          <w:p w14:paraId="0ED8C949" w14:textId="00784815" w:rsidR="007C7E00" w:rsidRPr="00070791" w:rsidRDefault="007C7E00"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iCs/>
                <w:kern w:val="1"/>
                <w:sz w:val="20"/>
                <w:szCs w:val="20"/>
              </w:rPr>
            </w:pPr>
          </w:p>
        </w:tc>
        <w:tc>
          <w:tcPr>
            <w:tcW w:w="1321"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3905E46E" w14:textId="77777777" w:rsidR="00466AED" w:rsidRPr="00070791" w:rsidRDefault="00E96A4B"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iCs/>
                <w:kern w:val="1"/>
                <w:sz w:val="20"/>
                <w:szCs w:val="20"/>
              </w:rPr>
            </w:pPr>
            <m:oMath>
              <m:sSub>
                <m:sSubPr>
                  <m:ctrlPr>
                    <w:rPr>
                      <w:rFonts w:ascii="Cambria Math" w:hAnsi="Cambria Math" w:cs="Helvetica"/>
                      <w:i/>
                      <w:iCs/>
                      <w:kern w:val="1"/>
                      <w:sz w:val="20"/>
                      <w:szCs w:val="20"/>
                    </w:rPr>
                  </m:ctrlPr>
                </m:sSubPr>
                <m:e>
                  <m:acc>
                    <m:accPr>
                      <m:ctrlPr>
                        <w:rPr>
                          <w:rFonts w:ascii="Cambria Math" w:hAnsi="Cambria Math" w:cs="Helvetica"/>
                          <w:i/>
                          <w:iCs/>
                          <w:kern w:val="1"/>
                          <w:sz w:val="20"/>
                          <w:szCs w:val="20"/>
                        </w:rPr>
                      </m:ctrlPr>
                    </m:accPr>
                    <m:e>
                      <m:r>
                        <w:rPr>
                          <w:rFonts w:ascii="Cambria Math" w:hAnsi="Cambria Math" w:cs="Helvetica"/>
                          <w:kern w:val="1"/>
                          <w:sz w:val="20"/>
                          <w:szCs w:val="20"/>
                        </w:rPr>
                        <m:t>ρ</m:t>
                      </m:r>
                    </m:e>
                  </m:acc>
                </m:e>
                <m:sub>
                  <m:r>
                    <w:rPr>
                      <w:rFonts w:ascii="Cambria Math" w:hAnsi="Cambria Math" w:cs="Helvetica"/>
                      <w:kern w:val="1"/>
                      <w:sz w:val="20"/>
                      <w:szCs w:val="20"/>
                    </w:rPr>
                    <m:t xml:space="preserve">i </m:t>
                  </m:r>
                </m:sub>
              </m:sSub>
            </m:oMath>
            <w:r w:rsidR="00466AED" w:rsidRPr="00070791">
              <w:rPr>
                <w:rFonts w:ascii="OpenSans" w:hAnsi="OpenSans" w:cs="Helvetica"/>
                <w:iCs/>
                <w:kern w:val="1"/>
                <w:sz w:val="20"/>
                <w:szCs w:val="20"/>
              </w:rPr>
              <w:t>upper CL</w:t>
            </w:r>
          </w:p>
          <w:p w14:paraId="2DAEABC5" w14:textId="2CB864F5" w:rsidR="007C7E00" w:rsidRPr="00070791" w:rsidRDefault="007C7E00"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iCs/>
                <w:kern w:val="1"/>
                <w:sz w:val="20"/>
                <w:szCs w:val="20"/>
              </w:rPr>
            </w:pPr>
          </w:p>
        </w:tc>
        <w:tc>
          <w:tcPr>
            <w:tcW w:w="1559" w:type="dxa"/>
            <w:tcBorders>
              <w:top w:val="single" w:sz="8" w:space="0" w:color="7F7F7F"/>
              <w:left w:val="single" w:sz="8" w:space="0" w:color="7F7F7F"/>
              <w:bottom w:val="single" w:sz="8" w:space="0" w:color="7F7F7F"/>
              <w:right w:val="single" w:sz="8" w:space="0" w:color="7F7F7F"/>
            </w:tcBorders>
          </w:tcPr>
          <w:p w14:paraId="21008287" w14:textId="2AA5EAF2" w:rsidR="00466AED" w:rsidRPr="00070791" w:rsidRDefault="00D65FC4"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iCs/>
                <w:kern w:val="1"/>
                <w:sz w:val="20"/>
                <w:szCs w:val="20"/>
              </w:rPr>
            </w:pPr>
            <w:r w:rsidRPr="00070791">
              <w:rPr>
                <w:rFonts w:ascii="OpenSans" w:hAnsi="OpenSans" w:cs="Helvetica"/>
                <w:iCs/>
                <w:kern w:val="1"/>
                <w:sz w:val="20"/>
                <w:szCs w:val="20"/>
              </w:rPr>
              <w:t>Pearson’s correlation</w:t>
            </w:r>
          </w:p>
        </w:tc>
        <w:tc>
          <w:tcPr>
            <w:tcW w:w="1568" w:type="dxa"/>
            <w:tcBorders>
              <w:top w:val="single" w:sz="8" w:space="0" w:color="7F7F7F"/>
              <w:left w:val="single" w:sz="8" w:space="0" w:color="7F7F7F"/>
              <w:bottom w:val="single" w:sz="8" w:space="0" w:color="7F7F7F"/>
              <w:right w:val="single" w:sz="8" w:space="0" w:color="7F7F7F"/>
            </w:tcBorders>
          </w:tcPr>
          <w:p w14:paraId="2B9C4657" w14:textId="7EFA4DFD" w:rsidR="00466AED" w:rsidRPr="00070791" w:rsidRDefault="00D65FC4"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iCs/>
                <w:kern w:val="1"/>
                <w:sz w:val="20"/>
                <w:szCs w:val="20"/>
              </w:rPr>
            </w:pPr>
            <w:r w:rsidRPr="00070791">
              <w:rPr>
                <w:rFonts w:ascii="OpenSans" w:hAnsi="OpenSans" w:cs="Helvetica"/>
                <w:iCs/>
                <w:kern w:val="1"/>
                <w:sz w:val="20"/>
                <w:szCs w:val="20"/>
              </w:rPr>
              <w:t>Spearman’s correlation</w:t>
            </w:r>
          </w:p>
        </w:tc>
      </w:tr>
      <w:tr w:rsidR="00466AED" w:rsidRPr="00070791" w14:paraId="32670BCF" w14:textId="77777777" w:rsidTr="007C7E00">
        <w:trPr>
          <w:jc w:val="center"/>
        </w:trPr>
        <w:tc>
          <w:tcPr>
            <w:tcW w:w="992"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230E2EC9" w14:textId="77777777" w:rsidR="00466AED" w:rsidRPr="00070791" w:rsidRDefault="00466AED"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0"/>
                <w:szCs w:val="20"/>
              </w:rPr>
            </w:pPr>
            <w:r w:rsidRPr="00070791">
              <w:rPr>
                <w:rFonts w:ascii="OpenSans" w:hAnsi="OpenSans" w:cs="Helvetica"/>
                <w:kern w:val="1"/>
                <w:sz w:val="20"/>
                <w:szCs w:val="20"/>
              </w:rPr>
              <w:t>A</w:t>
            </w:r>
          </w:p>
        </w:tc>
        <w:tc>
          <w:tcPr>
            <w:tcW w:w="2081"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72259EE5" w14:textId="0904B49A" w:rsidR="00466AED" w:rsidRPr="00070791" w:rsidRDefault="00F53630"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0"/>
                <w:szCs w:val="20"/>
              </w:rPr>
            </w:pPr>
            <w:r w:rsidRPr="00070791">
              <w:rPr>
                <w:rFonts w:ascii="OpenSans" w:hAnsi="OpenSans" w:cs="Helvetica"/>
                <w:kern w:val="1"/>
                <w:sz w:val="20"/>
                <w:szCs w:val="20"/>
              </w:rPr>
              <w:t>0.867</w:t>
            </w:r>
          </w:p>
        </w:tc>
        <w:tc>
          <w:tcPr>
            <w:tcW w:w="1276"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284DBB24" w14:textId="27854EC3" w:rsidR="00466AED" w:rsidRPr="00070791" w:rsidRDefault="00F53630"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0"/>
                <w:szCs w:val="20"/>
              </w:rPr>
            </w:pPr>
            <w:r w:rsidRPr="00070791">
              <w:rPr>
                <w:rFonts w:ascii="OpenSans" w:hAnsi="OpenSans" w:cs="Helvetica"/>
                <w:kern w:val="1"/>
                <w:sz w:val="20"/>
                <w:szCs w:val="20"/>
              </w:rPr>
              <w:t>0.728</w:t>
            </w:r>
          </w:p>
        </w:tc>
        <w:tc>
          <w:tcPr>
            <w:tcW w:w="1321"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491128F9" w14:textId="3F0745E9" w:rsidR="00466AED" w:rsidRPr="00070791" w:rsidRDefault="00F53630"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0"/>
                <w:szCs w:val="20"/>
              </w:rPr>
            </w:pPr>
            <w:r w:rsidRPr="00070791">
              <w:rPr>
                <w:rFonts w:ascii="OpenSans" w:hAnsi="OpenSans" w:cs="Helvetica"/>
                <w:kern w:val="1"/>
                <w:sz w:val="20"/>
                <w:szCs w:val="20"/>
              </w:rPr>
              <w:t>0.938</w:t>
            </w:r>
          </w:p>
        </w:tc>
        <w:tc>
          <w:tcPr>
            <w:tcW w:w="1559" w:type="dxa"/>
            <w:tcBorders>
              <w:top w:val="single" w:sz="8" w:space="0" w:color="7F7F7F"/>
              <w:left w:val="single" w:sz="8" w:space="0" w:color="7F7F7F"/>
              <w:bottom w:val="single" w:sz="8" w:space="0" w:color="7F7F7F"/>
              <w:right w:val="single" w:sz="8" w:space="0" w:color="7F7F7F"/>
            </w:tcBorders>
          </w:tcPr>
          <w:p w14:paraId="325DAA94" w14:textId="3AA0A1B6" w:rsidR="00466AED" w:rsidRPr="00070791" w:rsidRDefault="0068046D"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0"/>
                <w:szCs w:val="20"/>
              </w:rPr>
            </w:pPr>
            <w:r w:rsidRPr="00070791">
              <w:rPr>
                <w:rFonts w:ascii="OpenSans" w:hAnsi="OpenSans" w:cs="Helvetica"/>
                <w:kern w:val="1"/>
                <w:sz w:val="20"/>
                <w:szCs w:val="20"/>
              </w:rPr>
              <w:t>0.871</w:t>
            </w:r>
          </w:p>
        </w:tc>
        <w:tc>
          <w:tcPr>
            <w:tcW w:w="1568" w:type="dxa"/>
            <w:tcBorders>
              <w:top w:val="single" w:sz="8" w:space="0" w:color="7F7F7F"/>
              <w:left w:val="single" w:sz="8" w:space="0" w:color="7F7F7F"/>
              <w:bottom w:val="single" w:sz="8" w:space="0" w:color="7F7F7F"/>
              <w:right w:val="single" w:sz="8" w:space="0" w:color="7F7F7F"/>
            </w:tcBorders>
          </w:tcPr>
          <w:p w14:paraId="4E65CC9A" w14:textId="165580F9" w:rsidR="00466AED" w:rsidRPr="00070791" w:rsidRDefault="0068046D"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0"/>
                <w:szCs w:val="20"/>
              </w:rPr>
            </w:pPr>
            <w:r w:rsidRPr="00070791">
              <w:rPr>
                <w:rFonts w:ascii="OpenSans" w:hAnsi="OpenSans" w:cs="Helvetica"/>
                <w:kern w:val="1"/>
                <w:sz w:val="20"/>
                <w:szCs w:val="20"/>
              </w:rPr>
              <w:t>0.820</w:t>
            </w:r>
          </w:p>
        </w:tc>
      </w:tr>
      <w:tr w:rsidR="00466AED" w:rsidRPr="00070791" w14:paraId="48903ED1" w14:textId="77777777" w:rsidTr="007C7E00">
        <w:trPr>
          <w:jc w:val="center"/>
        </w:trPr>
        <w:tc>
          <w:tcPr>
            <w:tcW w:w="992"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363CD233" w14:textId="77777777" w:rsidR="00466AED" w:rsidRPr="00070791" w:rsidRDefault="00466AED"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0"/>
                <w:szCs w:val="20"/>
              </w:rPr>
            </w:pPr>
            <w:r w:rsidRPr="00070791">
              <w:rPr>
                <w:rFonts w:ascii="OpenSans" w:hAnsi="OpenSans" w:cs="Helvetica"/>
                <w:kern w:val="1"/>
                <w:sz w:val="20"/>
                <w:szCs w:val="20"/>
              </w:rPr>
              <w:t>B</w:t>
            </w:r>
          </w:p>
        </w:tc>
        <w:tc>
          <w:tcPr>
            <w:tcW w:w="2081"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5658CBBD" w14:textId="323A6683" w:rsidR="00466AED" w:rsidRPr="00070791" w:rsidRDefault="00F53630"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0"/>
                <w:szCs w:val="20"/>
              </w:rPr>
            </w:pPr>
            <w:r w:rsidRPr="00070791">
              <w:rPr>
                <w:rFonts w:ascii="OpenSans" w:hAnsi="OpenSans" w:cs="Helvetica"/>
                <w:kern w:val="1"/>
                <w:sz w:val="20"/>
                <w:szCs w:val="20"/>
              </w:rPr>
              <w:t>0.966</w:t>
            </w:r>
          </w:p>
        </w:tc>
        <w:tc>
          <w:tcPr>
            <w:tcW w:w="1276"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278CEA01" w14:textId="01B452CD" w:rsidR="00466AED" w:rsidRPr="00070791" w:rsidRDefault="00F53630"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0"/>
                <w:szCs w:val="20"/>
              </w:rPr>
            </w:pPr>
            <w:r w:rsidRPr="00070791">
              <w:rPr>
                <w:rFonts w:ascii="OpenSans" w:hAnsi="OpenSans" w:cs="Helvetica"/>
                <w:kern w:val="1"/>
                <w:sz w:val="20"/>
                <w:szCs w:val="20"/>
              </w:rPr>
              <w:t>0.933</w:t>
            </w:r>
          </w:p>
        </w:tc>
        <w:tc>
          <w:tcPr>
            <w:tcW w:w="1321"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63F9E1C2" w14:textId="6EE6C08D" w:rsidR="00466AED" w:rsidRPr="00070791" w:rsidRDefault="00F53630"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0"/>
                <w:szCs w:val="20"/>
              </w:rPr>
            </w:pPr>
            <w:r w:rsidRPr="00070791">
              <w:rPr>
                <w:rFonts w:ascii="OpenSans" w:hAnsi="OpenSans" w:cs="Helvetica"/>
                <w:kern w:val="1"/>
                <w:sz w:val="20"/>
                <w:szCs w:val="20"/>
              </w:rPr>
              <w:t>0.983</w:t>
            </w:r>
          </w:p>
        </w:tc>
        <w:tc>
          <w:tcPr>
            <w:tcW w:w="1559" w:type="dxa"/>
            <w:tcBorders>
              <w:top w:val="single" w:sz="8" w:space="0" w:color="7F7F7F"/>
              <w:left w:val="single" w:sz="8" w:space="0" w:color="7F7F7F"/>
              <w:bottom w:val="single" w:sz="8" w:space="0" w:color="7F7F7F"/>
              <w:right w:val="single" w:sz="8" w:space="0" w:color="7F7F7F"/>
            </w:tcBorders>
          </w:tcPr>
          <w:p w14:paraId="0456AE91" w14:textId="06BC0CED" w:rsidR="00466AED" w:rsidRPr="00070791" w:rsidRDefault="00896BE3"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0"/>
                <w:szCs w:val="20"/>
              </w:rPr>
            </w:pPr>
            <w:r w:rsidRPr="00070791">
              <w:rPr>
                <w:rFonts w:ascii="OpenSans" w:hAnsi="OpenSans" w:cs="Helvetica"/>
                <w:kern w:val="1"/>
                <w:sz w:val="20"/>
                <w:szCs w:val="20"/>
              </w:rPr>
              <w:t>0.966</w:t>
            </w:r>
          </w:p>
        </w:tc>
        <w:tc>
          <w:tcPr>
            <w:tcW w:w="1568" w:type="dxa"/>
            <w:tcBorders>
              <w:top w:val="single" w:sz="8" w:space="0" w:color="7F7F7F"/>
              <w:left w:val="single" w:sz="8" w:space="0" w:color="7F7F7F"/>
              <w:bottom w:val="single" w:sz="8" w:space="0" w:color="7F7F7F"/>
              <w:right w:val="single" w:sz="8" w:space="0" w:color="7F7F7F"/>
            </w:tcBorders>
          </w:tcPr>
          <w:p w14:paraId="0C73910C" w14:textId="2DFE1A81" w:rsidR="00466AED" w:rsidRPr="00070791" w:rsidRDefault="00896BE3"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0"/>
                <w:szCs w:val="20"/>
              </w:rPr>
            </w:pPr>
            <w:r w:rsidRPr="00070791">
              <w:rPr>
                <w:rFonts w:ascii="OpenSans" w:hAnsi="OpenSans" w:cs="Helvetica"/>
                <w:kern w:val="1"/>
                <w:sz w:val="20"/>
                <w:szCs w:val="20"/>
              </w:rPr>
              <w:t>0.948</w:t>
            </w:r>
          </w:p>
        </w:tc>
      </w:tr>
      <w:tr w:rsidR="00466AED" w:rsidRPr="00070791" w14:paraId="49926C65" w14:textId="77777777" w:rsidTr="007C7E00">
        <w:trPr>
          <w:jc w:val="center"/>
        </w:trPr>
        <w:tc>
          <w:tcPr>
            <w:tcW w:w="992"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60C6C060" w14:textId="77777777" w:rsidR="00466AED" w:rsidRPr="00070791" w:rsidRDefault="00466AED"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0"/>
                <w:szCs w:val="20"/>
              </w:rPr>
            </w:pPr>
            <w:r w:rsidRPr="00070791">
              <w:rPr>
                <w:rFonts w:ascii="OpenSans" w:hAnsi="OpenSans" w:cs="Helvetica"/>
                <w:kern w:val="1"/>
                <w:sz w:val="20"/>
                <w:szCs w:val="20"/>
              </w:rPr>
              <w:t>C</w:t>
            </w:r>
          </w:p>
        </w:tc>
        <w:tc>
          <w:tcPr>
            <w:tcW w:w="2081"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43CF04A8" w14:textId="059583F5" w:rsidR="00466AED" w:rsidRPr="00070791" w:rsidRDefault="00F53630"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0"/>
                <w:szCs w:val="20"/>
              </w:rPr>
            </w:pPr>
            <w:r w:rsidRPr="00070791">
              <w:rPr>
                <w:rFonts w:ascii="OpenSans" w:hAnsi="OpenSans" w:cs="Helvetica"/>
                <w:kern w:val="1"/>
                <w:sz w:val="20"/>
                <w:szCs w:val="20"/>
              </w:rPr>
              <w:t>0.914</w:t>
            </w:r>
          </w:p>
        </w:tc>
        <w:tc>
          <w:tcPr>
            <w:tcW w:w="1276"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77F27C71" w14:textId="28AF69E4" w:rsidR="00466AED" w:rsidRPr="00070791" w:rsidRDefault="00F53630"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0"/>
                <w:szCs w:val="20"/>
              </w:rPr>
            </w:pPr>
            <w:r w:rsidRPr="00070791">
              <w:rPr>
                <w:rFonts w:ascii="OpenSans" w:hAnsi="OpenSans" w:cs="Helvetica"/>
                <w:kern w:val="1"/>
                <w:sz w:val="20"/>
                <w:szCs w:val="20"/>
              </w:rPr>
              <w:t>0.609</w:t>
            </w:r>
          </w:p>
        </w:tc>
        <w:tc>
          <w:tcPr>
            <w:tcW w:w="1321"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2C9CEBF8" w14:textId="5CEB854A" w:rsidR="00466AED" w:rsidRPr="00070791" w:rsidRDefault="00F53630"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0"/>
                <w:szCs w:val="20"/>
              </w:rPr>
            </w:pPr>
            <w:r w:rsidRPr="00070791">
              <w:rPr>
                <w:rFonts w:ascii="OpenSans" w:hAnsi="OpenSans" w:cs="Helvetica"/>
                <w:kern w:val="1"/>
                <w:sz w:val="20"/>
                <w:szCs w:val="20"/>
              </w:rPr>
              <w:t>0.984</w:t>
            </w:r>
          </w:p>
        </w:tc>
        <w:tc>
          <w:tcPr>
            <w:tcW w:w="1559" w:type="dxa"/>
            <w:tcBorders>
              <w:top w:val="single" w:sz="8" w:space="0" w:color="7F7F7F"/>
              <w:left w:val="single" w:sz="8" w:space="0" w:color="7F7F7F"/>
              <w:bottom w:val="single" w:sz="8" w:space="0" w:color="7F7F7F"/>
              <w:right w:val="single" w:sz="8" w:space="0" w:color="7F7F7F"/>
            </w:tcBorders>
          </w:tcPr>
          <w:p w14:paraId="1B1558BF" w14:textId="6A484615" w:rsidR="00466AED" w:rsidRPr="00070791" w:rsidRDefault="00501A2D"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0"/>
                <w:szCs w:val="20"/>
              </w:rPr>
            </w:pPr>
            <w:r w:rsidRPr="00070791">
              <w:rPr>
                <w:rFonts w:ascii="OpenSans" w:hAnsi="OpenSans" w:cs="Helvetica"/>
                <w:kern w:val="1"/>
                <w:sz w:val="20"/>
                <w:szCs w:val="20"/>
              </w:rPr>
              <w:t>0.914</w:t>
            </w:r>
          </w:p>
        </w:tc>
        <w:tc>
          <w:tcPr>
            <w:tcW w:w="1568" w:type="dxa"/>
            <w:tcBorders>
              <w:top w:val="single" w:sz="8" w:space="0" w:color="7F7F7F"/>
              <w:left w:val="single" w:sz="8" w:space="0" w:color="7F7F7F"/>
              <w:bottom w:val="single" w:sz="8" w:space="0" w:color="7F7F7F"/>
              <w:right w:val="single" w:sz="8" w:space="0" w:color="7F7F7F"/>
            </w:tcBorders>
          </w:tcPr>
          <w:p w14:paraId="1CFA4E16" w14:textId="48826678" w:rsidR="00466AED" w:rsidRPr="00070791" w:rsidRDefault="00501A2D"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0"/>
                <w:szCs w:val="20"/>
              </w:rPr>
            </w:pPr>
            <w:r w:rsidRPr="00070791">
              <w:rPr>
                <w:rFonts w:ascii="OpenSans" w:hAnsi="OpenSans" w:cs="Helvetica"/>
                <w:kern w:val="1"/>
                <w:sz w:val="20"/>
                <w:szCs w:val="20"/>
              </w:rPr>
              <w:t>0.913</w:t>
            </w:r>
          </w:p>
        </w:tc>
      </w:tr>
      <w:tr w:rsidR="00466AED" w:rsidRPr="00070791" w14:paraId="380DEAB8" w14:textId="77777777" w:rsidTr="007C7E00">
        <w:trPr>
          <w:jc w:val="center"/>
        </w:trPr>
        <w:tc>
          <w:tcPr>
            <w:tcW w:w="992"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115546B2" w14:textId="77777777" w:rsidR="00466AED" w:rsidRPr="00070791" w:rsidRDefault="00466AED"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0"/>
                <w:szCs w:val="20"/>
              </w:rPr>
            </w:pPr>
            <w:r w:rsidRPr="00070791">
              <w:rPr>
                <w:rFonts w:ascii="OpenSans" w:hAnsi="OpenSans" w:cs="Helvetica"/>
                <w:kern w:val="1"/>
                <w:sz w:val="20"/>
                <w:szCs w:val="20"/>
              </w:rPr>
              <w:t>D</w:t>
            </w:r>
          </w:p>
        </w:tc>
        <w:tc>
          <w:tcPr>
            <w:tcW w:w="2081"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0F85D2A4" w14:textId="12D24842" w:rsidR="00466AED" w:rsidRPr="00070791" w:rsidRDefault="00F53630"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0"/>
                <w:szCs w:val="20"/>
              </w:rPr>
            </w:pPr>
            <w:r w:rsidRPr="00070791">
              <w:rPr>
                <w:rFonts w:ascii="OpenSans" w:hAnsi="OpenSans" w:cs="Helvetica"/>
                <w:kern w:val="1"/>
                <w:sz w:val="20"/>
                <w:szCs w:val="20"/>
              </w:rPr>
              <w:t>0.922</w:t>
            </w:r>
          </w:p>
        </w:tc>
        <w:tc>
          <w:tcPr>
            <w:tcW w:w="1276"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1BEE84FE" w14:textId="50ADB18F" w:rsidR="00466AED" w:rsidRPr="00070791" w:rsidRDefault="00F53630"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0"/>
                <w:szCs w:val="20"/>
              </w:rPr>
            </w:pPr>
            <w:r w:rsidRPr="00070791">
              <w:rPr>
                <w:rFonts w:ascii="OpenSans" w:hAnsi="OpenSans" w:cs="Helvetica"/>
                <w:kern w:val="1"/>
                <w:sz w:val="20"/>
                <w:szCs w:val="20"/>
              </w:rPr>
              <w:t>0.823</w:t>
            </w:r>
          </w:p>
        </w:tc>
        <w:tc>
          <w:tcPr>
            <w:tcW w:w="1321" w:type="dxa"/>
            <w:tcBorders>
              <w:top w:val="single" w:sz="8" w:space="0" w:color="7F7F7F"/>
              <w:left w:val="single" w:sz="8" w:space="0" w:color="7F7F7F"/>
              <w:bottom w:val="single" w:sz="8" w:space="0" w:color="7F7F7F"/>
              <w:right w:val="single" w:sz="8" w:space="0" w:color="7F7F7F"/>
            </w:tcBorders>
            <w:tcMar>
              <w:top w:w="100" w:type="dxa"/>
              <w:right w:w="100" w:type="dxa"/>
            </w:tcMar>
            <w:vAlign w:val="center"/>
          </w:tcPr>
          <w:p w14:paraId="2870CC95" w14:textId="7C7A4C08" w:rsidR="00466AED" w:rsidRPr="00070791" w:rsidRDefault="00F53630"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0"/>
                <w:szCs w:val="20"/>
              </w:rPr>
            </w:pPr>
            <w:r w:rsidRPr="00070791">
              <w:rPr>
                <w:rFonts w:ascii="OpenSans" w:hAnsi="OpenSans" w:cs="Helvetica"/>
                <w:kern w:val="1"/>
                <w:sz w:val="20"/>
                <w:szCs w:val="20"/>
              </w:rPr>
              <w:t>0.966</w:t>
            </w:r>
          </w:p>
        </w:tc>
        <w:tc>
          <w:tcPr>
            <w:tcW w:w="1559" w:type="dxa"/>
            <w:tcBorders>
              <w:top w:val="single" w:sz="8" w:space="0" w:color="7F7F7F"/>
              <w:left w:val="single" w:sz="8" w:space="0" w:color="7F7F7F"/>
              <w:bottom w:val="single" w:sz="8" w:space="0" w:color="7F7F7F"/>
              <w:right w:val="single" w:sz="8" w:space="0" w:color="7F7F7F"/>
            </w:tcBorders>
          </w:tcPr>
          <w:p w14:paraId="0A652E79" w14:textId="407EB0C3" w:rsidR="00466AED" w:rsidRPr="00070791" w:rsidRDefault="00933B63"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0"/>
                <w:szCs w:val="20"/>
              </w:rPr>
            </w:pPr>
            <w:r w:rsidRPr="00070791">
              <w:rPr>
                <w:rFonts w:ascii="OpenSans" w:hAnsi="OpenSans" w:cs="Helvetica"/>
                <w:kern w:val="1"/>
                <w:sz w:val="20"/>
                <w:szCs w:val="20"/>
              </w:rPr>
              <w:t>0.923</w:t>
            </w:r>
          </w:p>
        </w:tc>
        <w:tc>
          <w:tcPr>
            <w:tcW w:w="1568" w:type="dxa"/>
            <w:tcBorders>
              <w:top w:val="single" w:sz="8" w:space="0" w:color="7F7F7F"/>
              <w:left w:val="single" w:sz="8" w:space="0" w:color="7F7F7F"/>
              <w:bottom w:val="single" w:sz="8" w:space="0" w:color="7F7F7F"/>
              <w:right w:val="single" w:sz="8" w:space="0" w:color="7F7F7F"/>
            </w:tcBorders>
          </w:tcPr>
          <w:p w14:paraId="66B4903A" w14:textId="77F27E62" w:rsidR="00466AED" w:rsidRPr="00070791" w:rsidRDefault="00933B63" w:rsidP="00456E9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OpenSans" w:hAnsi="OpenSans" w:cs="Helvetica" w:hint="eastAsia"/>
                <w:kern w:val="1"/>
                <w:sz w:val="20"/>
                <w:szCs w:val="20"/>
              </w:rPr>
            </w:pPr>
            <w:r w:rsidRPr="00070791">
              <w:rPr>
                <w:rFonts w:ascii="OpenSans" w:hAnsi="OpenSans" w:cs="Helvetica"/>
                <w:kern w:val="1"/>
                <w:sz w:val="20"/>
                <w:szCs w:val="20"/>
              </w:rPr>
              <w:t>0.923</w:t>
            </w:r>
          </w:p>
        </w:tc>
      </w:tr>
    </w:tbl>
    <w:p w14:paraId="3E217872" w14:textId="77777777" w:rsidR="003A6AAD" w:rsidRPr="00070791" w:rsidRDefault="003A6AAD" w:rsidP="003A6A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p>
    <w:p w14:paraId="0A4FB093" w14:textId="77777777" w:rsidR="007D3BCA" w:rsidRPr="00070791" w:rsidRDefault="007D3BCA" w:rsidP="00175C38">
      <w:pPr>
        <w:rPr>
          <w:b/>
          <w:bCs/>
          <w:sz w:val="22"/>
          <w:szCs w:val="22"/>
        </w:rPr>
      </w:pPr>
    </w:p>
    <w:p w14:paraId="698AA9A5" w14:textId="00EC74F6" w:rsidR="007D05A9" w:rsidRPr="00070791" w:rsidRDefault="00BC2BC8" w:rsidP="00175C38">
      <w:pPr>
        <w:rPr>
          <w:b/>
          <w:bCs/>
          <w:sz w:val="22"/>
          <w:szCs w:val="22"/>
        </w:rPr>
      </w:pPr>
      <w:r w:rsidRPr="00070791">
        <w:rPr>
          <w:b/>
          <w:bCs/>
          <w:sz w:val="22"/>
          <w:szCs w:val="22"/>
        </w:rPr>
        <w:t>Discussion</w:t>
      </w:r>
    </w:p>
    <w:p w14:paraId="26991BD0" w14:textId="77777777" w:rsidR="00175C38" w:rsidRPr="00070791" w:rsidRDefault="00175C38" w:rsidP="00175C38">
      <w:pPr>
        <w:rPr>
          <w:rFonts w:ascii="OpenSans" w:hAnsi="OpenSans" w:cs="Helvetica" w:hint="eastAsia"/>
          <w:kern w:val="1"/>
          <w:sz w:val="22"/>
          <w:szCs w:val="22"/>
        </w:rPr>
      </w:pPr>
    </w:p>
    <w:p w14:paraId="282D818D" w14:textId="7533DE42" w:rsidR="008E2490" w:rsidRPr="00070791" w:rsidRDefault="008E2490" w:rsidP="008E249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20" w:line="276" w:lineRule="auto"/>
        <w:rPr>
          <w:rFonts w:ascii="OpenSans" w:hAnsi="OpenSans" w:cs="Helvetica" w:hint="eastAsia"/>
          <w:b/>
          <w:bCs/>
          <w:kern w:val="1"/>
          <w:sz w:val="22"/>
          <w:szCs w:val="22"/>
        </w:rPr>
      </w:pPr>
      <w:r w:rsidRPr="00070791">
        <w:rPr>
          <w:rFonts w:ascii="OpenSans" w:hAnsi="OpenSans" w:cs="Helvetica"/>
          <w:b/>
          <w:bCs/>
          <w:kern w:val="1"/>
          <w:sz w:val="22"/>
          <w:szCs w:val="22"/>
        </w:rPr>
        <w:t xml:space="preserve">Precision </w:t>
      </w:r>
      <w:r w:rsidR="004B2728" w:rsidRPr="00070791">
        <w:rPr>
          <w:rFonts w:ascii="OpenSans" w:hAnsi="OpenSans" w:cs="Helvetica"/>
          <w:b/>
          <w:bCs/>
          <w:kern w:val="1"/>
          <w:sz w:val="22"/>
          <w:szCs w:val="22"/>
        </w:rPr>
        <w:t>and</w:t>
      </w:r>
      <w:r w:rsidRPr="00070791">
        <w:rPr>
          <w:rFonts w:ascii="OpenSans" w:hAnsi="OpenSans" w:cs="Helvetica"/>
          <w:b/>
          <w:bCs/>
          <w:kern w:val="1"/>
          <w:sz w:val="22"/>
          <w:szCs w:val="22"/>
        </w:rPr>
        <w:t xml:space="preserve"> Reliability of the WRRT</w:t>
      </w:r>
    </w:p>
    <w:p w14:paraId="5DA82E48" w14:textId="3316ED3F" w:rsidR="00D739C2" w:rsidRPr="00070791" w:rsidRDefault="009D6D69" w:rsidP="009F4EF5">
      <w:pPr>
        <w:widowControl w:val="0"/>
        <w:tabs>
          <w:tab w:val="left" w:pos="220"/>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120" w:line="276" w:lineRule="auto"/>
        <w:rPr>
          <w:rFonts w:ascii="OpenSans" w:hAnsi="OpenSans" w:cs="Helvetica" w:hint="eastAsia"/>
          <w:kern w:val="1"/>
          <w:sz w:val="22"/>
          <w:szCs w:val="22"/>
        </w:rPr>
      </w:pPr>
      <w:r w:rsidRPr="00070791">
        <w:rPr>
          <w:rFonts w:ascii="OpenSans" w:hAnsi="OpenSans" w:cs="Helvetica"/>
          <w:kern w:val="1"/>
          <w:sz w:val="22"/>
          <w:szCs w:val="22"/>
        </w:rPr>
        <w:t>Precision estimates enable specification of a criterion for change within individuals. This is essential w</w:t>
      </w:r>
      <w:r w:rsidR="00530CD1" w:rsidRPr="00070791">
        <w:rPr>
          <w:rFonts w:ascii="OpenSans" w:hAnsi="OpenSans" w:cs="Helvetica"/>
          <w:kern w:val="1"/>
          <w:sz w:val="22"/>
          <w:szCs w:val="22"/>
        </w:rPr>
        <w:t xml:space="preserve">hen WRRT is to be used for monitoring </w:t>
      </w:r>
      <w:r w:rsidR="00887A63" w:rsidRPr="00070791">
        <w:rPr>
          <w:rFonts w:ascii="OpenSans" w:hAnsi="OpenSans" w:cs="Helvetica"/>
          <w:kern w:val="1"/>
          <w:sz w:val="22"/>
          <w:szCs w:val="22"/>
        </w:rPr>
        <w:t xml:space="preserve">natural </w:t>
      </w:r>
      <w:r w:rsidR="00530CD1" w:rsidRPr="00070791">
        <w:rPr>
          <w:rFonts w:ascii="OpenSans" w:hAnsi="OpenSans" w:cs="Helvetica"/>
          <w:kern w:val="1"/>
          <w:sz w:val="22"/>
          <w:szCs w:val="22"/>
        </w:rPr>
        <w:t xml:space="preserve">development or decline in reading rate, or the effect of </w:t>
      </w:r>
      <w:r w:rsidR="00887A63" w:rsidRPr="00070791">
        <w:rPr>
          <w:rFonts w:ascii="OpenSans" w:hAnsi="OpenSans" w:cs="Helvetica"/>
          <w:kern w:val="1"/>
          <w:sz w:val="22"/>
          <w:szCs w:val="22"/>
        </w:rPr>
        <w:t xml:space="preserve">some </w:t>
      </w:r>
      <w:r w:rsidR="00530CD1" w:rsidRPr="00070791">
        <w:rPr>
          <w:rFonts w:ascii="OpenSans" w:hAnsi="OpenSans" w:cs="Helvetica"/>
          <w:kern w:val="1"/>
          <w:sz w:val="22"/>
          <w:szCs w:val="22"/>
        </w:rPr>
        <w:t>intervention</w:t>
      </w:r>
      <w:r w:rsidRPr="00070791">
        <w:rPr>
          <w:rFonts w:ascii="OpenSans" w:hAnsi="OpenSans" w:cs="Helvetica"/>
          <w:kern w:val="1"/>
          <w:sz w:val="22"/>
          <w:szCs w:val="22"/>
        </w:rPr>
        <w:t xml:space="preserve">. </w:t>
      </w:r>
      <w:r w:rsidR="00FA0BDD" w:rsidRPr="00070791">
        <w:rPr>
          <w:rFonts w:ascii="OpenSans" w:hAnsi="OpenSans" w:cs="Helvetica"/>
          <w:kern w:val="1"/>
          <w:sz w:val="22"/>
          <w:szCs w:val="22"/>
        </w:rPr>
        <w:t>Sample values for</w:t>
      </w:r>
      <w:r w:rsidRPr="00070791">
        <w:rPr>
          <w:rFonts w:ascii="OpenSans" w:hAnsi="OpenSans" w:cs="Helvetica"/>
          <w:kern w:val="1"/>
          <w:sz w:val="22"/>
          <w:szCs w:val="22"/>
        </w:rPr>
        <w:t xml:space="preserve"> precision in this study</w:t>
      </w:r>
      <w:r w:rsidR="00FA0BDD" w:rsidRPr="00070791">
        <w:rPr>
          <w:rFonts w:ascii="OpenSans" w:hAnsi="OpenSans" w:cs="Helvetica"/>
          <w:kern w:val="1"/>
          <w:sz w:val="22"/>
          <w:szCs w:val="22"/>
        </w:rPr>
        <w:t xml:space="preserve"> range from </w:t>
      </w:r>
      <m:oMath>
        <m:sSub>
          <m:sSubPr>
            <m:ctrlPr>
              <w:rPr>
                <w:rFonts w:ascii="Cambria Math" w:hAnsi="Cambria Math" w:cs="Helvetica"/>
                <w:i/>
                <w:kern w:val="1"/>
                <w:sz w:val="22"/>
                <w:szCs w:val="22"/>
              </w:rPr>
            </m:ctrlPr>
          </m:sSubPr>
          <m:e>
            <m:r>
              <w:rPr>
                <w:rFonts w:ascii="Cambria Math" w:hAnsi="Cambria Math" w:cs="Helvetica"/>
                <w:kern w:val="1"/>
                <w:sz w:val="22"/>
                <w:szCs w:val="22"/>
              </w:rPr>
              <m:t>s</m:t>
            </m:r>
          </m:e>
          <m:sub>
            <m:r>
              <w:rPr>
                <w:rFonts w:ascii="Cambria Math" w:hAnsi="Cambria Math" w:cs="Helvetica"/>
                <w:kern w:val="1"/>
                <w:sz w:val="22"/>
                <w:szCs w:val="22"/>
              </w:rPr>
              <m:t>w</m:t>
            </m:r>
          </m:sub>
        </m:sSub>
        <m:r>
          <w:rPr>
            <w:rFonts w:ascii="Cambria Math" w:hAnsi="Cambria Math" w:cs="Helvetica"/>
            <w:kern w:val="1"/>
            <w:sz w:val="22"/>
            <w:szCs w:val="22"/>
          </w:rPr>
          <m:t xml:space="preserve">= </m:t>
        </m:r>
      </m:oMath>
      <w:r w:rsidR="00FA0BDD" w:rsidRPr="00070791">
        <w:rPr>
          <w:rFonts w:ascii="OpenSans" w:hAnsi="OpenSans" w:cs="Helvetica"/>
          <w:kern w:val="1"/>
          <w:sz w:val="22"/>
          <w:szCs w:val="22"/>
        </w:rPr>
        <w:t xml:space="preserve">5.4 to 11.4 wcpm, and the </w:t>
      </w:r>
      <w:r w:rsidR="00FA0BDD" w:rsidRPr="00070791">
        <w:rPr>
          <w:rFonts w:ascii="OpenSans" w:hAnsi="OpenSans" w:cs="Helvetica"/>
          <w:kern w:val="1"/>
          <w:sz w:val="22"/>
          <w:szCs w:val="22"/>
          <w:u w:val="single"/>
        </w:rPr>
        <w:t>pooled</w:t>
      </w:r>
      <w:r w:rsidR="00FA0BDD" w:rsidRPr="00070791">
        <w:rPr>
          <w:rFonts w:ascii="OpenSans" w:hAnsi="OpenSans" w:cs="Helvetica"/>
          <w:kern w:val="1"/>
          <w:sz w:val="22"/>
          <w:szCs w:val="22"/>
        </w:rPr>
        <w:t xml:space="preserve"> </w:t>
      </w:r>
      <m:oMath>
        <m:sSub>
          <m:sSubPr>
            <m:ctrlPr>
              <w:rPr>
                <w:rFonts w:ascii="Cambria Math" w:hAnsi="Cambria Math" w:cs="Helvetica"/>
                <w:i/>
                <w:kern w:val="1"/>
                <w:sz w:val="22"/>
                <w:szCs w:val="22"/>
              </w:rPr>
            </m:ctrlPr>
          </m:sSubPr>
          <m:e>
            <m:r>
              <w:rPr>
                <w:rFonts w:ascii="Cambria Math" w:hAnsi="Cambria Math" w:cs="Helvetica"/>
                <w:kern w:val="1"/>
                <w:sz w:val="22"/>
                <w:szCs w:val="22"/>
              </w:rPr>
              <m:t>s</m:t>
            </m:r>
          </m:e>
          <m:sub>
            <m:r>
              <w:rPr>
                <w:rFonts w:ascii="Cambria Math" w:hAnsi="Cambria Math" w:cs="Helvetica"/>
                <w:kern w:val="1"/>
                <w:sz w:val="22"/>
                <w:szCs w:val="22"/>
              </w:rPr>
              <m:t>w</m:t>
            </m:r>
          </m:sub>
        </m:sSub>
        <m:r>
          <w:rPr>
            <w:rFonts w:ascii="Cambria Math" w:hAnsi="Cambria Math" w:cs="Helvetica"/>
            <w:kern w:val="1"/>
            <w:sz w:val="22"/>
            <w:szCs w:val="22"/>
          </w:rPr>
          <m:t xml:space="preserve">= </m:t>
        </m:r>
      </m:oMath>
      <w:r w:rsidR="00FA0BDD" w:rsidRPr="00070791">
        <w:rPr>
          <w:rFonts w:ascii="OpenSans" w:hAnsi="OpenSans" w:cs="Helvetica"/>
          <w:kern w:val="1"/>
          <w:sz w:val="22"/>
          <w:szCs w:val="22"/>
        </w:rPr>
        <w:t>8.3, with corresponding population e</w:t>
      </w:r>
      <w:proofErr w:type="spellStart"/>
      <w:r w:rsidR="00FA0BDD" w:rsidRPr="00070791">
        <w:rPr>
          <w:rFonts w:ascii="OpenSans" w:hAnsi="OpenSans" w:cs="Helvetica"/>
          <w:kern w:val="1"/>
          <w:sz w:val="22"/>
          <w:szCs w:val="22"/>
        </w:rPr>
        <w:t>stimate</w:t>
      </w:r>
      <w:proofErr w:type="spellEnd"/>
      <w:r w:rsidR="00FA0BDD" w:rsidRPr="00070791">
        <w:rPr>
          <w:rFonts w:ascii="OpenSans" w:hAnsi="OpenSans" w:cs="Helvetica"/>
          <w:kern w:val="1"/>
          <w:sz w:val="22"/>
          <w:szCs w:val="22"/>
        </w:rPr>
        <w:t xml:space="preserve"> (95% CI) of 8.00 &lt;= </w:t>
      </w:r>
      <m:oMath>
        <m:sSub>
          <m:sSubPr>
            <m:ctrlPr>
              <w:rPr>
                <w:rFonts w:ascii="Cambria Math" w:hAnsi="Cambria Math" w:cs="Helvetica"/>
                <w:i/>
                <w:iCs/>
                <w:kern w:val="1"/>
                <w:sz w:val="22"/>
                <w:szCs w:val="22"/>
              </w:rPr>
            </m:ctrlPr>
          </m:sSubPr>
          <m:e>
            <m:acc>
              <m:accPr>
                <m:ctrlPr>
                  <w:rPr>
                    <w:rFonts w:ascii="Cambria Math" w:hAnsi="Cambria Math" w:cs="Helvetica"/>
                    <w:i/>
                    <w:iCs/>
                    <w:kern w:val="1"/>
                    <w:sz w:val="22"/>
                    <w:szCs w:val="22"/>
                  </w:rPr>
                </m:ctrlPr>
              </m:accPr>
              <m:e>
                <m:r>
                  <w:rPr>
                    <w:rFonts w:ascii="Cambria Math" w:hAnsi="Cambria Math" w:cs="Helvetica"/>
                    <w:kern w:val="1"/>
                    <w:sz w:val="22"/>
                    <w:szCs w:val="22"/>
                  </w:rPr>
                  <m:t>σ</m:t>
                </m:r>
              </m:e>
            </m:acc>
          </m:e>
          <m:sub>
            <m:r>
              <w:rPr>
                <w:rFonts w:ascii="Cambria Math" w:hAnsi="Cambria Math" w:cs="Helvetica"/>
                <w:kern w:val="1"/>
                <w:sz w:val="22"/>
                <w:szCs w:val="22"/>
              </w:rPr>
              <m:t xml:space="preserve">w </m:t>
            </m:r>
          </m:sub>
        </m:sSub>
      </m:oMath>
      <w:r w:rsidR="006348DF" w:rsidRPr="00070791">
        <w:rPr>
          <w:rFonts w:ascii="OpenSans" w:hAnsi="OpenSans" w:cs="Helvetica"/>
          <w:kern w:val="1"/>
          <w:sz w:val="22"/>
          <w:szCs w:val="22"/>
        </w:rPr>
        <w:t>&lt;=</w:t>
      </w:r>
      <w:r w:rsidR="00FA0BDD" w:rsidRPr="00070791">
        <w:rPr>
          <w:rFonts w:ascii="OpenSans" w:hAnsi="OpenSans" w:cs="Helvetica"/>
          <w:kern w:val="1"/>
          <w:sz w:val="22"/>
          <w:szCs w:val="22"/>
        </w:rPr>
        <w:t xml:space="preserve"> 8.7</w:t>
      </w:r>
      <w:r w:rsidR="00246387" w:rsidRPr="00070791">
        <w:rPr>
          <w:rFonts w:ascii="OpenSans" w:hAnsi="OpenSans" w:cs="Helvetica"/>
          <w:kern w:val="1"/>
          <w:sz w:val="22"/>
          <w:szCs w:val="22"/>
        </w:rPr>
        <w:t>.</w:t>
      </w:r>
      <w:r w:rsidR="00D739C2" w:rsidRPr="00070791">
        <w:rPr>
          <w:rFonts w:ascii="OpenSans" w:hAnsi="OpenSans" w:cs="Helvetica"/>
          <w:kern w:val="1"/>
          <w:sz w:val="22"/>
          <w:szCs w:val="22"/>
        </w:rPr>
        <w:t xml:space="preserve"> </w:t>
      </w:r>
      <w:r w:rsidR="00FA0BDD" w:rsidRPr="00070791">
        <w:rPr>
          <w:rFonts w:ascii="OpenSans" w:hAnsi="OpenSans" w:cs="Helvetica"/>
          <w:kern w:val="1"/>
          <w:sz w:val="22"/>
          <w:szCs w:val="22"/>
        </w:rPr>
        <w:t xml:space="preserve">Based on this estimate, we </w:t>
      </w:r>
      <w:r w:rsidR="00246387" w:rsidRPr="00070791">
        <w:rPr>
          <w:rFonts w:ascii="OpenSans" w:hAnsi="OpenSans" w:cs="Helvetica"/>
          <w:kern w:val="1"/>
          <w:sz w:val="22"/>
          <w:szCs w:val="22"/>
        </w:rPr>
        <w:t>might</w:t>
      </w:r>
      <w:r w:rsidR="00FA0BDD" w:rsidRPr="00070791">
        <w:rPr>
          <w:rFonts w:ascii="OpenSans" w:hAnsi="OpenSans" w:cs="Helvetica"/>
          <w:kern w:val="1"/>
          <w:sz w:val="22"/>
          <w:szCs w:val="22"/>
        </w:rPr>
        <w:t xml:space="preserve"> adopt a somewhat conservative ‘universal’ change criterion of</w:t>
      </w:r>
      <w:r w:rsidR="00246387" w:rsidRPr="00070791">
        <w:rPr>
          <w:rFonts w:ascii="OpenSans" w:hAnsi="OpenSans" w:cs="Helvetica"/>
          <w:kern w:val="1"/>
          <w:sz w:val="22"/>
          <w:szCs w:val="22"/>
        </w:rPr>
        <w:t xml:space="preserve"> </w:t>
      </w:r>
      <m:oMath>
        <m:r>
          <w:rPr>
            <w:rFonts w:ascii="Cambria Math" w:hAnsi="Cambria Math" w:cs="Helvetica"/>
            <w:kern w:val="1"/>
            <w:sz w:val="22"/>
            <w:szCs w:val="22"/>
          </w:rPr>
          <m:t>2×</m:t>
        </m:r>
        <m:sSub>
          <m:sSubPr>
            <m:ctrlPr>
              <w:rPr>
                <w:rFonts w:ascii="Cambria Math" w:hAnsi="Cambria Math" w:cs="Helvetica"/>
                <w:i/>
                <w:kern w:val="1"/>
                <w:sz w:val="22"/>
                <w:szCs w:val="22"/>
              </w:rPr>
            </m:ctrlPr>
          </m:sSubPr>
          <m:e>
            <m:r>
              <w:rPr>
                <w:rFonts w:ascii="Cambria Math" w:hAnsi="Cambria Math" w:cs="Helvetica"/>
                <w:kern w:val="1"/>
                <w:sz w:val="22"/>
                <w:szCs w:val="22"/>
              </w:rPr>
              <m:t>s</m:t>
            </m:r>
          </m:e>
          <m:sub>
            <m:r>
              <w:rPr>
                <w:rFonts w:ascii="Cambria Math" w:hAnsi="Cambria Math" w:cs="Helvetica"/>
                <w:kern w:val="1"/>
                <w:sz w:val="22"/>
                <w:szCs w:val="22"/>
              </w:rPr>
              <m:t>w</m:t>
            </m:r>
          </m:sub>
        </m:sSub>
      </m:oMath>
      <w:r w:rsidR="00FA0BDD" w:rsidRPr="00070791">
        <w:rPr>
          <w:rFonts w:ascii="OpenSans" w:hAnsi="OpenSans" w:cs="Helvetica"/>
          <w:kern w:val="1"/>
          <w:sz w:val="22"/>
          <w:szCs w:val="22"/>
        </w:rPr>
        <w:t xml:space="preserve">, where </w:t>
      </w:r>
      <m:oMath>
        <m:sSub>
          <m:sSubPr>
            <m:ctrlPr>
              <w:rPr>
                <w:rFonts w:ascii="Cambria Math" w:hAnsi="Cambria Math" w:cs="Helvetica"/>
                <w:i/>
                <w:kern w:val="1"/>
                <w:sz w:val="22"/>
                <w:szCs w:val="22"/>
              </w:rPr>
            </m:ctrlPr>
          </m:sSubPr>
          <m:e>
            <m:r>
              <w:rPr>
                <w:rFonts w:ascii="Cambria Math" w:hAnsi="Cambria Math" w:cs="Helvetica"/>
                <w:kern w:val="1"/>
                <w:sz w:val="22"/>
                <w:szCs w:val="22"/>
              </w:rPr>
              <m:t>s</m:t>
            </m:r>
          </m:e>
          <m:sub>
            <m:r>
              <w:rPr>
                <w:rFonts w:ascii="Cambria Math" w:hAnsi="Cambria Math" w:cs="Helvetica"/>
                <w:kern w:val="1"/>
                <w:sz w:val="22"/>
                <w:szCs w:val="22"/>
              </w:rPr>
              <m:t>w</m:t>
            </m:r>
          </m:sub>
        </m:sSub>
        <m:r>
          <w:rPr>
            <w:rFonts w:ascii="Cambria Math" w:hAnsi="Cambria Math" w:cs="Helvetica"/>
            <w:kern w:val="1"/>
            <w:sz w:val="22"/>
            <w:szCs w:val="22"/>
          </w:rPr>
          <m:t xml:space="preserve">= </m:t>
        </m:r>
      </m:oMath>
      <w:r w:rsidR="00FA0BDD" w:rsidRPr="00070791">
        <w:rPr>
          <w:rFonts w:ascii="OpenSans" w:hAnsi="OpenSans" w:cs="Helvetica"/>
          <w:kern w:val="1"/>
          <w:sz w:val="22"/>
          <w:szCs w:val="22"/>
        </w:rPr>
        <w:t xml:space="preserve">8.5 (for ease of calculation), so that a significant change in reading rate would be taken as increase or decrease of 17 </w:t>
      </w:r>
      <w:proofErr w:type="spellStart"/>
      <w:r w:rsidR="00FA0BDD" w:rsidRPr="00070791">
        <w:rPr>
          <w:rFonts w:ascii="OpenSans" w:hAnsi="OpenSans" w:cs="Helvetica"/>
          <w:kern w:val="1"/>
          <w:sz w:val="22"/>
          <w:szCs w:val="22"/>
        </w:rPr>
        <w:t>wcpm</w:t>
      </w:r>
      <w:proofErr w:type="spellEnd"/>
      <w:r w:rsidR="00FA0BDD" w:rsidRPr="00070791">
        <w:rPr>
          <w:rFonts w:ascii="OpenSans" w:hAnsi="OpenSans" w:cs="Helvetica"/>
          <w:kern w:val="1"/>
          <w:sz w:val="22"/>
          <w:szCs w:val="22"/>
        </w:rPr>
        <w:t>.</w:t>
      </w:r>
      <w:r w:rsidR="00D739C2" w:rsidRPr="00070791">
        <w:rPr>
          <w:rFonts w:ascii="OpenSans" w:hAnsi="OpenSans" w:cs="Helvetica"/>
          <w:kern w:val="1"/>
          <w:sz w:val="22"/>
          <w:szCs w:val="22"/>
        </w:rPr>
        <w:t xml:space="preserve"> </w:t>
      </w:r>
      <w:r w:rsidR="00254A59" w:rsidRPr="00070791">
        <w:rPr>
          <w:rFonts w:ascii="OpenSans" w:hAnsi="OpenSans" w:cs="Helvetica"/>
          <w:kern w:val="1"/>
          <w:sz w:val="22"/>
          <w:szCs w:val="22"/>
        </w:rPr>
        <w:t>Note that i</w:t>
      </w:r>
      <w:r w:rsidR="00FA0BDD" w:rsidRPr="00070791">
        <w:rPr>
          <w:rFonts w:ascii="OpenSans" w:hAnsi="OpenSans" w:cs="Helvetica"/>
          <w:kern w:val="1"/>
          <w:sz w:val="22"/>
          <w:szCs w:val="22"/>
        </w:rPr>
        <w:t>f th</w:t>
      </w:r>
      <w:r w:rsidR="00254A59" w:rsidRPr="00070791">
        <w:rPr>
          <w:rFonts w:ascii="OpenSans" w:hAnsi="OpenSans" w:cs="Helvetica"/>
          <w:kern w:val="1"/>
          <w:sz w:val="22"/>
          <w:szCs w:val="22"/>
        </w:rPr>
        <w:t>is</w:t>
      </w:r>
      <w:r w:rsidR="00FA0BDD" w:rsidRPr="00070791">
        <w:rPr>
          <w:rFonts w:ascii="OpenSans" w:hAnsi="OpenSans" w:cs="Helvetica"/>
          <w:kern w:val="1"/>
          <w:sz w:val="22"/>
          <w:szCs w:val="22"/>
        </w:rPr>
        <w:t xml:space="preserve"> </w:t>
      </w:r>
      <w:r w:rsidR="00254A59" w:rsidRPr="00070791">
        <w:rPr>
          <w:rFonts w:ascii="OpenSans" w:hAnsi="OpenSans" w:cs="Helvetica"/>
          <w:kern w:val="1"/>
          <w:sz w:val="22"/>
          <w:szCs w:val="22"/>
        </w:rPr>
        <w:t>criterion</w:t>
      </w:r>
      <w:r w:rsidR="00FA0BDD" w:rsidRPr="00070791">
        <w:rPr>
          <w:rFonts w:ascii="OpenSans" w:hAnsi="OpenSans" w:cs="Helvetica"/>
          <w:kern w:val="1"/>
          <w:sz w:val="22"/>
          <w:szCs w:val="22"/>
        </w:rPr>
        <w:t xml:space="preserve"> of 17 </w:t>
      </w:r>
      <w:proofErr w:type="spellStart"/>
      <w:r w:rsidR="00FA0BDD" w:rsidRPr="00070791">
        <w:rPr>
          <w:rFonts w:ascii="OpenSans" w:hAnsi="OpenSans" w:cs="Helvetica"/>
          <w:kern w:val="1"/>
          <w:sz w:val="22"/>
          <w:szCs w:val="22"/>
        </w:rPr>
        <w:t>wcpm</w:t>
      </w:r>
      <w:proofErr w:type="spellEnd"/>
      <w:r w:rsidR="00FA0BDD" w:rsidRPr="00070791">
        <w:rPr>
          <w:rFonts w:ascii="OpenSans" w:hAnsi="OpenSans" w:cs="Helvetica"/>
          <w:kern w:val="1"/>
          <w:sz w:val="22"/>
          <w:szCs w:val="22"/>
        </w:rPr>
        <w:t xml:space="preserve"> is applied in our two samples (C &amp; D) involving children, which </w:t>
      </w:r>
      <w:r w:rsidR="00254A59" w:rsidRPr="00070791">
        <w:rPr>
          <w:rFonts w:ascii="OpenSans" w:hAnsi="OpenSans" w:cs="Helvetica"/>
          <w:kern w:val="1"/>
          <w:sz w:val="22"/>
          <w:szCs w:val="22"/>
        </w:rPr>
        <w:t>combined</w:t>
      </w:r>
      <w:r w:rsidR="00FA0BDD" w:rsidRPr="00070791">
        <w:rPr>
          <w:rFonts w:ascii="OpenSans" w:hAnsi="OpenSans" w:cs="Helvetica"/>
          <w:kern w:val="1"/>
          <w:sz w:val="22"/>
          <w:szCs w:val="22"/>
        </w:rPr>
        <w:t xml:space="preserve"> have a mean reading rate of 109 </w:t>
      </w:r>
      <w:proofErr w:type="spellStart"/>
      <w:r w:rsidR="00FA0BDD" w:rsidRPr="00070791">
        <w:rPr>
          <w:rFonts w:ascii="OpenSans" w:hAnsi="OpenSans" w:cs="Helvetica"/>
          <w:kern w:val="1"/>
          <w:sz w:val="22"/>
          <w:szCs w:val="22"/>
        </w:rPr>
        <w:t>wcpm</w:t>
      </w:r>
      <w:proofErr w:type="spellEnd"/>
      <w:r w:rsidR="00FA0BDD" w:rsidRPr="00070791">
        <w:rPr>
          <w:rFonts w:ascii="OpenSans" w:hAnsi="OpenSans" w:cs="Helvetica"/>
          <w:kern w:val="1"/>
          <w:sz w:val="22"/>
          <w:szCs w:val="22"/>
        </w:rPr>
        <w:t xml:space="preserve">, </w:t>
      </w:r>
      <w:r w:rsidR="00D739C2" w:rsidRPr="00070791">
        <w:rPr>
          <w:rFonts w:ascii="OpenSans" w:hAnsi="OpenSans" w:cs="Helvetica"/>
          <w:kern w:val="1"/>
          <w:sz w:val="22"/>
          <w:szCs w:val="22"/>
        </w:rPr>
        <w:t xml:space="preserve">then </w:t>
      </w:r>
      <w:r w:rsidR="00254A59" w:rsidRPr="00070791">
        <w:rPr>
          <w:rFonts w:ascii="OpenSans" w:hAnsi="OpenSans" w:cs="Helvetica"/>
          <w:kern w:val="1"/>
          <w:sz w:val="22"/>
          <w:szCs w:val="22"/>
        </w:rPr>
        <w:t xml:space="preserve">it </w:t>
      </w:r>
      <w:r w:rsidR="00D739C2" w:rsidRPr="00070791">
        <w:rPr>
          <w:rFonts w:ascii="OpenSans" w:hAnsi="OpenSans" w:cs="Helvetica"/>
          <w:kern w:val="1"/>
          <w:sz w:val="22"/>
          <w:szCs w:val="22"/>
        </w:rPr>
        <w:t xml:space="preserve">represents </w:t>
      </w:r>
      <w:r w:rsidR="00254A59" w:rsidRPr="00070791">
        <w:rPr>
          <w:rFonts w:ascii="OpenSans" w:hAnsi="OpenSans" w:cs="Helvetica"/>
          <w:kern w:val="1"/>
          <w:sz w:val="22"/>
          <w:szCs w:val="22"/>
        </w:rPr>
        <w:t>a</w:t>
      </w:r>
      <w:r w:rsidR="00FA0BDD" w:rsidRPr="00070791">
        <w:rPr>
          <w:rFonts w:ascii="OpenSans" w:hAnsi="OpenSans" w:cs="Helvetica"/>
          <w:kern w:val="1"/>
          <w:sz w:val="22"/>
          <w:szCs w:val="22"/>
        </w:rPr>
        <w:t xml:space="preserve"> change of </w:t>
      </w:r>
      <w:r w:rsidR="00254A59" w:rsidRPr="00070791">
        <w:rPr>
          <w:rFonts w:ascii="OpenSans" w:hAnsi="OpenSans" w:cs="Helvetica"/>
          <w:kern w:val="1"/>
          <w:sz w:val="22"/>
          <w:szCs w:val="22"/>
        </w:rPr>
        <w:t xml:space="preserve">approximately </w:t>
      </w:r>
      <w:r w:rsidR="00FA0BDD" w:rsidRPr="00070791">
        <w:rPr>
          <w:rFonts w:ascii="OpenSans" w:hAnsi="OpenSans" w:cs="Helvetica"/>
          <w:kern w:val="1"/>
          <w:sz w:val="22"/>
          <w:szCs w:val="22"/>
        </w:rPr>
        <w:t>15%</w:t>
      </w:r>
      <w:r w:rsidR="00D739C2" w:rsidRPr="00070791">
        <w:rPr>
          <w:rFonts w:ascii="OpenSans" w:hAnsi="OpenSans" w:cs="Helvetica"/>
          <w:kern w:val="1"/>
          <w:sz w:val="22"/>
          <w:szCs w:val="22"/>
        </w:rPr>
        <w:t xml:space="preserve">, </w:t>
      </w:r>
      <w:r w:rsidR="00254A59" w:rsidRPr="00070791">
        <w:rPr>
          <w:rFonts w:ascii="OpenSans" w:hAnsi="OpenSans" w:cs="Helvetica"/>
          <w:kern w:val="1"/>
          <w:sz w:val="22"/>
          <w:szCs w:val="22"/>
        </w:rPr>
        <w:t xml:space="preserve">which has been recommended </w:t>
      </w:r>
      <w:r w:rsidR="00D739C2" w:rsidRPr="00070791">
        <w:rPr>
          <w:rFonts w:ascii="OpenSans" w:hAnsi="OpenSans" w:cs="Helvetica"/>
          <w:kern w:val="1"/>
          <w:sz w:val="22"/>
          <w:szCs w:val="22"/>
        </w:rPr>
        <w:t>previously</w:t>
      </w:r>
      <w:r w:rsidR="00254A59" w:rsidRPr="00070791">
        <w:rPr>
          <w:rFonts w:ascii="OpenSans" w:hAnsi="OpenSans" w:cs="Helvetica"/>
          <w:kern w:val="1"/>
          <w:sz w:val="22"/>
          <w:szCs w:val="22"/>
        </w:rPr>
        <w:t xml:space="preserve"> for use in practice</w:t>
      </w:r>
      <w:r w:rsidR="00C579DD">
        <w:rPr>
          <w:rFonts w:ascii="OpenSans" w:hAnsi="OpenSans" w:cs="Helvetica"/>
          <w:kern w:val="1"/>
          <w:sz w:val="22"/>
          <w:szCs w:val="22"/>
        </w:rPr>
        <w:t>.</w:t>
      </w:r>
      <w:r w:rsidR="007C4E24" w:rsidRPr="007C4E24">
        <w:rPr>
          <w:rFonts w:ascii="OpenSans" w:hAnsi="OpenSans" w:cs="Helvetica"/>
          <w:kern w:val="1"/>
          <w:sz w:val="22"/>
          <w:szCs w:val="22"/>
          <w:vertAlign w:val="superscript"/>
        </w:rPr>
        <w:t>1</w:t>
      </w:r>
      <w:r w:rsidR="00C579DD">
        <w:rPr>
          <w:rFonts w:ascii="OpenSans" w:hAnsi="OpenSans" w:cs="Helvetica"/>
          <w:kern w:val="1"/>
          <w:sz w:val="22"/>
          <w:szCs w:val="22"/>
          <w:vertAlign w:val="superscript"/>
        </w:rPr>
        <w:t>8</w:t>
      </w:r>
      <w:r w:rsidR="00D739C2" w:rsidRPr="00070791">
        <w:rPr>
          <w:rFonts w:ascii="OpenSans" w:hAnsi="OpenSans" w:cs="Helvetica"/>
          <w:kern w:val="1"/>
          <w:sz w:val="22"/>
          <w:szCs w:val="22"/>
        </w:rPr>
        <w:t xml:space="preserve"> </w:t>
      </w:r>
    </w:p>
    <w:p w14:paraId="7D5DE084" w14:textId="1903DB82" w:rsidR="00FA0BDD" w:rsidRPr="00070791" w:rsidRDefault="00D739C2" w:rsidP="009F4EF5">
      <w:pPr>
        <w:widowControl w:val="0"/>
        <w:tabs>
          <w:tab w:val="left" w:pos="220"/>
          <w:tab w:val="left" w:pos="72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120" w:line="276" w:lineRule="auto"/>
        <w:rPr>
          <w:rFonts w:ascii="OpenSans" w:hAnsi="OpenSans" w:cs="Helvetica" w:hint="eastAsia"/>
          <w:kern w:val="1"/>
          <w:sz w:val="22"/>
          <w:szCs w:val="22"/>
        </w:rPr>
      </w:pPr>
      <w:r w:rsidRPr="00070791">
        <w:rPr>
          <w:rFonts w:ascii="OpenSans" w:hAnsi="OpenSans" w:cs="Helvetica"/>
          <w:kern w:val="1"/>
          <w:sz w:val="22"/>
          <w:szCs w:val="22"/>
        </w:rPr>
        <w:t>A caveat in the use of percentage</w:t>
      </w:r>
      <w:r w:rsidR="00FA0BDD" w:rsidRPr="00070791">
        <w:rPr>
          <w:rFonts w:ascii="OpenSans" w:hAnsi="OpenSans" w:cs="Helvetica"/>
          <w:kern w:val="1"/>
          <w:sz w:val="22"/>
          <w:szCs w:val="22"/>
        </w:rPr>
        <w:t xml:space="preserve"> change, however, is that the same change criterion (17 </w:t>
      </w:r>
      <w:proofErr w:type="spellStart"/>
      <w:r w:rsidR="00FA0BDD" w:rsidRPr="00070791">
        <w:rPr>
          <w:rFonts w:ascii="OpenSans" w:hAnsi="OpenSans" w:cs="Helvetica"/>
          <w:kern w:val="1"/>
          <w:sz w:val="22"/>
          <w:szCs w:val="22"/>
        </w:rPr>
        <w:t>wcpm</w:t>
      </w:r>
      <w:proofErr w:type="spellEnd"/>
      <w:r w:rsidR="00FA0BDD" w:rsidRPr="00070791">
        <w:rPr>
          <w:rFonts w:ascii="OpenSans" w:hAnsi="OpenSans" w:cs="Helvetica"/>
          <w:kern w:val="1"/>
          <w:sz w:val="22"/>
          <w:szCs w:val="22"/>
        </w:rPr>
        <w:t>) applied to the adult samples (</w:t>
      </w:r>
      <w:r w:rsidR="00B37CE5" w:rsidRPr="00070791">
        <w:rPr>
          <w:rFonts w:ascii="OpenSans" w:hAnsi="OpenSans" w:cs="Helvetica"/>
          <w:kern w:val="1"/>
          <w:sz w:val="22"/>
          <w:szCs w:val="22"/>
        </w:rPr>
        <w:t xml:space="preserve">combined </w:t>
      </w:r>
      <w:r w:rsidR="00FA0BDD" w:rsidRPr="00070791">
        <w:rPr>
          <w:rFonts w:ascii="OpenSans" w:hAnsi="OpenSans" w:cs="Helvetica"/>
          <w:kern w:val="1"/>
          <w:sz w:val="22"/>
          <w:szCs w:val="22"/>
        </w:rPr>
        <w:t xml:space="preserve">mean reading rate 173 </w:t>
      </w:r>
      <w:proofErr w:type="spellStart"/>
      <w:r w:rsidR="00FA0BDD" w:rsidRPr="00070791">
        <w:rPr>
          <w:rFonts w:ascii="OpenSans" w:hAnsi="OpenSans" w:cs="Helvetica"/>
          <w:kern w:val="1"/>
          <w:sz w:val="22"/>
          <w:szCs w:val="22"/>
        </w:rPr>
        <w:t>wcpm</w:t>
      </w:r>
      <w:proofErr w:type="spellEnd"/>
      <w:r w:rsidR="00FA0BDD" w:rsidRPr="00070791">
        <w:rPr>
          <w:rFonts w:ascii="OpenSans" w:hAnsi="OpenSans" w:cs="Helvetica"/>
          <w:kern w:val="1"/>
          <w:sz w:val="22"/>
          <w:szCs w:val="22"/>
        </w:rPr>
        <w:t xml:space="preserve">) represents a change of </w:t>
      </w:r>
      <w:r w:rsidR="00B37CE5" w:rsidRPr="00070791">
        <w:rPr>
          <w:rFonts w:ascii="OpenSans" w:hAnsi="OpenSans" w:cs="Helvetica"/>
          <w:kern w:val="1"/>
          <w:sz w:val="22"/>
          <w:szCs w:val="22"/>
        </w:rPr>
        <w:t xml:space="preserve">approximately </w:t>
      </w:r>
      <w:r w:rsidR="00FA0BDD" w:rsidRPr="00070791">
        <w:rPr>
          <w:rFonts w:ascii="OpenSans" w:hAnsi="OpenSans" w:cs="Helvetica"/>
          <w:kern w:val="1"/>
          <w:sz w:val="22"/>
          <w:szCs w:val="22"/>
        </w:rPr>
        <w:t>10%</w:t>
      </w:r>
      <w:r w:rsidR="00B37CE5" w:rsidRPr="00070791">
        <w:rPr>
          <w:rFonts w:ascii="OpenSans" w:hAnsi="OpenSans" w:cs="Helvetica"/>
          <w:kern w:val="1"/>
          <w:sz w:val="22"/>
          <w:szCs w:val="22"/>
        </w:rPr>
        <w:t>, not 15%</w:t>
      </w:r>
      <w:r w:rsidR="00FA0BDD" w:rsidRPr="00070791">
        <w:rPr>
          <w:rFonts w:ascii="OpenSans" w:hAnsi="OpenSans" w:cs="Helvetica"/>
          <w:kern w:val="1"/>
          <w:sz w:val="22"/>
          <w:szCs w:val="22"/>
        </w:rPr>
        <w:t xml:space="preserve">. Thus, we </w:t>
      </w:r>
      <w:r w:rsidR="00B37CE5" w:rsidRPr="00070791">
        <w:rPr>
          <w:rFonts w:ascii="OpenSans" w:hAnsi="OpenSans" w:cs="Helvetica"/>
          <w:kern w:val="1"/>
          <w:sz w:val="22"/>
          <w:szCs w:val="22"/>
        </w:rPr>
        <w:t xml:space="preserve">favour </w:t>
      </w:r>
      <w:r w:rsidR="00FA0BDD" w:rsidRPr="00070791">
        <w:rPr>
          <w:rFonts w:ascii="OpenSans" w:hAnsi="OpenSans" w:cs="Helvetica"/>
          <w:kern w:val="1"/>
          <w:sz w:val="22"/>
          <w:szCs w:val="22"/>
        </w:rPr>
        <w:t xml:space="preserve">expressing the desired criterion for change in </w:t>
      </w:r>
      <w:proofErr w:type="spellStart"/>
      <w:r w:rsidR="00FA0BDD" w:rsidRPr="00070791">
        <w:rPr>
          <w:rFonts w:ascii="OpenSans" w:hAnsi="OpenSans" w:cs="Helvetica"/>
          <w:kern w:val="1"/>
          <w:sz w:val="22"/>
          <w:szCs w:val="22"/>
        </w:rPr>
        <w:t>wcpm</w:t>
      </w:r>
      <w:proofErr w:type="spellEnd"/>
      <w:r w:rsidR="00FA0BDD" w:rsidRPr="00070791">
        <w:rPr>
          <w:rFonts w:ascii="OpenSans" w:hAnsi="OpenSans" w:cs="Helvetica"/>
          <w:kern w:val="1"/>
          <w:sz w:val="22"/>
          <w:szCs w:val="22"/>
        </w:rPr>
        <w:t xml:space="preserve">, rather than as a percentage of the initial value. The use of a criterion expressed as </w:t>
      </w:r>
      <w:proofErr w:type="spellStart"/>
      <w:r w:rsidR="00FA0BDD" w:rsidRPr="00070791">
        <w:rPr>
          <w:rFonts w:ascii="OpenSans" w:hAnsi="OpenSans" w:cs="Helvetica"/>
          <w:kern w:val="1"/>
          <w:sz w:val="22"/>
          <w:szCs w:val="22"/>
        </w:rPr>
        <w:t>wcpm</w:t>
      </w:r>
      <w:proofErr w:type="spellEnd"/>
      <w:r w:rsidR="00FA0BDD" w:rsidRPr="00070791">
        <w:rPr>
          <w:rFonts w:ascii="OpenSans" w:hAnsi="OpenSans" w:cs="Helvetica"/>
          <w:kern w:val="1"/>
          <w:sz w:val="22"/>
          <w:szCs w:val="22"/>
        </w:rPr>
        <w:t>, rather than as percentage change, is justified by the finding, in all 4 samples, that the magnitude of within-subject reading rate variation is independent of mean rate.</w:t>
      </w:r>
      <w:r w:rsidR="007D6703" w:rsidRPr="00070791">
        <w:rPr>
          <w:rFonts w:ascii="OpenSans" w:hAnsi="OpenSans" w:cs="Helvetica"/>
          <w:kern w:val="1"/>
          <w:sz w:val="22"/>
          <w:szCs w:val="22"/>
        </w:rPr>
        <w:t xml:space="preserve"> This is not to say that a change in reading rate cannot usefully be expressed as percentage change, only that in setting the criterion for when the magnitude of change exceeds the expected measurement error then we should apply this criterion in </w:t>
      </w:r>
      <w:proofErr w:type="spellStart"/>
      <w:r w:rsidR="007D6703" w:rsidRPr="00070791">
        <w:rPr>
          <w:rFonts w:ascii="OpenSans" w:hAnsi="OpenSans" w:cs="Helvetica"/>
          <w:kern w:val="1"/>
          <w:sz w:val="22"/>
          <w:szCs w:val="22"/>
        </w:rPr>
        <w:t>wcpm</w:t>
      </w:r>
      <w:proofErr w:type="spellEnd"/>
      <w:r w:rsidR="007D6703" w:rsidRPr="00070791">
        <w:rPr>
          <w:rFonts w:ascii="OpenSans" w:hAnsi="OpenSans" w:cs="Helvetica"/>
          <w:kern w:val="1"/>
          <w:sz w:val="22"/>
          <w:szCs w:val="22"/>
        </w:rPr>
        <w:t>.</w:t>
      </w:r>
    </w:p>
    <w:p w14:paraId="2FC48861" w14:textId="77777777" w:rsidR="00C90838" w:rsidRPr="00070791" w:rsidRDefault="00FA0BDD" w:rsidP="009F4EF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r w:rsidRPr="00070791">
        <w:rPr>
          <w:rFonts w:ascii="OpenSans" w:hAnsi="OpenSans" w:cs="Helvetica"/>
          <w:kern w:val="1"/>
          <w:sz w:val="22"/>
          <w:szCs w:val="22"/>
        </w:rPr>
        <w:t>A</w:t>
      </w:r>
      <w:r w:rsidR="00AB0895" w:rsidRPr="00070791">
        <w:rPr>
          <w:rFonts w:ascii="OpenSans" w:hAnsi="OpenSans" w:cs="Helvetica"/>
          <w:kern w:val="1"/>
          <w:sz w:val="22"/>
          <w:szCs w:val="22"/>
        </w:rPr>
        <w:t xml:space="preserve"> very important</w:t>
      </w:r>
      <w:r w:rsidRPr="00070791">
        <w:rPr>
          <w:rFonts w:ascii="OpenSans" w:hAnsi="OpenSans" w:cs="Helvetica"/>
          <w:kern w:val="1"/>
          <w:sz w:val="22"/>
          <w:szCs w:val="22"/>
        </w:rPr>
        <w:t xml:space="preserve"> caveat in the adoption of a single value as a criterion for change is clearly apparent in Figure </w:t>
      </w:r>
      <w:r w:rsidR="00AB0895" w:rsidRPr="00070791">
        <w:rPr>
          <w:rFonts w:ascii="OpenSans" w:hAnsi="OpenSans" w:cs="Helvetica"/>
          <w:kern w:val="1"/>
          <w:sz w:val="22"/>
          <w:szCs w:val="22"/>
        </w:rPr>
        <w:t>3</w:t>
      </w:r>
      <w:r w:rsidRPr="00070791">
        <w:rPr>
          <w:rFonts w:ascii="OpenSans" w:hAnsi="OpenSans" w:cs="Helvetica"/>
          <w:kern w:val="1"/>
          <w:sz w:val="22"/>
          <w:szCs w:val="22"/>
        </w:rPr>
        <w:t xml:space="preserve">, where we see not only that </w:t>
      </w:r>
      <m:oMath>
        <m:sSub>
          <m:sSubPr>
            <m:ctrlPr>
              <w:rPr>
                <w:rFonts w:ascii="Cambria Math" w:hAnsi="Cambria Math" w:cs="Helvetica"/>
                <w:i/>
                <w:kern w:val="1"/>
                <w:sz w:val="22"/>
                <w:szCs w:val="22"/>
              </w:rPr>
            </m:ctrlPr>
          </m:sSubPr>
          <m:e>
            <m:r>
              <w:rPr>
                <w:rFonts w:ascii="Cambria Math" w:hAnsi="Cambria Math" w:cs="Helvetica"/>
                <w:kern w:val="1"/>
                <w:sz w:val="22"/>
                <w:szCs w:val="22"/>
              </w:rPr>
              <m:t>s</m:t>
            </m:r>
          </m:e>
          <m:sub>
            <m:r>
              <w:rPr>
                <w:rFonts w:ascii="Cambria Math" w:hAnsi="Cambria Math" w:cs="Helvetica"/>
                <w:kern w:val="1"/>
                <w:sz w:val="22"/>
                <w:szCs w:val="22"/>
              </w:rPr>
              <m:t>w</m:t>
            </m:r>
          </m:sub>
        </m:sSub>
        <m:r>
          <w:rPr>
            <w:rFonts w:ascii="Cambria Math" w:hAnsi="Cambria Math" w:cs="Helvetica"/>
            <w:kern w:val="1"/>
            <w:sz w:val="22"/>
            <w:szCs w:val="22"/>
          </w:rPr>
          <m:t xml:space="preserve"> </m:t>
        </m:r>
      </m:oMath>
      <w:r w:rsidRPr="00070791">
        <w:rPr>
          <w:rFonts w:ascii="OpenSans" w:hAnsi="OpenSans" w:cs="Helvetica"/>
          <w:kern w:val="1"/>
          <w:sz w:val="22"/>
          <w:szCs w:val="22"/>
        </w:rPr>
        <w:t>varies between samples but also that it varies to a much greater extent between</w:t>
      </w:r>
      <w:r w:rsidR="00AB0895" w:rsidRPr="00070791">
        <w:rPr>
          <w:rFonts w:ascii="OpenSans" w:hAnsi="OpenSans" w:cs="Helvetica"/>
          <w:kern w:val="1"/>
          <w:sz w:val="22"/>
          <w:szCs w:val="22"/>
        </w:rPr>
        <w:t xml:space="preserve"> individuals</w:t>
      </w:r>
      <w:r w:rsidRPr="00070791">
        <w:rPr>
          <w:rFonts w:ascii="OpenSans" w:hAnsi="OpenSans" w:cs="Helvetica"/>
          <w:kern w:val="1"/>
          <w:sz w:val="22"/>
          <w:szCs w:val="22"/>
        </w:rPr>
        <w:t xml:space="preserve"> within samples. The extent of this variation is such that, in each sample, there are individuals who exhibit test-retest variation much lower than the overall sample</w:t>
      </w:r>
      <w:r w:rsidR="0052007F" w:rsidRPr="00070791">
        <w:rPr>
          <w:rFonts w:ascii="OpenSans" w:hAnsi="OpenSans" w:cs="Helvetica"/>
          <w:i/>
          <w:kern w:val="1"/>
          <w:sz w:val="22"/>
          <w:szCs w:val="22"/>
        </w:rPr>
        <w:t xml:space="preserve"> </w:t>
      </w:r>
      <m:oMath>
        <m:sSub>
          <m:sSubPr>
            <m:ctrlPr>
              <w:rPr>
                <w:rFonts w:ascii="Cambria Math" w:hAnsi="Cambria Math" w:cs="Helvetica"/>
                <w:i/>
                <w:kern w:val="1"/>
                <w:sz w:val="22"/>
                <w:szCs w:val="22"/>
              </w:rPr>
            </m:ctrlPr>
          </m:sSubPr>
          <m:e>
            <m:r>
              <w:rPr>
                <w:rFonts w:ascii="Cambria Math" w:hAnsi="Cambria Math" w:cs="Helvetica"/>
                <w:kern w:val="1"/>
                <w:sz w:val="22"/>
                <w:szCs w:val="22"/>
              </w:rPr>
              <m:t>s</m:t>
            </m:r>
          </m:e>
          <m:sub>
            <m:r>
              <w:rPr>
                <w:rFonts w:ascii="Cambria Math" w:hAnsi="Cambria Math" w:cs="Helvetica"/>
                <w:kern w:val="1"/>
                <w:sz w:val="22"/>
                <w:szCs w:val="22"/>
              </w:rPr>
              <m:t>w</m:t>
            </m:r>
          </m:sub>
        </m:sSub>
      </m:oMath>
      <w:r w:rsidRPr="00070791">
        <w:rPr>
          <w:rFonts w:ascii="OpenSans" w:hAnsi="OpenSans" w:cs="Helvetica"/>
          <w:kern w:val="1"/>
          <w:sz w:val="22"/>
          <w:szCs w:val="22"/>
        </w:rPr>
        <w:t xml:space="preserve">, while other individuals exhibit much larger variation. </w:t>
      </w:r>
      <w:r w:rsidR="0052007F" w:rsidRPr="00070791">
        <w:rPr>
          <w:rFonts w:ascii="OpenSans" w:hAnsi="OpenSans" w:cs="Helvetica"/>
          <w:kern w:val="1"/>
          <w:sz w:val="22"/>
          <w:szCs w:val="22"/>
        </w:rPr>
        <w:t>For this reason, a strong case could be made that in every situation where monitoring of individual change is of concern then the change criterion should be based on an estimate of the baseline variation of that individual, rather than on a single, generalised estimate.</w:t>
      </w:r>
    </w:p>
    <w:p w14:paraId="119D474B" w14:textId="77777777" w:rsidR="00C90838" w:rsidRPr="00070791" w:rsidRDefault="00C90838" w:rsidP="009F4EF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p>
    <w:p w14:paraId="1CC562F1" w14:textId="083D2C59" w:rsidR="001C4499" w:rsidRPr="00070791" w:rsidRDefault="001C4499" w:rsidP="009F4EF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r w:rsidRPr="00070791">
        <w:rPr>
          <w:rFonts w:ascii="OpenSans" w:hAnsi="OpenSans" w:cs="Helvetica"/>
          <w:kern w:val="1"/>
          <w:sz w:val="22"/>
          <w:szCs w:val="22"/>
        </w:rPr>
        <w:t xml:space="preserve">Reliability estimates </w:t>
      </w:r>
      <w:r w:rsidR="005A193B" w:rsidRPr="00070791">
        <w:rPr>
          <w:rFonts w:ascii="OpenSans" w:hAnsi="OpenSans" w:cs="Helvetica"/>
          <w:kern w:val="1"/>
          <w:sz w:val="22"/>
          <w:szCs w:val="22"/>
        </w:rPr>
        <w:t xml:space="preserve">evaluate the degree to which variation between-subjects exceeds that within-subjects, and thereby </w:t>
      </w:r>
      <w:r w:rsidRPr="00070791">
        <w:rPr>
          <w:rFonts w:ascii="OpenSans" w:hAnsi="OpenSans" w:cs="Helvetica"/>
          <w:kern w:val="1"/>
          <w:sz w:val="22"/>
          <w:szCs w:val="22"/>
        </w:rPr>
        <w:t xml:space="preserve">indicate </w:t>
      </w:r>
      <w:r w:rsidR="005A193B" w:rsidRPr="00070791">
        <w:rPr>
          <w:rFonts w:ascii="OpenSans" w:hAnsi="OpenSans" w:cs="Helvetica"/>
          <w:kern w:val="1"/>
          <w:sz w:val="22"/>
          <w:szCs w:val="22"/>
        </w:rPr>
        <w:t>the ability of a test to discriminate individual differences. Our results show that t</w:t>
      </w:r>
      <w:r w:rsidRPr="00070791">
        <w:rPr>
          <w:rFonts w:ascii="OpenSans" w:hAnsi="OpenSans" w:cs="Helvetica"/>
          <w:kern w:val="1"/>
          <w:sz w:val="22"/>
          <w:szCs w:val="22"/>
        </w:rPr>
        <w:t xml:space="preserve">he WRRT </w:t>
      </w:r>
      <w:r w:rsidR="005A193B" w:rsidRPr="00070791">
        <w:rPr>
          <w:rFonts w:ascii="OpenSans" w:hAnsi="OpenSans" w:cs="Helvetica"/>
          <w:kern w:val="1"/>
          <w:sz w:val="22"/>
          <w:szCs w:val="22"/>
        </w:rPr>
        <w:t xml:space="preserve">has exceptionally high reliability in all the populations sampled, and so </w:t>
      </w:r>
      <w:r w:rsidRPr="00070791">
        <w:rPr>
          <w:rFonts w:ascii="OpenSans" w:hAnsi="OpenSans" w:cs="Helvetica"/>
          <w:kern w:val="1"/>
          <w:sz w:val="22"/>
          <w:szCs w:val="22"/>
        </w:rPr>
        <w:t xml:space="preserve">is an excellent test for the purpose of identifying differences in reading rate between individuals. </w:t>
      </w:r>
    </w:p>
    <w:p w14:paraId="2DDB0715" w14:textId="77777777" w:rsidR="009F4EF5" w:rsidRPr="00070791" w:rsidRDefault="009F4EF5" w:rsidP="009F4EF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rPr>
          <w:rFonts w:ascii="OpenSans" w:hAnsi="OpenSans" w:cs="Helvetica" w:hint="eastAsia"/>
          <w:kern w:val="1"/>
          <w:sz w:val="22"/>
          <w:szCs w:val="22"/>
        </w:rPr>
      </w:pPr>
    </w:p>
    <w:p w14:paraId="6A0015DC" w14:textId="2BE1847D" w:rsidR="00E82F1D" w:rsidRPr="00070791" w:rsidRDefault="00456E9A" w:rsidP="00E82F1D">
      <w:pPr>
        <w:widowControl w:val="0"/>
        <w:autoSpaceDE w:val="0"/>
        <w:autoSpaceDN w:val="0"/>
        <w:adjustRightInd w:val="0"/>
        <w:spacing w:line="276" w:lineRule="auto"/>
        <w:rPr>
          <w:rFonts w:ascii="OpenSans" w:hAnsi="OpenSans" w:cs="Helvetica" w:hint="eastAsia"/>
          <w:kern w:val="1"/>
          <w:sz w:val="22"/>
          <w:szCs w:val="22"/>
        </w:rPr>
      </w:pPr>
      <w:r w:rsidRPr="00070791">
        <w:rPr>
          <w:rFonts w:ascii="OpenSans" w:hAnsi="OpenSans" w:cs="Helvetica"/>
          <w:kern w:val="1"/>
          <w:sz w:val="22"/>
          <w:szCs w:val="22"/>
        </w:rPr>
        <w:lastRenderedPageBreak/>
        <w:t xml:space="preserve">The high reliability of the WRRT reflects the fact that, in all populations but particularly in children, there is a very large variation in rate of reading between individuals (see Figure 2). </w:t>
      </w:r>
      <w:r w:rsidR="00E82F1D" w:rsidRPr="00070791">
        <w:rPr>
          <w:rFonts w:ascii="OpenSans" w:hAnsi="OpenSans" w:cs="Helvetica"/>
          <w:kern w:val="1"/>
          <w:sz w:val="22"/>
          <w:szCs w:val="22"/>
        </w:rPr>
        <w:t xml:space="preserve"> The wide variation in reading rates between participants in our study is striking in all the samples we examined. Some children read faster than the average adult and, conversely, some adults read slower than the average child. It has previously been noted that within children </w:t>
      </w:r>
      <w:r w:rsidR="001613CA" w:rsidRPr="00070791">
        <w:rPr>
          <w:rFonts w:ascii="OpenSans" w:hAnsi="OpenSans" w:cs="Helvetica"/>
          <w:kern w:val="1"/>
          <w:sz w:val="22"/>
          <w:szCs w:val="22"/>
        </w:rPr>
        <w:t>who have</w:t>
      </w:r>
      <w:r w:rsidR="00E82F1D" w:rsidRPr="00070791">
        <w:rPr>
          <w:rFonts w:ascii="OpenSans" w:hAnsi="OpenSans" w:cs="Helvetica"/>
          <w:kern w:val="1"/>
          <w:sz w:val="22"/>
          <w:szCs w:val="22"/>
        </w:rPr>
        <w:t xml:space="preserve"> similar </w:t>
      </w:r>
      <w:r w:rsidR="001613CA" w:rsidRPr="00070791">
        <w:rPr>
          <w:rFonts w:ascii="OpenSans" w:hAnsi="OpenSans" w:cs="Helvetica"/>
          <w:kern w:val="1"/>
          <w:sz w:val="22"/>
          <w:szCs w:val="22"/>
        </w:rPr>
        <w:t>scholastic attainment in reading</w:t>
      </w:r>
      <w:r w:rsidR="00E82F1D" w:rsidRPr="00070791">
        <w:rPr>
          <w:rFonts w:ascii="OpenSans" w:hAnsi="OpenSans" w:cs="Helvetica"/>
          <w:kern w:val="1"/>
          <w:sz w:val="22"/>
          <w:szCs w:val="22"/>
        </w:rPr>
        <w:t>, the variation in reading rate from one individual to another is more than a factor of 3, both in 7 year-olds</w:t>
      </w:r>
      <w:r w:rsidR="00605D3F" w:rsidRPr="00605D3F">
        <w:rPr>
          <w:rFonts w:ascii="OpenSans" w:hAnsi="OpenSans" w:cs="Helvetica"/>
          <w:kern w:val="1"/>
          <w:sz w:val="22"/>
          <w:szCs w:val="22"/>
          <w:vertAlign w:val="superscript"/>
        </w:rPr>
        <w:t>1</w:t>
      </w:r>
      <w:r w:rsidR="00C579DD">
        <w:rPr>
          <w:rFonts w:ascii="OpenSans" w:hAnsi="OpenSans" w:cs="Helvetica"/>
          <w:kern w:val="1"/>
          <w:sz w:val="22"/>
          <w:szCs w:val="22"/>
          <w:vertAlign w:val="superscript"/>
        </w:rPr>
        <w:t>1</w:t>
      </w:r>
      <w:r w:rsidR="00E82F1D" w:rsidRPr="00070791">
        <w:rPr>
          <w:rFonts w:ascii="OpenSans" w:hAnsi="OpenSans" w:cs="Helvetica"/>
          <w:kern w:val="1"/>
          <w:sz w:val="22"/>
          <w:szCs w:val="22"/>
        </w:rPr>
        <w:t xml:space="preserve"> and 13 year-olds</w:t>
      </w:r>
      <w:r w:rsidR="00C579DD">
        <w:rPr>
          <w:rFonts w:ascii="OpenSans" w:hAnsi="OpenSans" w:cs="Helvetica"/>
          <w:kern w:val="1"/>
          <w:sz w:val="22"/>
          <w:szCs w:val="22"/>
        </w:rPr>
        <w:t>.</w:t>
      </w:r>
      <w:r w:rsidR="00605D3F" w:rsidRPr="00605D3F">
        <w:rPr>
          <w:rFonts w:ascii="OpenSans" w:hAnsi="OpenSans" w:cs="Helvetica"/>
          <w:kern w:val="1"/>
          <w:sz w:val="22"/>
          <w:szCs w:val="22"/>
          <w:vertAlign w:val="superscript"/>
        </w:rPr>
        <w:t>1</w:t>
      </w:r>
      <w:r w:rsidR="00C579DD">
        <w:rPr>
          <w:rFonts w:ascii="OpenSans" w:hAnsi="OpenSans" w:cs="Helvetica"/>
          <w:kern w:val="1"/>
          <w:sz w:val="22"/>
          <w:szCs w:val="22"/>
          <w:vertAlign w:val="superscript"/>
        </w:rPr>
        <w:t>9</w:t>
      </w:r>
      <w:r w:rsidR="00E82F1D" w:rsidRPr="00070791">
        <w:rPr>
          <w:rFonts w:ascii="OpenSans" w:hAnsi="OpenSans" w:cs="Helvetica"/>
          <w:kern w:val="1"/>
          <w:sz w:val="22"/>
          <w:szCs w:val="22"/>
        </w:rPr>
        <w:t xml:space="preserve"> In the present study the variation in </w:t>
      </w:r>
      <w:r w:rsidR="00BD0F1D" w:rsidRPr="00070791">
        <w:rPr>
          <w:rFonts w:ascii="OpenSans" w:hAnsi="OpenSans" w:cs="Helvetica"/>
          <w:kern w:val="1"/>
          <w:sz w:val="22"/>
          <w:szCs w:val="22"/>
        </w:rPr>
        <w:t xml:space="preserve">children’s </w:t>
      </w:r>
      <w:r w:rsidR="00E82F1D" w:rsidRPr="00070791">
        <w:rPr>
          <w:rFonts w:ascii="OpenSans" w:hAnsi="OpenSans" w:cs="Helvetica"/>
          <w:kern w:val="1"/>
          <w:sz w:val="22"/>
          <w:szCs w:val="22"/>
        </w:rPr>
        <w:t>reading rate</w:t>
      </w:r>
      <w:r w:rsidR="00BD0F1D" w:rsidRPr="00070791">
        <w:rPr>
          <w:rFonts w:ascii="OpenSans" w:hAnsi="OpenSans" w:cs="Helvetica"/>
          <w:kern w:val="1"/>
          <w:sz w:val="22"/>
          <w:szCs w:val="22"/>
        </w:rPr>
        <w:t xml:space="preserve"> </w:t>
      </w:r>
      <w:r w:rsidR="00E82F1D" w:rsidRPr="00070791">
        <w:rPr>
          <w:rFonts w:ascii="OpenSans" w:hAnsi="OpenSans" w:cs="Helvetica"/>
          <w:kern w:val="1"/>
          <w:sz w:val="22"/>
          <w:szCs w:val="22"/>
        </w:rPr>
        <w:t>is even larger</w:t>
      </w:r>
      <w:r w:rsidR="00BD0F1D" w:rsidRPr="00070791">
        <w:rPr>
          <w:rFonts w:ascii="OpenSans" w:hAnsi="OpenSans" w:cs="Helvetica"/>
          <w:kern w:val="1"/>
          <w:sz w:val="22"/>
          <w:szCs w:val="22"/>
        </w:rPr>
        <w:t>; whereas the adults (Samples A &amp; B) showed an average of ~3.3x difference in reading rate between slowest and fastest, in children (Samples C &amp; D) those with the highest reading rate were ~5.6x faster than those with the lowest.</w:t>
      </w:r>
      <w:r w:rsidR="000B6AD9" w:rsidRPr="00070791">
        <w:rPr>
          <w:rFonts w:ascii="OpenSans" w:hAnsi="OpenSans" w:cs="Helvetica"/>
          <w:kern w:val="1"/>
          <w:sz w:val="22"/>
          <w:szCs w:val="22"/>
        </w:rPr>
        <w:t xml:space="preserve"> </w:t>
      </w:r>
    </w:p>
    <w:p w14:paraId="0781A2DD" w14:textId="77777777" w:rsidR="00B12272" w:rsidRPr="00070791" w:rsidRDefault="00B12272" w:rsidP="008E249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20" w:line="276" w:lineRule="auto"/>
        <w:rPr>
          <w:rFonts w:ascii="OpenSans" w:hAnsi="OpenSans" w:cs="Helvetica" w:hint="eastAsia"/>
          <w:kern w:val="1"/>
          <w:sz w:val="22"/>
          <w:szCs w:val="22"/>
        </w:rPr>
      </w:pPr>
    </w:p>
    <w:p w14:paraId="42F6B133" w14:textId="42921EAB" w:rsidR="008E2490" w:rsidRPr="00070791" w:rsidRDefault="008E2490" w:rsidP="00E96A4B">
      <w:pPr>
        <w:pStyle w:val="Heading2"/>
        <w:rPr>
          <w:rFonts w:hint="eastAsia"/>
        </w:rPr>
      </w:pPr>
      <w:r w:rsidRPr="00070791">
        <w:t>Applications of the WRRT</w:t>
      </w:r>
    </w:p>
    <w:p w14:paraId="716CE6A2" w14:textId="4020578D" w:rsidR="00F833B9" w:rsidRPr="00070791" w:rsidRDefault="00C45DAA" w:rsidP="0064326A">
      <w:pPr>
        <w:widowControl w:val="0"/>
        <w:autoSpaceDE w:val="0"/>
        <w:autoSpaceDN w:val="0"/>
        <w:adjustRightInd w:val="0"/>
        <w:spacing w:line="276" w:lineRule="auto"/>
        <w:rPr>
          <w:rFonts w:ascii="OpenSans" w:hAnsi="OpenSans" w:cs="Helvetica" w:hint="eastAsia"/>
          <w:kern w:val="1"/>
          <w:sz w:val="22"/>
          <w:szCs w:val="22"/>
        </w:rPr>
      </w:pPr>
      <w:r w:rsidRPr="00070791">
        <w:rPr>
          <w:rFonts w:ascii="OpenSans" w:hAnsi="OpenSans" w:cs="Helvetica"/>
          <w:kern w:val="1"/>
          <w:sz w:val="22"/>
          <w:szCs w:val="22"/>
        </w:rPr>
        <w:t>There are man</w:t>
      </w:r>
      <w:r w:rsidR="00FC447D" w:rsidRPr="00070791">
        <w:rPr>
          <w:rFonts w:ascii="OpenSans" w:hAnsi="OpenSans" w:cs="Helvetica"/>
          <w:kern w:val="1"/>
          <w:sz w:val="22"/>
          <w:szCs w:val="22"/>
        </w:rPr>
        <w:t>y test</w:t>
      </w:r>
      <w:r w:rsidR="00F16B56" w:rsidRPr="00070791">
        <w:rPr>
          <w:rFonts w:ascii="OpenSans" w:hAnsi="OpenSans" w:cs="Helvetica"/>
          <w:kern w:val="1"/>
          <w:sz w:val="22"/>
          <w:szCs w:val="22"/>
        </w:rPr>
        <w:t>s</w:t>
      </w:r>
      <w:r w:rsidR="00FC447D" w:rsidRPr="00070791">
        <w:rPr>
          <w:rFonts w:ascii="OpenSans" w:hAnsi="OpenSans" w:cs="Helvetica"/>
          <w:kern w:val="1"/>
          <w:sz w:val="22"/>
          <w:szCs w:val="22"/>
        </w:rPr>
        <w:t xml:space="preserve"> of reading</w:t>
      </w:r>
      <w:r w:rsidR="00F833B9" w:rsidRPr="00070791">
        <w:rPr>
          <w:rFonts w:ascii="OpenSans" w:hAnsi="OpenSans" w:cs="Helvetica"/>
          <w:kern w:val="1"/>
          <w:sz w:val="22"/>
          <w:szCs w:val="22"/>
        </w:rPr>
        <w:t xml:space="preserve"> ability</w:t>
      </w:r>
      <w:r w:rsidR="00FC447D" w:rsidRPr="00070791">
        <w:rPr>
          <w:rFonts w:ascii="OpenSans" w:hAnsi="OpenSans" w:cs="Helvetica"/>
          <w:kern w:val="1"/>
          <w:sz w:val="22"/>
          <w:szCs w:val="22"/>
        </w:rPr>
        <w:t>, some aimed at</w:t>
      </w:r>
      <w:r w:rsidRPr="00070791">
        <w:rPr>
          <w:rFonts w:ascii="OpenSans" w:hAnsi="OpenSans" w:cs="Helvetica"/>
          <w:kern w:val="1"/>
          <w:sz w:val="22"/>
          <w:szCs w:val="22"/>
        </w:rPr>
        <w:t xml:space="preserve"> </w:t>
      </w:r>
      <w:r w:rsidR="007636CB" w:rsidRPr="00070791">
        <w:rPr>
          <w:rFonts w:ascii="OpenSans" w:hAnsi="OpenSans" w:cs="Helvetica"/>
          <w:kern w:val="1"/>
          <w:sz w:val="22"/>
          <w:szCs w:val="22"/>
        </w:rPr>
        <w:t>children who are acquiring reading skills</w:t>
      </w:r>
      <w:r w:rsidR="003C7490" w:rsidRPr="00070791">
        <w:rPr>
          <w:rFonts w:ascii="OpenSans" w:hAnsi="OpenSans" w:cs="Helvetica"/>
          <w:kern w:val="1"/>
          <w:sz w:val="22"/>
          <w:szCs w:val="22"/>
        </w:rPr>
        <w:t>,</w:t>
      </w:r>
      <w:r w:rsidR="007636CB" w:rsidRPr="00070791">
        <w:rPr>
          <w:rFonts w:ascii="OpenSans" w:hAnsi="OpenSans" w:cs="Helvetica"/>
          <w:kern w:val="1"/>
          <w:sz w:val="22"/>
          <w:szCs w:val="22"/>
        </w:rPr>
        <w:t xml:space="preserve"> and </w:t>
      </w:r>
      <w:r w:rsidR="003C7490" w:rsidRPr="00070791">
        <w:rPr>
          <w:rFonts w:ascii="OpenSans" w:hAnsi="OpenSans" w:cs="Helvetica"/>
          <w:kern w:val="1"/>
          <w:sz w:val="22"/>
          <w:szCs w:val="22"/>
        </w:rPr>
        <w:t>others</w:t>
      </w:r>
      <w:r w:rsidR="007636CB" w:rsidRPr="00070791">
        <w:rPr>
          <w:rFonts w:ascii="OpenSans" w:hAnsi="OpenSans" w:cs="Helvetica"/>
          <w:kern w:val="1"/>
          <w:sz w:val="22"/>
          <w:szCs w:val="22"/>
        </w:rPr>
        <w:t xml:space="preserve"> </w:t>
      </w:r>
      <w:r w:rsidR="003C7490" w:rsidRPr="00070791">
        <w:rPr>
          <w:rFonts w:ascii="OpenSans" w:hAnsi="OpenSans" w:cs="Helvetica"/>
          <w:kern w:val="1"/>
          <w:sz w:val="22"/>
          <w:szCs w:val="22"/>
        </w:rPr>
        <w:t xml:space="preserve">aimed </w:t>
      </w:r>
      <w:r w:rsidR="007636CB" w:rsidRPr="00070791">
        <w:rPr>
          <w:rFonts w:ascii="OpenSans" w:hAnsi="OpenSans" w:cs="Helvetica"/>
          <w:kern w:val="1"/>
          <w:sz w:val="22"/>
          <w:szCs w:val="22"/>
        </w:rPr>
        <w:t xml:space="preserve">at </w:t>
      </w:r>
      <w:r w:rsidRPr="00070791">
        <w:rPr>
          <w:rFonts w:ascii="OpenSans" w:hAnsi="OpenSans" w:cs="Helvetica"/>
          <w:kern w:val="1"/>
          <w:sz w:val="22"/>
          <w:szCs w:val="22"/>
        </w:rPr>
        <w:t>skilled adult reader</w:t>
      </w:r>
      <w:r w:rsidR="00FC447D" w:rsidRPr="00070791">
        <w:rPr>
          <w:rFonts w:ascii="OpenSans" w:hAnsi="OpenSans" w:cs="Helvetica"/>
          <w:kern w:val="1"/>
          <w:sz w:val="22"/>
          <w:szCs w:val="22"/>
        </w:rPr>
        <w:t>s</w:t>
      </w:r>
      <w:r w:rsidR="003C7490" w:rsidRPr="00070791">
        <w:rPr>
          <w:rFonts w:ascii="OpenSans" w:hAnsi="OpenSans" w:cs="Helvetica"/>
          <w:kern w:val="1"/>
          <w:sz w:val="22"/>
          <w:szCs w:val="22"/>
        </w:rPr>
        <w:t xml:space="preserve"> whose reading ability is somehow impaired, perhaps by dyslexia, loss of vision or cognitive decline</w:t>
      </w:r>
      <w:r w:rsidR="00FC447D" w:rsidRPr="00070791">
        <w:rPr>
          <w:rFonts w:ascii="OpenSans" w:hAnsi="OpenSans" w:cs="Helvetica"/>
          <w:kern w:val="1"/>
          <w:sz w:val="22"/>
          <w:szCs w:val="22"/>
        </w:rPr>
        <w:t>.</w:t>
      </w:r>
      <w:r w:rsidRPr="00070791">
        <w:rPr>
          <w:rFonts w:ascii="OpenSans" w:hAnsi="OpenSans" w:cs="Helvetica"/>
          <w:kern w:val="1"/>
          <w:sz w:val="22"/>
          <w:szCs w:val="22"/>
        </w:rPr>
        <w:t xml:space="preserve"> </w:t>
      </w:r>
      <w:r w:rsidR="00185A1F" w:rsidRPr="00070791">
        <w:rPr>
          <w:rFonts w:ascii="OpenSans" w:hAnsi="OpenSans" w:cs="Helvetica"/>
          <w:kern w:val="1"/>
          <w:sz w:val="22"/>
          <w:szCs w:val="22"/>
        </w:rPr>
        <w:t xml:space="preserve">Some of these </w:t>
      </w:r>
      <w:r w:rsidR="003C7490" w:rsidRPr="00070791">
        <w:rPr>
          <w:rFonts w:ascii="OpenSans" w:hAnsi="OpenSans" w:cs="Helvetica"/>
          <w:kern w:val="1"/>
          <w:sz w:val="22"/>
          <w:szCs w:val="22"/>
        </w:rPr>
        <w:t xml:space="preserve">tests </w:t>
      </w:r>
      <w:r w:rsidR="00185A1F" w:rsidRPr="00070791">
        <w:rPr>
          <w:rFonts w:ascii="OpenSans" w:hAnsi="OpenSans" w:cs="Helvetica"/>
          <w:kern w:val="1"/>
          <w:sz w:val="22"/>
          <w:szCs w:val="22"/>
        </w:rPr>
        <w:t xml:space="preserve">use passages of meaningful text </w:t>
      </w:r>
      <w:r w:rsidR="00A87573" w:rsidRPr="00070791">
        <w:rPr>
          <w:rFonts w:ascii="OpenSans" w:hAnsi="OpenSans" w:cs="Helvetica"/>
          <w:kern w:val="1"/>
          <w:sz w:val="22"/>
          <w:szCs w:val="22"/>
        </w:rPr>
        <w:t>to assess comprehension, word identification accuracy</w:t>
      </w:r>
      <w:r w:rsidR="003C7490" w:rsidRPr="00070791">
        <w:rPr>
          <w:rFonts w:ascii="OpenSans" w:hAnsi="OpenSans" w:cs="Helvetica"/>
          <w:kern w:val="1"/>
          <w:sz w:val="22"/>
          <w:szCs w:val="22"/>
        </w:rPr>
        <w:t xml:space="preserve"> (decoding ability)</w:t>
      </w:r>
      <w:r w:rsidR="00A87573" w:rsidRPr="00070791">
        <w:rPr>
          <w:rFonts w:ascii="OpenSans" w:hAnsi="OpenSans" w:cs="Helvetica"/>
          <w:kern w:val="1"/>
          <w:sz w:val="22"/>
          <w:szCs w:val="22"/>
        </w:rPr>
        <w:t xml:space="preserve"> and/or reading rate</w:t>
      </w:r>
      <w:r w:rsidR="003C7490" w:rsidRPr="00070791">
        <w:rPr>
          <w:rFonts w:ascii="OpenSans" w:hAnsi="OpenSans" w:cs="Helvetica"/>
          <w:kern w:val="1"/>
          <w:sz w:val="22"/>
          <w:szCs w:val="22"/>
        </w:rPr>
        <w:t xml:space="preserve"> (fluency)</w:t>
      </w:r>
      <w:r w:rsidR="00A87573" w:rsidRPr="00070791">
        <w:rPr>
          <w:rFonts w:ascii="OpenSans" w:hAnsi="OpenSans" w:cs="Helvetica"/>
          <w:kern w:val="1"/>
          <w:sz w:val="22"/>
          <w:szCs w:val="22"/>
        </w:rPr>
        <w:t>, while others use isolated words and sometimes non-words to assess</w:t>
      </w:r>
      <w:r w:rsidR="003C7490" w:rsidRPr="00070791">
        <w:rPr>
          <w:rFonts w:ascii="OpenSans" w:hAnsi="OpenSans" w:cs="Helvetica"/>
          <w:kern w:val="1"/>
          <w:sz w:val="22"/>
          <w:szCs w:val="22"/>
        </w:rPr>
        <w:t xml:space="preserve"> decoding accuracy or efficiency (</w:t>
      </w:r>
      <w:proofErr w:type="gramStart"/>
      <w:r w:rsidR="003C7490" w:rsidRPr="00070791">
        <w:rPr>
          <w:rFonts w:ascii="OpenSans" w:hAnsi="OpenSans" w:cs="Helvetica"/>
          <w:kern w:val="1"/>
          <w:sz w:val="22"/>
          <w:szCs w:val="22"/>
        </w:rPr>
        <w:t>i.e.</w:t>
      </w:r>
      <w:proofErr w:type="gramEnd"/>
      <w:r w:rsidR="003C7490" w:rsidRPr="00070791">
        <w:rPr>
          <w:rFonts w:ascii="OpenSans" w:hAnsi="OpenSans" w:cs="Helvetica"/>
          <w:kern w:val="1"/>
          <w:sz w:val="22"/>
          <w:szCs w:val="22"/>
        </w:rPr>
        <w:t xml:space="preserve"> rate).</w:t>
      </w:r>
      <w:r w:rsidR="006A3661" w:rsidRPr="00070791">
        <w:rPr>
          <w:rFonts w:ascii="OpenSans" w:hAnsi="OpenSans" w:cs="Helvetica"/>
          <w:kern w:val="1"/>
          <w:sz w:val="22"/>
          <w:szCs w:val="22"/>
        </w:rPr>
        <w:t xml:space="preserve"> </w:t>
      </w:r>
      <w:r w:rsidR="003C7490" w:rsidRPr="00070791">
        <w:rPr>
          <w:rFonts w:ascii="OpenSans" w:hAnsi="OpenSans" w:cs="Helvetica"/>
          <w:kern w:val="1"/>
          <w:sz w:val="22"/>
          <w:szCs w:val="22"/>
        </w:rPr>
        <w:t>Unlike the WRRT, however, none of these tests attempt</w:t>
      </w:r>
      <w:r w:rsidR="006A3661" w:rsidRPr="00070791">
        <w:rPr>
          <w:rFonts w:ascii="OpenSans" w:hAnsi="OpenSans" w:cs="Helvetica"/>
          <w:kern w:val="1"/>
          <w:sz w:val="22"/>
          <w:szCs w:val="22"/>
        </w:rPr>
        <w:t>s</w:t>
      </w:r>
      <w:r w:rsidR="003C7490" w:rsidRPr="00070791">
        <w:rPr>
          <w:rFonts w:ascii="OpenSans" w:hAnsi="OpenSans" w:cs="Helvetica"/>
          <w:kern w:val="1"/>
          <w:sz w:val="22"/>
          <w:szCs w:val="22"/>
        </w:rPr>
        <w:t xml:space="preserve"> to separate assessment of reading rate/fluency from assessment of decoding ability and comprehension, </w:t>
      </w:r>
      <w:r w:rsidR="002D231C" w:rsidRPr="00070791">
        <w:rPr>
          <w:rFonts w:ascii="OpenSans" w:hAnsi="OpenSans" w:cs="Helvetica"/>
          <w:kern w:val="1"/>
          <w:sz w:val="22"/>
          <w:szCs w:val="22"/>
        </w:rPr>
        <w:t xml:space="preserve">and the </w:t>
      </w:r>
      <w:r w:rsidR="006A3661" w:rsidRPr="00070791">
        <w:rPr>
          <w:rFonts w:ascii="OpenSans" w:hAnsi="OpenSans" w:cs="Helvetica"/>
          <w:kern w:val="1"/>
          <w:sz w:val="22"/>
          <w:szCs w:val="22"/>
        </w:rPr>
        <w:t>consequence</w:t>
      </w:r>
      <w:r w:rsidR="002D231C" w:rsidRPr="00070791">
        <w:rPr>
          <w:rFonts w:ascii="OpenSans" w:hAnsi="OpenSans" w:cs="Helvetica"/>
          <w:kern w:val="1"/>
          <w:sz w:val="22"/>
          <w:szCs w:val="22"/>
        </w:rPr>
        <w:t xml:space="preserve"> is that the influences of cognitive and language skills that underpin </w:t>
      </w:r>
      <w:proofErr w:type="gramStart"/>
      <w:r w:rsidR="002D231C" w:rsidRPr="00070791">
        <w:rPr>
          <w:rFonts w:ascii="OpenSans" w:hAnsi="OpenSans" w:cs="Helvetica"/>
          <w:kern w:val="1"/>
          <w:sz w:val="22"/>
          <w:szCs w:val="22"/>
        </w:rPr>
        <w:t>decoding</w:t>
      </w:r>
      <w:proofErr w:type="gramEnd"/>
      <w:r w:rsidR="002D231C" w:rsidRPr="00070791">
        <w:rPr>
          <w:rFonts w:ascii="OpenSans" w:hAnsi="OpenSans" w:cs="Helvetica"/>
          <w:kern w:val="1"/>
          <w:sz w:val="22"/>
          <w:szCs w:val="22"/>
        </w:rPr>
        <w:t xml:space="preserve"> and comprehension are confounded with the influences of visual and ocular motor skills and speed of processing</w:t>
      </w:r>
      <w:r w:rsidR="00D24EAD" w:rsidRPr="00070791">
        <w:rPr>
          <w:rFonts w:ascii="OpenSans" w:hAnsi="OpenSans" w:cs="Helvetica"/>
          <w:kern w:val="1"/>
          <w:sz w:val="22"/>
          <w:szCs w:val="22"/>
        </w:rPr>
        <w:t>/naming</w:t>
      </w:r>
      <w:r w:rsidR="002D231C" w:rsidRPr="00070791">
        <w:rPr>
          <w:rFonts w:ascii="OpenSans" w:hAnsi="OpenSans" w:cs="Helvetica"/>
          <w:kern w:val="1"/>
          <w:sz w:val="22"/>
          <w:szCs w:val="22"/>
        </w:rPr>
        <w:t>, which are important in determining rate of reading.</w:t>
      </w:r>
    </w:p>
    <w:p w14:paraId="0B788E2F" w14:textId="77777777" w:rsidR="00F833B9" w:rsidRPr="00070791" w:rsidRDefault="00F833B9" w:rsidP="0064326A">
      <w:pPr>
        <w:widowControl w:val="0"/>
        <w:autoSpaceDE w:val="0"/>
        <w:autoSpaceDN w:val="0"/>
        <w:adjustRightInd w:val="0"/>
        <w:spacing w:line="276" w:lineRule="auto"/>
        <w:rPr>
          <w:rFonts w:ascii="OpenSans" w:hAnsi="OpenSans" w:cs="Helvetica" w:hint="eastAsia"/>
          <w:kern w:val="1"/>
          <w:sz w:val="22"/>
          <w:szCs w:val="22"/>
        </w:rPr>
      </w:pPr>
    </w:p>
    <w:p w14:paraId="42F76742" w14:textId="66330FBA" w:rsidR="00720286" w:rsidRPr="00070791" w:rsidRDefault="00F833B9" w:rsidP="0064326A">
      <w:pPr>
        <w:widowControl w:val="0"/>
        <w:autoSpaceDE w:val="0"/>
        <w:autoSpaceDN w:val="0"/>
        <w:adjustRightInd w:val="0"/>
        <w:spacing w:line="276" w:lineRule="auto"/>
        <w:rPr>
          <w:rFonts w:ascii="OpenSans" w:hAnsi="OpenSans" w:cs="Helvetica" w:hint="eastAsia"/>
          <w:kern w:val="1"/>
          <w:sz w:val="22"/>
          <w:szCs w:val="22"/>
        </w:rPr>
      </w:pPr>
      <w:r w:rsidRPr="00070791">
        <w:rPr>
          <w:rFonts w:ascii="OpenSans" w:hAnsi="OpenSans" w:cs="Helvetica"/>
          <w:kern w:val="1"/>
          <w:sz w:val="22"/>
          <w:szCs w:val="22"/>
        </w:rPr>
        <w:t xml:space="preserve">Here we have shown that the statistical properties of the WRRT support its use for monitoring reading rate change within individuals over time, </w:t>
      </w:r>
      <w:proofErr w:type="gramStart"/>
      <w:r w:rsidRPr="00070791">
        <w:rPr>
          <w:rFonts w:ascii="OpenSans" w:hAnsi="OpenSans" w:cs="Helvetica"/>
          <w:kern w:val="1"/>
          <w:sz w:val="22"/>
          <w:szCs w:val="22"/>
        </w:rPr>
        <w:t>and also</w:t>
      </w:r>
      <w:proofErr w:type="gramEnd"/>
      <w:r w:rsidRPr="00070791">
        <w:rPr>
          <w:rFonts w:ascii="OpenSans" w:hAnsi="OpenSans" w:cs="Helvetica"/>
          <w:kern w:val="1"/>
          <w:sz w:val="22"/>
          <w:szCs w:val="22"/>
        </w:rPr>
        <w:t xml:space="preserve"> for assessing differences in reading rate between individuals. The WRRT</w:t>
      </w:r>
      <w:r w:rsidR="006A3661" w:rsidRPr="00070791">
        <w:rPr>
          <w:rFonts w:ascii="OpenSans" w:hAnsi="OpenSans" w:cs="Helvetica"/>
          <w:kern w:val="1"/>
          <w:sz w:val="22"/>
          <w:szCs w:val="22"/>
        </w:rPr>
        <w:t xml:space="preserve"> can be used with </w:t>
      </w:r>
      <w:r w:rsidR="00720286" w:rsidRPr="00070791">
        <w:rPr>
          <w:rFonts w:ascii="OpenSans" w:hAnsi="OpenSans" w:cs="Helvetica"/>
          <w:kern w:val="1"/>
          <w:sz w:val="22"/>
          <w:szCs w:val="22"/>
        </w:rPr>
        <w:t>people</w:t>
      </w:r>
      <w:r w:rsidR="006A3661" w:rsidRPr="00070791">
        <w:rPr>
          <w:rFonts w:ascii="OpenSans" w:hAnsi="OpenSans" w:cs="Helvetica"/>
          <w:kern w:val="1"/>
          <w:sz w:val="22"/>
          <w:szCs w:val="22"/>
        </w:rPr>
        <w:t xml:space="preserve"> of any age, including young children </w:t>
      </w:r>
      <w:r w:rsidR="000B662D" w:rsidRPr="00070791">
        <w:rPr>
          <w:rFonts w:ascii="OpenSans" w:hAnsi="OpenSans" w:cs="Helvetica"/>
          <w:kern w:val="1"/>
          <w:sz w:val="22"/>
          <w:szCs w:val="22"/>
        </w:rPr>
        <w:t>having</w:t>
      </w:r>
      <w:r w:rsidR="006A3661" w:rsidRPr="00070791">
        <w:rPr>
          <w:rFonts w:ascii="OpenSans" w:hAnsi="OpenSans" w:cs="Helvetica"/>
          <w:kern w:val="1"/>
          <w:sz w:val="22"/>
          <w:szCs w:val="22"/>
        </w:rPr>
        <w:t xml:space="preserve"> limited </w:t>
      </w:r>
      <w:r w:rsidR="000B662D" w:rsidRPr="00070791">
        <w:rPr>
          <w:rFonts w:ascii="OpenSans" w:hAnsi="OpenSans" w:cs="Helvetica"/>
          <w:kern w:val="1"/>
          <w:sz w:val="22"/>
          <w:szCs w:val="22"/>
        </w:rPr>
        <w:t xml:space="preserve">word knowledge and </w:t>
      </w:r>
      <w:r w:rsidR="006A3661" w:rsidRPr="00070791">
        <w:rPr>
          <w:rFonts w:ascii="OpenSans" w:hAnsi="OpenSans" w:cs="Helvetica"/>
          <w:kern w:val="1"/>
          <w:sz w:val="22"/>
          <w:szCs w:val="22"/>
        </w:rPr>
        <w:t>vocabulary</w:t>
      </w:r>
      <w:r w:rsidR="00720286" w:rsidRPr="00070791">
        <w:rPr>
          <w:rFonts w:ascii="OpenSans" w:hAnsi="OpenSans" w:cs="Helvetica"/>
          <w:kern w:val="1"/>
          <w:sz w:val="22"/>
          <w:szCs w:val="22"/>
        </w:rPr>
        <w:t xml:space="preserve"> and</w:t>
      </w:r>
      <w:r w:rsidR="0051551D" w:rsidRPr="00070791">
        <w:rPr>
          <w:rFonts w:ascii="OpenSans" w:hAnsi="OpenSans" w:cs="Helvetica"/>
          <w:kern w:val="1"/>
          <w:sz w:val="22"/>
          <w:szCs w:val="22"/>
        </w:rPr>
        <w:t>,</w:t>
      </w:r>
      <w:r w:rsidR="00720286" w:rsidRPr="00070791">
        <w:rPr>
          <w:rFonts w:ascii="OpenSans" w:hAnsi="OpenSans" w:cs="Helvetica"/>
          <w:kern w:val="1"/>
          <w:sz w:val="22"/>
          <w:szCs w:val="22"/>
        </w:rPr>
        <w:t xml:space="preserve"> b</w:t>
      </w:r>
      <w:r w:rsidR="006A3661" w:rsidRPr="00070791">
        <w:rPr>
          <w:rFonts w:ascii="OpenSans" w:hAnsi="OpenSans" w:cs="Helvetica"/>
          <w:kern w:val="1"/>
          <w:sz w:val="22"/>
          <w:szCs w:val="22"/>
        </w:rPr>
        <w:t>y minimising or eliminating the influences of decoding ability and comprehension</w:t>
      </w:r>
      <w:r w:rsidR="0051551D" w:rsidRPr="00070791">
        <w:rPr>
          <w:rFonts w:ascii="OpenSans" w:hAnsi="OpenSans" w:cs="Helvetica"/>
          <w:kern w:val="1"/>
          <w:sz w:val="22"/>
          <w:szCs w:val="22"/>
        </w:rPr>
        <w:t>, the</w:t>
      </w:r>
      <w:r w:rsidR="006A3661" w:rsidRPr="00070791">
        <w:rPr>
          <w:rFonts w:ascii="OpenSans" w:hAnsi="OpenSans" w:cs="Helvetica"/>
          <w:kern w:val="1"/>
          <w:sz w:val="22"/>
          <w:szCs w:val="22"/>
        </w:rPr>
        <w:t xml:space="preserve"> </w:t>
      </w:r>
      <w:r w:rsidR="000B662D" w:rsidRPr="00070791">
        <w:rPr>
          <w:rFonts w:ascii="OpenSans" w:hAnsi="OpenSans" w:cs="Helvetica"/>
          <w:kern w:val="1"/>
          <w:sz w:val="22"/>
          <w:szCs w:val="22"/>
        </w:rPr>
        <w:t>WRRT</w:t>
      </w:r>
      <w:r w:rsidR="006A3661" w:rsidRPr="00070791">
        <w:rPr>
          <w:rFonts w:ascii="OpenSans" w:hAnsi="OpenSans" w:cs="Helvetica"/>
          <w:kern w:val="1"/>
          <w:sz w:val="22"/>
          <w:szCs w:val="22"/>
        </w:rPr>
        <w:t xml:space="preserve"> provides a measure of reading rate that should be more sensitive tha</w:t>
      </w:r>
      <w:r w:rsidR="00720286" w:rsidRPr="00070791">
        <w:rPr>
          <w:rFonts w:ascii="OpenSans" w:hAnsi="OpenSans" w:cs="Helvetica"/>
          <w:kern w:val="1"/>
          <w:sz w:val="22"/>
          <w:szCs w:val="22"/>
        </w:rPr>
        <w:t>n</w:t>
      </w:r>
      <w:r w:rsidR="006A3661" w:rsidRPr="00070791">
        <w:rPr>
          <w:rFonts w:ascii="OpenSans" w:hAnsi="OpenSans" w:cs="Helvetica"/>
          <w:kern w:val="1"/>
          <w:sz w:val="22"/>
          <w:szCs w:val="22"/>
        </w:rPr>
        <w:t xml:space="preserve"> other tests to the influences of visual and ocular motor factors.</w:t>
      </w:r>
      <w:r w:rsidR="000B662D" w:rsidRPr="00070791">
        <w:rPr>
          <w:rFonts w:ascii="OpenSans" w:hAnsi="OpenSans" w:cs="Helvetica"/>
          <w:kern w:val="1"/>
          <w:sz w:val="22"/>
          <w:szCs w:val="22"/>
        </w:rPr>
        <w:t xml:space="preserve"> </w:t>
      </w:r>
    </w:p>
    <w:p w14:paraId="63BF8E84" w14:textId="77777777" w:rsidR="00720286" w:rsidRPr="00070791" w:rsidRDefault="00720286" w:rsidP="0064326A">
      <w:pPr>
        <w:widowControl w:val="0"/>
        <w:autoSpaceDE w:val="0"/>
        <w:autoSpaceDN w:val="0"/>
        <w:adjustRightInd w:val="0"/>
        <w:spacing w:line="276" w:lineRule="auto"/>
        <w:rPr>
          <w:rFonts w:ascii="OpenSans" w:hAnsi="OpenSans" w:cs="Helvetica" w:hint="eastAsia"/>
          <w:kern w:val="1"/>
          <w:sz w:val="22"/>
          <w:szCs w:val="22"/>
        </w:rPr>
      </w:pPr>
    </w:p>
    <w:p w14:paraId="4BC509B9" w14:textId="0E25D28D" w:rsidR="00185A1F" w:rsidRPr="00070791" w:rsidRDefault="00F833B9" w:rsidP="0064326A">
      <w:pPr>
        <w:widowControl w:val="0"/>
        <w:autoSpaceDE w:val="0"/>
        <w:autoSpaceDN w:val="0"/>
        <w:adjustRightInd w:val="0"/>
        <w:spacing w:line="276" w:lineRule="auto"/>
        <w:rPr>
          <w:rFonts w:ascii="OpenSans" w:hAnsi="OpenSans" w:cs="Helvetica" w:hint="eastAsia"/>
          <w:kern w:val="1"/>
          <w:sz w:val="22"/>
          <w:szCs w:val="22"/>
        </w:rPr>
      </w:pPr>
      <w:r w:rsidRPr="00070791">
        <w:rPr>
          <w:rFonts w:ascii="OpenSans" w:hAnsi="OpenSans" w:cs="Helvetica"/>
          <w:kern w:val="1"/>
          <w:sz w:val="22"/>
          <w:szCs w:val="22"/>
        </w:rPr>
        <w:t xml:space="preserve">Although the WRRT has been most widely used to assess the effects of </w:t>
      </w:r>
      <w:r w:rsidR="004E26E3" w:rsidRPr="00070791">
        <w:rPr>
          <w:rFonts w:ascii="OpenSans" w:hAnsi="OpenSans" w:cs="Helvetica"/>
          <w:kern w:val="1"/>
          <w:sz w:val="22"/>
          <w:szCs w:val="22"/>
        </w:rPr>
        <w:t xml:space="preserve">a </w:t>
      </w:r>
      <w:r w:rsidR="00385AC8" w:rsidRPr="00070791">
        <w:rPr>
          <w:rFonts w:ascii="OpenSans" w:hAnsi="OpenSans" w:cs="Helvetica"/>
          <w:kern w:val="1"/>
          <w:sz w:val="22"/>
          <w:szCs w:val="22"/>
        </w:rPr>
        <w:t xml:space="preserve">particular form of </w:t>
      </w:r>
      <w:r w:rsidR="004E26E3" w:rsidRPr="00070791">
        <w:rPr>
          <w:rFonts w:ascii="OpenSans" w:hAnsi="OpenSans" w:cs="Helvetica"/>
          <w:kern w:val="1"/>
          <w:sz w:val="22"/>
          <w:szCs w:val="22"/>
        </w:rPr>
        <w:t>visual intervention (</w:t>
      </w:r>
      <w:r w:rsidRPr="00070791">
        <w:rPr>
          <w:rFonts w:ascii="OpenSans" w:hAnsi="OpenSans" w:cs="Helvetica"/>
          <w:kern w:val="1"/>
          <w:sz w:val="22"/>
          <w:szCs w:val="22"/>
        </w:rPr>
        <w:t>coloured overlays</w:t>
      </w:r>
      <w:r w:rsidR="004E26E3" w:rsidRPr="00070791">
        <w:rPr>
          <w:rFonts w:ascii="OpenSans" w:hAnsi="OpenSans" w:cs="Helvetica"/>
          <w:kern w:val="1"/>
          <w:sz w:val="22"/>
          <w:szCs w:val="22"/>
        </w:rPr>
        <w:t>)</w:t>
      </w:r>
      <w:r w:rsidRPr="00070791">
        <w:rPr>
          <w:rFonts w:ascii="OpenSans" w:hAnsi="OpenSans" w:cs="Helvetica"/>
          <w:kern w:val="1"/>
          <w:sz w:val="22"/>
          <w:szCs w:val="22"/>
        </w:rPr>
        <w:t xml:space="preserve"> on reading rates in children</w:t>
      </w:r>
      <w:r w:rsidR="00C579DD">
        <w:rPr>
          <w:rFonts w:ascii="OpenSans" w:hAnsi="OpenSans" w:cs="Helvetica"/>
          <w:kern w:val="1"/>
          <w:sz w:val="22"/>
          <w:szCs w:val="22"/>
        </w:rPr>
        <w:t>,</w:t>
      </w:r>
      <w:r w:rsidR="00605D3F" w:rsidRPr="00605D3F">
        <w:rPr>
          <w:rFonts w:ascii="OpenSans" w:hAnsi="OpenSans" w:cs="Helvetica"/>
          <w:kern w:val="1"/>
          <w:sz w:val="22"/>
          <w:szCs w:val="22"/>
          <w:vertAlign w:val="superscript"/>
        </w:rPr>
        <w:t>7,</w:t>
      </w:r>
      <w:r w:rsidR="00C579DD">
        <w:rPr>
          <w:rFonts w:ascii="OpenSans" w:hAnsi="OpenSans" w:cs="Helvetica"/>
          <w:kern w:val="1"/>
          <w:sz w:val="22"/>
          <w:szCs w:val="22"/>
          <w:vertAlign w:val="superscript"/>
        </w:rPr>
        <w:t>20</w:t>
      </w:r>
      <w:r w:rsidRPr="00070791">
        <w:rPr>
          <w:rFonts w:ascii="OpenSans" w:hAnsi="OpenSans" w:cs="Helvetica"/>
          <w:kern w:val="1"/>
          <w:sz w:val="22"/>
          <w:szCs w:val="22"/>
        </w:rPr>
        <w:t xml:space="preserve"> it has also been used in other contexts in which primary interest is the effect on reading of visual and/or ocular motor factors. </w:t>
      </w:r>
      <w:r w:rsidR="00385AC8" w:rsidRPr="00070791">
        <w:rPr>
          <w:rFonts w:ascii="OpenSans" w:hAnsi="OpenSans" w:cs="Helvetica"/>
          <w:kern w:val="1"/>
          <w:sz w:val="22"/>
          <w:szCs w:val="22"/>
        </w:rPr>
        <w:t>For example, i</w:t>
      </w:r>
      <w:r w:rsidR="00D6620E" w:rsidRPr="00070791">
        <w:rPr>
          <w:rFonts w:ascii="OpenSans" w:hAnsi="OpenSans" w:cs="Helvetica"/>
          <w:kern w:val="1"/>
          <w:sz w:val="22"/>
          <w:szCs w:val="22"/>
        </w:rPr>
        <w:t>n previous studies</w:t>
      </w:r>
      <w:r w:rsidR="0063569E" w:rsidRPr="00070791">
        <w:rPr>
          <w:rFonts w:ascii="OpenSans" w:hAnsi="OpenSans" w:cs="Helvetica"/>
          <w:kern w:val="1"/>
          <w:sz w:val="22"/>
          <w:szCs w:val="22"/>
        </w:rPr>
        <w:t xml:space="preserve">, reading rate on the </w:t>
      </w:r>
      <w:r w:rsidR="00D6620E" w:rsidRPr="00070791">
        <w:rPr>
          <w:rFonts w:ascii="OpenSans" w:hAnsi="OpenSans" w:cs="Helvetica"/>
          <w:kern w:val="1"/>
          <w:sz w:val="22"/>
          <w:szCs w:val="22"/>
        </w:rPr>
        <w:t xml:space="preserve">WRRT has been shown to be </w:t>
      </w:r>
      <w:r w:rsidR="00D87E28" w:rsidRPr="00070791">
        <w:rPr>
          <w:rFonts w:ascii="OpenSans" w:hAnsi="OpenSans" w:cs="Helvetica"/>
          <w:kern w:val="1"/>
          <w:sz w:val="22"/>
          <w:szCs w:val="22"/>
        </w:rPr>
        <w:t>affected</w:t>
      </w:r>
      <w:r w:rsidR="003C7490" w:rsidRPr="00070791">
        <w:rPr>
          <w:rFonts w:ascii="OpenSans" w:hAnsi="OpenSans" w:cs="Helvetica"/>
          <w:kern w:val="1"/>
          <w:sz w:val="22"/>
          <w:szCs w:val="22"/>
        </w:rPr>
        <w:t xml:space="preserve"> </w:t>
      </w:r>
      <w:r w:rsidR="00D87E28" w:rsidRPr="00070791">
        <w:rPr>
          <w:rFonts w:ascii="OpenSans" w:hAnsi="OpenSans" w:cs="Helvetica"/>
          <w:kern w:val="1"/>
          <w:sz w:val="22"/>
          <w:szCs w:val="22"/>
        </w:rPr>
        <w:t>by</w:t>
      </w:r>
      <w:r w:rsidR="003C7490" w:rsidRPr="00070791">
        <w:rPr>
          <w:rFonts w:ascii="OpenSans" w:hAnsi="OpenSans" w:cs="Helvetica"/>
          <w:kern w:val="1"/>
          <w:sz w:val="22"/>
          <w:szCs w:val="22"/>
        </w:rPr>
        <w:t xml:space="preserve"> </w:t>
      </w:r>
      <w:r w:rsidR="00D87E28" w:rsidRPr="00070791">
        <w:rPr>
          <w:rFonts w:ascii="OpenSans" w:hAnsi="OpenSans" w:cs="Helvetica"/>
          <w:kern w:val="1"/>
          <w:sz w:val="22"/>
          <w:szCs w:val="22"/>
        </w:rPr>
        <w:t>aspects</w:t>
      </w:r>
      <w:r w:rsidR="00D6620E" w:rsidRPr="00070791">
        <w:rPr>
          <w:rFonts w:ascii="OpenSans" w:hAnsi="OpenSans" w:cs="Helvetica"/>
          <w:kern w:val="1"/>
          <w:sz w:val="22"/>
          <w:szCs w:val="22"/>
        </w:rPr>
        <w:t xml:space="preserve"> of </w:t>
      </w:r>
      <w:r w:rsidR="003C7490" w:rsidRPr="00070791">
        <w:rPr>
          <w:rFonts w:ascii="OpenSans" w:hAnsi="OpenSans" w:cs="Helvetica"/>
          <w:kern w:val="1"/>
          <w:sz w:val="22"/>
          <w:szCs w:val="22"/>
        </w:rPr>
        <w:t>typography</w:t>
      </w:r>
      <w:r w:rsidR="00D87E28" w:rsidRPr="00070791">
        <w:rPr>
          <w:rFonts w:ascii="OpenSans" w:hAnsi="OpenSans" w:cs="Helvetica"/>
          <w:kern w:val="1"/>
          <w:sz w:val="22"/>
          <w:szCs w:val="22"/>
        </w:rPr>
        <w:t xml:space="preserve"> </w:t>
      </w:r>
      <w:r w:rsidR="00D6620E" w:rsidRPr="00070791">
        <w:rPr>
          <w:rFonts w:ascii="OpenSans" w:hAnsi="OpenSans" w:cs="Helvetica"/>
          <w:kern w:val="1"/>
          <w:sz w:val="22"/>
          <w:szCs w:val="22"/>
        </w:rPr>
        <w:t>such as the spatial periodicity of text</w:t>
      </w:r>
      <w:r w:rsidR="00C579DD">
        <w:rPr>
          <w:rFonts w:ascii="OpenSans" w:hAnsi="OpenSans" w:cs="Helvetica"/>
          <w:kern w:val="1"/>
          <w:sz w:val="22"/>
          <w:szCs w:val="22"/>
        </w:rPr>
        <w:t>,</w:t>
      </w:r>
      <w:r w:rsidR="00605D3F" w:rsidRPr="00605D3F">
        <w:rPr>
          <w:rFonts w:ascii="OpenSans" w:hAnsi="OpenSans" w:cs="Helvetica"/>
          <w:kern w:val="1"/>
          <w:sz w:val="22"/>
          <w:szCs w:val="22"/>
          <w:vertAlign w:val="superscript"/>
        </w:rPr>
        <w:t>2</w:t>
      </w:r>
      <w:r w:rsidR="00C579DD">
        <w:rPr>
          <w:rFonts w:ascii="OpenSans" w:hAnsi="OpenSans" w:cs="Helvetica"/>
          <w:kern w:val="1"/>
          <w:sz w:val="22"/>
          <w:szCs w:val="22"/>
          <w:vertAlign w:val="superscript"/>
        </w:rPr>
        <w:t>1</w:t>
      </w:r>
      <w:r w:rsidR="00C579DD">
        <w:rPr>
          <w:rFonts w:ascii="OpenSans" w:hAnsi="OpenSans" w:cs="Helvetica"/>
          <w:kern w:val="1"/>
          <w:sz w:val="22"/>
          <w:szCs w:val="22"/>
        </w:rPr>
        <w:t xml:space="preserve"> </w:t>
      </w:r>
      <w:r w:rsidR="00D6620E" w:rsidRPr="00070791">
        <w:rPr>
          <w:rFonts w:ascii="OpenSans" w:hAnsi="OpenSans" w:cs="Helvetica"/>
          <w:kern w:val="1"/>
          <w:sz w:val="22"/>
          <w:szCs w:val="22"/>
        </w:rPr>
        <w:t xml:space="preserve">font size (x-height) </w:t>
      </w:r>
      <w:r w:rsidR="0063569E" w:rsidRPr="00070791">
        <w:rPr>
          <w:rFonts w:ascii="OpenSans" w:hAnsi="OpenSans" w:cs="Helvetica"/>
          <w:kern w:val="1"/>
          <w:sz w:val="22"/>
          <w:szCs w:val="22"/>
        </w:rPr>
        <w:t xml:space="preserve">and font design </w:t>
      </w:r>
      <w:r w:rsidR="00D6620E" w:rsidRPr="00070791">
        <w:rPr>
          <w:rFonts w:ascii="OpenSans" w:hAnsi="OpenSans" w:cs="Helvetica"/>
          <w:kern w:val="1"/>
          <w:sz w:val="22"/>
          <w:szCs w:val="22"/>
        </w:rPr>
        <w:t>in reading schemes for children</w:t>
      </w:r>
      <w:r w:rsidR="00C579DD">
        <w:rPr>
          <w:rFonts w:ascii="OpenSans" w:hAnsi="OpenSans" w:cs="Helvetica"/>
          <w:kern w:val="1"/>
          <w:sz w:val="22"/>
          <w:szCs w:val="22"/>
        </w:rPr>
        <w:t>.</w:t>
      </w:r>
      <w:r w:rsidR="00C579DD">
        <w:rPr>
          <w:rFonts w:ascii="OpenSans" w:hAnsi="OpenSans" w:cs="Helvetica"/>
          <w:kern w:val="1"/>
          <w:sz w:val="22"/>
          <w:szCs w:val="22"/>
          <w:vertAlign w:val="superscript"/>
        </w:rPr>
        <w:t>21,22</w:t>
      </w:r>
      <w:r w:rsidR="00D6620E" w:rsidRPr="00070791">
        <w:rPr>
          <w:rFonts w:ascii="OpenSans" w:hAnsi="OpenSans" w:cs="Helvetica"/>
          <w:kern w:val="1"/>
          <w:sz w:val="22"/>
          <w:szCs w:val="22"/>
        </w:rPr>
        <w:t xml:space="preserve"> </w:t>
      </w:r>
      <w:r w:rsidR="0063569E" w:rsidRPr="00070791">
        <w:rPr>
          <w:rFonts w:ascii="OpenSans" w:hAnsi="OpenSans" w:cs="Helvetica"/>
          <w:kern w:val="1"/>
          <w:sz w:val="22"/>
          <w:szCs w:val="22"/>
        </w:rPr>
        <w:t xml:space="preserve">Other researchers have used WRRT to assess </w:t>
      </w:r>
      <w:r w:rsidR="00D87E28" w:rsidRPr="00070791">
        <w:rPr>
          <w:rFonts w:ascii="OpenSans" w:hAnsi="OpenSans" w:cs="Helvetica"/>
          <w:kern w:val="1"/>
          <w:sz w:val="22"/>
          <w:szCs w:val="22"/>
        </w:rPr>
        <w:t xml:space="preserve">the </w:t>
      </w:r>
      <w:r w:rsidR="00F43B7D" w:rsidRPr="00070791">
        <w:rPr>
          <w:rFonts w:ascii="OpenSans" w:hAnsi="OpenSans" w:cs="Helvetica"/>
          <w:kern w:val="1"/>
          <w:sz w:val="22"/>
          <w:szCs w:val="22"/>
        </w:rPr>
        <w:t xml:space="preserve">effects of </w:t>
      </w:r>
      <w:r w:rsidR="0063569E" w:rsidRPr="00070791">
        <w:rPr>
          <w:rFonts w:ascii="OpenSans" w:hAnsi="OpenSans" w:cs="Helvetica"/>
          <w:kern w:val="1"/>
          <w:sz w:val="22"/>
          <w:szCs w:val="22"/>
        </w:rPr>
        <w:t xml:space="preserve">treatment in cases of </w:t>
      </w:r>
      <w:r w:rsidR="00F43B7D" w:rsidRPr="00070791">
        <w:rPr>
          <w:rFonts w:ascii="OpenSans" w:hAnsi="OpenSans" w:cs="Helvetica"/>
          <w:kern w:val="1"/>
          <w:sz w:val="22"/>
          <w:szCs w:val="22"/>
        </w:rPr>
        <w:t>visual asthenopia</w:t>
      </w:r>
      <w:r w:rsidR="00605D3F" w:rsidRPr="00605D3F">
        <w:rPr>
          <w:rFonts w:ascii="OpenSans" w:hAnsi="OpenSans" w:cs="Helvetica"/>
          <w:kern w:val="1"/>
          <w:sz w:val="22"/>
          <w:szCs w:val="22"/>
          <w:vertAlign w:val="superscript"/>
        </w:rPr>
        <w:t>2</w:t>
      </w:r>
      <w:r w:rsidR="00C579DD">
        <w:rPr>
          <w:rFonts w:ascii="OpenSans" w:hAnsi="OpenSans" w:cs="Helvetica"/>
          <w:kern w:val="1"/>
          <w:sz w:val="22"/>
          <w:szCs w:val="22"/>
          <w:vertAlign w:val="superscript"/>
        </w:rPr>
        <w:t>3</w:t>
      </w:r>
      <w:r w:rsidR="00F43B7D" w:rsidRPr="00070791">
        <w:rPr>
          <w:rFonts w:ascii="OpenSans" w:hAnsi="OpenSans" w:cs="Helvetica"/>
          <w:kern w:val="1"/>
          <w:sz w:val="22"/>
          <w:szCs w:val="22"/>
        </w:rPr>
        <w:t xml:space="preserve"> and </w:t>
      </w:r>
      <w:r w:rsidR="0063569E" w:rsidRPr="00070791">
        <w:rPr>
          <w:rFonts w:ascii="OpenSans" w:hAnsi="OpenSans" w:cs="Helvetica"/>
          <w:kern w:val="1"/>
          <w:sz w:val="22"/>
          <w:szCs w:val="22"/>
        </w:rPr>
        <w:t>binocular vision anomaly</w:t>
      </w:r>
      <w:r w:rsidR="00C579DD">
        <w:rPr>
          <w:rFonts w:ascii="OpenSans" w:hAnsi="OpenSans" w:cs="Helvetica"/>
          <w:kern w:val="1"/>
          <w:sz w:val="22"/>
          <w:szCs w:val="22"/>
        </w:rPr>
        <w:t>,</w:t>
      </w:r>
      <w:r w:rsidR="00605D3F" w:rsidRPr="00605D3F">
        <w:rPr>
          <w:rFonts w:ascii="OpenSans" w:hAnsi="OpenSans" w:cs="Helvetica"/>
          <w:kern w:val="1"/>
          <w:sz w:val="22"/>
          <w:szCs w:val="22"/>
          <w:vertAlign w:val="superscript"/>
        </w:rPr>
        <w:t>2</w:t>
      </w:r>
      <w:r w:rsidR="00C579DD">
        <w:rPr>
          <w:rFonts w:ascii="OpenSans" w:hAnsi="OpenSans" w:cs="Helvetica"/>
          <w:kern w:val="1"/>
          <w:sz w:val="22"/>
          <w:szCs w:val="22"/>
          <w:vertAlign w:val="superscript"/>
        </w:rPr>
        <w:t>4</w:t>
      </w:r>
      <w:r w:rsidR="0063569E" w:rsidRPr="00070791">
        <w:rPr>
          <w:rFonts w:ascii="OpenSans" w:hAnsi="OpenSans" w:cs="Helvetica"/>
          <w:kern w:val="1"/>
          <w:sz w:val="22"/>
          <w:szCs w:val="22"/>
        </w:rPr>
        <w:t xml:space="preserve"> </w:t>
      </w:r>
      <w:r w:rsidR="00F43B7D" w:rsidRPr="00070791">
        <w:rPr>
          <w:rFonts w:ascii="OpenSans" w:hAnsi="OpenSans" w:cs="Helvetica"/>
          <w:kern w:val="1"/>
          <w:sz w:val="22"/>
          <w:szCs w:val="22"/>
        </w:rPr>
        <w:t>and to assess whether individuals using 3D display</w:t>
      </w:r>
      <w:r w:rsidR="00EB302C" w:rsidRPr="00070791">
        <w:rPr>
          <w:rFonts w:ascii="OpenSans" w:hAnsi="OpenSans" w:cs="Helvetica"/>
          <w:kern w:val="1"/>
          <w:sz w:val="22"/>
          <w:szCs w:val="22"/>
        </w:rPr>
        <w:t>s</w:t>
      </w:r>
      <w:r w:rsidR="00F43B7D" w:rsidRPr="00070791">
        <w:rPr>
          <w:rFonts w:ascii="OpenSans" w:hAnsi="OpenSans" w:cs="Helvetica"/>
          <w:kern w:val="1"/>
          <w:sz w:val="22"/>
          <w:szCs w:val="22"/>
        </w:rPr>
        <w:t xml:space="preserve"> may be susceptible to visual fatigue due to the </w:t>
      </w:r>
      <w:r w:rsidR="00EB302C" w:rsidRPr="00070791">
        <w:rPr>
          <w:rFonts w:ascii="OpenSans" w:hAnsi="OpenSans" w:cs="Helvetica"/>
          <w:kern w:val="1"/>
          <w:sz w:val="22"/>
          <w:szCs w:val="22"/>
        </w:rPr>
        <w:t xml:space="preserve">demands of such displays on </w:t>
      </w:r>
      <w:r w:rsidR="00F43B7D" w:rsidRPr="00070791">
        <w:rPr>
          <w:rFonts w:ascii="OpenSans" w:hAnsi="OpenSans" w:cs="Helvetica"/>
          <w:kern w:val="1"/>
          <w:sz w:val="22"/>
          <w:szCs w:val="22"/>
        </w:rPr>
        <w:t>binocular</w:t>
      </w:r>
      <w:r w:rsidR="00EB302C" w:rsidRPr="00070791">
        <w:rPr>
          <w:rFonts w:ascii="OpenSans" w:hAnsi="OpenSans" w:cs="Helvetica"/>
          <w:kern w:val="1"/>
          <w:sz w:val="22"/>
          <w:szCs w:val="22"/>
        </w:rPr>
        <w:t xml:space="preserve"> visual and</w:t>
      </w:r>
      <w:r w:rsidR="00F43B7D" w:rsidRPr="00070791">
        <w:rPr>
          <w:rFonts w:ascii="OpenSans" w:hAnsi="OpenSans" w:cs="Helvetica"/>
          <w:kern w:val="1"/>
          <w:sz w:val="22"/>
          <w:szCs w:val="22"/>
        </w:rPr>
        <w:t xml:space="preserve"> ocular</w:t>
      </w:r>
      <w:r w:rsidR="00EB302C" w:rsidRPr="00070791">
        <w:rPr>
          <w:rFonts w:ascii="OpenSans" w:hAnsi="OpenSans" w:cs="Helvetica"/>
          <w:kern w:val="1"/>
          <w:sz w:val="22"/>
          <w:szCs w:val="22"/>
        </w:rPr>
        <w:t xml:space="preserve"> motor functions</w:t>
      </w:r>
      <w:r w:rsidR="00C579DD">
        <w:rPr>
          <w:rFonts w:ascii="OpenSans" w:hAnsi="OpenSans" w:cs="Helvetica"/>
          <w:kern w:val="1"/>
          <w:sz w:val="22"/>
          <w:szCs w:val="22"/>
        </w:rPr>
        <w:t>.</w:t>
      </w:r>
      <w:r w:rsidR="007C4E24" w:rsidRPr="007C4E24">
        <w:rPr>
          <w:rFonts w:ascii="OpenSans" w:hAnsi="OpenSans" w:cs="Helvetica"/>
          <w:kern w:val="1"/>
          <w:sz w:val="22"/>
          <w:szCs w:val="22"/>
          <w:vertAlign w:val="superscript"/>
        </w:rPr>
        <w:t>2</w:t>
      </w:r>
      <w:r w:rsidR="00C579DD">
        <w:rPr>
          <w:rFonts w:ascii="OpenSans" w:hAnsi="OpenSans" w:cs="Helvetica"/>
          <w:kern w:val="1"/>
          <w:sz w:val="22"/>
          <w:szCs w:val="22"/>
          <w:vertAlign w:val="superscript"/>
        </w:rPr>
        <w:t>5</w:t>
      </w:r>
      <w:r w:rsidR="00EB302C" w:rsidRPr="00070791">
        <w:rPr>
          <w:rFonts w:ascii="OpenSans" w:hAnsi="OpenSans" w:cs="Helvetica"/>
          <w:kern w:val="1"/>
          <w:sz w:val="22"/>
          <w:szCs w:val="22"/>
        </w:rPr>
        <w:t xml:space="preserve"> </w:t>
      </w:r>
    </w:p>
    <w:p w14:paraId="09944605" w14:textId="184ED59B" w:rsidR="00D6620E" w:rsidRPr="00070791" w:rsidRDefault="00D6620E" w:rsidP="0064326A">
      <w:pPr>
        <w:widowControl w:val="0"/>
        <w:autoSpaceDE w:val="0"/>
        <w:autoSpaceDN w:val="0"/>
        <w:adjustRightInd w:val="0"/>
        <w:spacing w:line="276" w:lineRule="auto"/>
        <w:rPr>
          <w:rFonts w:ascii="OpenSans" w:hAnsi="OpenSans" w:cs="Helvetica" w:hint="eastAsia"/>
          <w:kern w:val="1"/>
          <w:sz w:val="22"/>
          <w:szCs w:val="22"/>
        </w:rPr>
      </w:pPr>
    </w:p>
    <w:p w14:paraId="23656018" w14:textId="5B91C982" w:rsidR="00D6620E" w:rsidRPr="00070791" w:rsidRDefault="00D6620E" w:rsidP="0064326A">
      <w:pPr>
        <w:widowControl w:val="0"/>
        <w:autoSpaceDE w:val="0"/>
        <w:autoSpaceDN w:val="0"/>
        <w:adjustRightInd w:val="0"/>
        <w:spacing w:line="276" w:lineRule="auto"/>
        <w:rPr>
          <w:rFonts w:ascii="OpenSans" w:hAnsi="OpenSans" w:cs="Helvetica" w:hint="eastAsia"/>
          <w:kern w:val="1"/>
          <w:sz w:val="22"/>
          <w:szCs w:val="22"/>
        </w:rPr>
      </w:pPr>
      <w:r w:rsidRPr="00070791">
        <w:rPr>
          <w:rFonts w:ascii="OpenSans" w:hAnsi="OpenSans" w:cs="Helvetica"/>
          <w:kern w:val="1"/>
          <w:sz w:val="22"/>
          <w:szCs w:val="22"/>
        </w:rPr>
        <w:t xml:space="preserve">Finally, </w:t>
      </w:r>
      <w:r w:rsidR="00A53F45" w:rsidRPr="00070791">
        <w:rPr>
          <w:rFonts w:ascii="OpenSans" w:hAnsi="OpenSans" w:cs="Helvetica"/>
          <w:kern w:val="1"/>
          <w:sz w:val="22"/>
          <w:szCs w:val="22"/>
        </w:rPr>
        <w:t xml:space="preserve">and more generally, we note that the WRRT is in effect a test of rapid automatized naming (RAN), in which the stimuli happen to be automatized words rather than letters, digits, etc., as is common in some applications of RAN. Although it has not previously been presented as such, considering the WRRT from this perspective greatly broadens its potential scope of application, as it is widely acknowledged that RAN </w:t>
      </w:r>
      <w:r w:rsidR="00385AC8" w:rsidRPr="00070791">
        <w:rPr>
          <w:rFonts w:ascii="OpenSans" w:hAnsi="OpenSans" w:cs="Helvetica"/>
          <w:kern w:val="1"/>
          <w:sz w:val="22"/>
          <w:szCs w:val="22"/>
        </w:rPr>
        <w:t>performance is an important predictor of reading attainment</w:t>
      </w:r>
      <w:r w:rsidR="00C579DD">
        <w:rPr>
          <w:rFonts w:ascii="OpenSans" w:hAnsi="OpenSans" w:cs="Helvetica"/>
          <w:kern w:val="1"/>
          <w:sz w:val="22"/>
          <w:szCs w:val="22"/>
        </w:rPr>
        <w:t>.</w:t>
      </w:r>
      <w:r w:rsidR="007C4E24" w:rsidRPr="007C4E24">
        <w:rPr>
          <w:rFonts w:ascii="OpenSans" w:hAnsi="OpenSans" w:cs="Helvetica"/>
          <w:kern w:val="1"/>
          <w:sz w:val="22"/>
          <w:szCs w:val="22"/>
          <w:vertAlign w:val="superscript"/>
        </w:rPr>
        <w:t>2</w:t>
      </w:r>
      <w:r w:rsidR="00C579DD">
        <w:rPr>
          <w:rFonts w:ascii="OpenSans" w:hAnsi="OpenSans" w:cs="Helvetica"/>
          <w:kern w:val="1"/>
          <w:sz w:val="22"/>
          <w:szCs w:val="22"/>
          <w:vertAlign w:val="superscript"/>
        </w:rPr>
        <w:t>6</w:t>
      </w:r>
      <w:r w:rsidR="001613CA" w:rsidRPr="00070791">
        <w:rPr>
          <w:rFonts w:ascii="OpenSans" w:hAnsi="OpenSans" w:cs="Helvetica"/>
          <w:kern w:val="1"/>
          <w:sz w:val="22"/>
          <w:szCs w:val="22"/>
        </w:rPr>
        <w:t xml:space="preserve"> </w:t>
      </w:r>
    </w:p>
    <w:p w14:paraId="74040CCD" w14:textId="5A6BFC19" w:rsidR="00D6620E" w:rsidRPr="00070791" w:rsidRDefault="00D6620E" w:rsidP="0064326A">
      <w:pPr>
        <w:widowControl w:val="0"/>
        <w:autoSpaceDE w:val="0"/>
        <w:autoSpaceDN w:val="0"/>
        <w:adjustRightInd w:val="0"/>
        <w:spacing w:line="276" w:lineRule="auto"/>
        <w:rPr>
          <w:rFonts w:ascii="OpenSans" w:hAnsi="OpenSans" w:cs="Helvetica" w:hint="eastAsia"/>
          <w:kern w:val="1"/>
          <w:sz w:val="22"/>
          <w:szCs w:val="22"/>
        </w:rPr>
      </w:pPr>
    </w:p>
    <w:p w14:paraId="19523E4C" w14:textId="032CB5BE" w:rsidR="0022431C" w:rsidRPr="00070791" w:rsidRDefault="0022431C">
      <w:pPr>
        <w:widowControl w:val="0"/>
        <w:autoSpaceDE w:val="0"/>
        <w:autoSpaceDN w:val="0"/>
        <w:adjustRightInd w:val="0"/>
        <w:spacing w:line="276" w:lineRule="auto"/>
        <w:rPr>
          <w:rFonts w:ascii="OpenSans" w:hAnsi="OpenSans" w:cs="Helvetica" w:hint="eastAsia"/>
          <w:kern w:val="1"/>
          <w:sz w:val="22"/>
          <w:szCs w:val="22"/>
        </w:rPr>
      </w:pPr>
    </w:p>
    <w:p w14:paraId="1DBD372E" w14:textId="332EAE0A" w:rsidR="0022431C" w:rsidRPr="00070791" w:rsidRDefault="0022431C" w:rsidP="00E96A4B">
      <w:pPr>
        <w:pStyle w:val="Heading1"/>
      </w:pPr>
      <w:r w:rsidRPr="00070791">
        <w:lastRenderedPageBreak/>
        <w:t>References</w:t>
      </w:r>
    </w:p>
    <w:p w14:paraId="70F8C0AF" w14:textId="77777777" w:rsidR="00630405" w:rsidRPr="00630405" w:rsidRDefault="00630405" w:rsidP="00630405">
      <w:pPr>
        <w:pStyle w:val="ListParagraph"/>
        <w:numPr>
          <w:ilvl w:val="0"/>
          <w:numId w:val="12"/>
        </w:numPr>
        <w:rPr>
          <w:sz w:val="22"/>
          <w:szCs w:val="22"/>
        </w:rPr>
      </w:pPr>
      <w:r w:rsidRPr="00630405">
        <w:rPr>
          <w:sz w:val="22"/>
          <w:szCs w:val="22"/>
        </w:rPr>
        <w:t xml:space="preserve">Verhoeven, J., &amp; </w:t>
      </w:r>
      <w:proofErr w:type="spellStart"/>
      <w:r w:rsidRPr="00630405">
        <w:rPr>
          <w:sz w:val="22"/>
          <w:szCs w:val="22"/>
        </w:rPr>
        <w:t>Perfetti</w:t>
      </w:r>
      <w:proofErr w:type="spellEnd"/>
      <w:r w:rsidRPr="00630405">
        <w:rPr>
          <w:sz w:val="22"/>
          <w:szCs w:val="22"/>
        </w:rPr>
        <w:t xml:space="preserve">, C. (Eds.) (2008). Advances in text comprehension: Model, </w:t>
      </w:r>
      <w:proofErr w:type="gramStart"/>
      <w:r w:rsidRPr="00630405">
        <w:rPr>
          <w:sz w:val="22"/>
          <w:szCs w:val="22"/>
        </w:rPr>
        <w:t>process</w:t>
      </w:r>
      <w:proofErr w:type="gramEnd"/>
      <w:r w:rsidRPr="00630405">
        <w:rPr>
          <w:sz w:val="22"/>
          <w:szCs w:val="22"/>
        </w:rPr>
        <w:t xml:space="preserve"> and development (Special Issue)</w:t>
      </w:r>
      <w:r w:rsidRPr="00630405">
        <w:rPr>
          <w:i/>
          <w:iCs/>
          <w:sz w:val="22"/>
          <w:szCs w:val="22"/>
        </w:rPr>
        <w:t xml:space="preserve">. Applied Cognitive Psychology, 22 </w:t>
      </w:r>
      <w:r w:rsidRPr="00630405">
        <w:rPr>
          <w:sz w:val="22"/>
          <w:szCs w:val="22"/>
        </w:rPr>
        <w:t>(3).</w:t>
      </w:r>
    </w:p>
    <w:p w14:paraId="5F3D8F19" w14:textId="77777777" w:rsidR="00630405" w:rsidRDefault="00630405" w:rsidP="00630405">
      <w:pPr>
        <w:pStyle w:val="ListParagraph"/>
        <w:numPr>
          <w:ilvl w:val="0"/>
          <w:numId w:val="12"/>
        </w:numPr>
        <w:rPr>
          <w:sz w:val="22"/>
          <w:szCs w:val="22"/>
        </w:rPr>
      </w:pPr>
      <w:r w:rsidRPr="00630405">
        <w:rPr>
          <w:sz w:val="22"/>
          <w:szCs w:val="22"/>
        </w:rPr>
        <w:t>Garcia, J. R., &amp; Cain, K. (2014). Decoding and reading comprehension: A meta-analysis to identify which reader and assessment characteristics influence the strength of the relationship in English. </w:t>
      </w:r>
      <w:r w:rsidRPr="00630405">
        <w:rPr>
          <w:i/>
          <w:iCs/>
          <w:sz w:val="22"/>
          <w:szCs w:val="22"/>
        </w:rPr>
        <w:t>Review of Educational Research,</w:t>
      </w:r>
      <w:r w:rsidRPr="00630405">
        <w:rPr>
          <w:sz w:val="22"/>
          <w:szCs w:val="22"/>
        </w:rPr>
        <w:t> 84, 74–111.</w:t>
      </w:r>
    </w:p>
    <w:p w14:paraId="60281DE4" w14:textId="77777777" w:rsidR="00630405" w:rsidRPr="00630405" w:rsidRDefault="00630405" w:rsidP="00630405">
      <w:pPr>
        <w:pStyle w:val="ListParagraph"/>
        <w:numPr>
          <w:ilvl w:val="0"/>
          <w:numId w:val="12"/>
        </w:numPr>
        <w:rPr>
          <w:sz w:val="22"/>
          <w:szCs w:val="22"/>
        </w:rPr>
      </w:pPr>
      <w:r w:rsidRPr="00630405">
        <w:rPr>
          <w:sz w:val="22"/>
          <w:szCs w:val="22"/>
        </w:rPr>
        <w:t xml:space="preserve">Hess, A. M. (1982). An analysis of the cognitive processes underlying problems in reading comprehension. </w:t>
      </w:r>
      <w:r w:rsidRPr="00630405">
        <w:rPr>
          <w:i/>
          <w:iCs/>
          <w:sz w:val="22"/>
          <w:szCs w:val="22"/>
        </w:rPr>
        <w:t xml:space="preserve">Journal of Reading </w:t>
      </w:r>
      <w:proofErr w:type="spellStart"/>
      <w:r w:rsidRPr="00630405">
        <w:rPr>
          <w:i/>
          <w:iCs/>
          <w:sz w:val="22"/>
          <w:szCs w:val="22"/>
        </w:rPr>
        <w:t>Behavior</w:t>
      </w:r>
      <w:proofErr w:type="spellEnd"/>
      <w:r w:rsidRPr="00630405">
        <w:rPr>
          <w:sz w:val="22"/>
          <w:szCs w:val="22"/>
        </w:rPr>
        <w:t>, XIV, 313–333. </w:t>
      </w:r>
    </w:p>
    <w:p w14:paraId="3030EE06" w14:textId="385F1EEA" w:rsidR="00630405" w:rsidRDefault="00630405" w:rsidP="00630405">
      <w:pPr>
        <w:pStyle w:val="ListParagraph"/>
        <w:numPr>
          <w:ilvl w:val="0"/>
          <w:numId w:val="12"/>
        </w:numPr>
        <w:rPr>
          <w:sz w:val="22"/>
          <w:szCs w:val="22"/>
        </w:rPr>
      </w:pPr>
      <w:proofErr w:type="spellStart"/>
      <w:r>
        <w:rPr>
          <w:sz w:val="22"/>
          <w:szCs w:val="22"/>
        </w:rPr>
        <w:t>Kendeou</w:t>
      </w:r>
      <w:proofErr w:type="spellEnd"/>
      <w:r>
        <w:rPr>
          <w:sz w:val="22"/>
          <w:szCs w:val="22"/>
        </w:rPr>
        <w:t xml:space="preserve">, P., van den Broek, P., </w:t>
      </w:r>
      <w:proofErr w:type="spellStart"/>
      <w:r>
        <w:rPr>
          <w:sz w:val="22"/>
          <w:szCs w:val="22"/>
        </w:rPr>
        <w:t>Helder</w:t>
      </w:r>
      <w:proofErr w:type="spellEnd"/>
      <w:r>
        <w:rPr>
          <w:sz w:val="22"/>
          <w:szCs w:val="22"/>
        </w:rPr>
        <w:t>, A. &amp; Karlsson, J. (2014) A cognitive view of reading comprehension: implications for reading difficulties</w:t>
      </w:r>
      <w:r w:rsidRPr="00630405">
        <w:rPr>
          <w:i/>
          <w:sz w:val="22"/>
          <w:szCs w:val="22"/>
        </w:rPr>
        <w:t>. Learning Disabilities Research and Practice</w:t>
      </w:r>
      <w:r>
        <w:rPr>
          <w:sz w:val="22"/>
          <w:szCs w:val="22"/>
        </w:rPr>
        <w:t xml:space="preserve"> 29(1), 10-16.</w:t>
      </w:r>
    </w:p>
    <w:p w14:paraId="27B44951" w14:textId="77777777" w:rsidR="00630405" w:rsidRPr="00630405" w:rsidRDefault="00630405" w:rsidP="00630405">
      <w:pPr>
        <w:pStyle w:val="ListParagraph"/>
        <w:numPr>
          <w:ilvl w:val="0"/>
          <w:numId w:val="12"/>
        </w:numPr>
        <w:rPr>
          <w:sz w:val="22"/>
          <w:szCs w:val="22"/>
        </w:rPr>
      </w:pPr>
      <w:r w:rsidRPr="00630405">
        <w:rPr>
          <w:sz w:val="22"/>
          <w:szCs w:val="22"/>
        </w:rPr>
        <w:t xml:space="preserve">Bashir, A.S., &amp; Hook, P.E. (2009). Fluency: A key link between word identification and comprehension. </w:t>
      </w:r>
      <w:r w:rsidRPr="00630405">
        <w:rPr>
          <w:i/>
          <w:iCs/>
          <w:sz w:val="22"/>
          <w:szCs w:val="22"/>
        </w:rPr>
        <w:t>Language, Speech, and Hearing Services in Schools</w:t>
      </w:r>
      <w:r w:rsidRPr="00630405">
        <w:rPr>
          <w:sz w:val="22"/>
          <w:szCs w:val="22"/>
        </w:rPr>
        <w:t>, 40, 196–200. doi:10.1044/0161-1461(2008/08-0074).</w:t>
      </w:r>
    </w:p>
    <w:p w14:paraId="156A42E9" w14:textId="77777777" w:rsidR="00630405" w:rsidRPr="00630405" w:rsidRDefault="00630405" w:rsidP="00630405">
      <w:pPr>
        <w:pStyle w:val="ListParagraph"/>
        <w:numPr>
          <w:ilvl w:val="0"/>
          <w:numId w:val="12"/>
        </w:numPr>
        <w:rPr>
          <w:rStyle w:val="Hyperlink"/>
          <w:color w:val="auto"/>
          <w:sz w:val="22"/>
          <w:szCs w:val="22"/>
          <w:u w:val="none"/>
        </w:rPr>
      </w:pPr>
      <w:proofErr w:type="spellStart"/>
      <w:r w:rsidRPr="00630405">
        <w:rPr>
          <w:sz w:val="22"/>
          <w:szCs w:val="22"/>
        </w:rPr>
        <w:t>Reichle</w:t>
      </w:r>
      <w:proofErr w:type="spellEnd"/>
      <w:r w:rsidRPr="00630405">
        <w:rPr>
          <w:sz w:val="22"/>
          <w:szCs w:val="22"/>
        </w:rPr>
        <w:t xml:space="preserve">, E.D., </w:t>
      </w:r>
      <w:proofErr w:type="spellStart"/>
      <w:r w:rsidRPr="00630405">
        <w:rPr>
          <w:sz w:val="22"/>
          <w:szCs w:val="22"/>
        </w:rPr>
        <w:t>Pollatsek</w:t>
      </w:r>
      <w:proofErr w:type="spellEnd"/>
      <w:r w:rsidRPr="00630405">
        <w:rPr>
          <w:sz w:val="22"/>
          <w:szCs w:val="22"/>
        </w:rPr>
        <w:t>, A., Fisher, D.L., &amp; Rayner, K. (1998). Toward a model of eye movement control in reading. </w:t>
      </w:r>
      <w:r w:rsidRPr="00630405">
        <w:rPr>
          <w:i/>
          <w:iCs/>
          <w:sz w:val="22"/>
          <w:szCs w:val="22"/>
        </w:rPr>
        <w:t>Psychological Review, 105</w:t>
      </w:r>
      <w:r w:rsidRPr="00630405">
        <w:rPr>
          <w:sz w:val="22"/>
          <w:szCs w:val="22"/>
        </w:rPr>
        <w:t>(1), 125–157. </w:t>
      </w:r>
      <w:hyperlink r:id="rId24" w:tgtFrame="_blank" w:history="1">
        <w:r w:rsidRPr="00630405">
          <w:rPr>
            <w:rStyle w:val="Hyperlink"/>
            <w:color w:val="auto"/>
            <w:sz w:val="22"/>
            <w:szCs w:val="22"/>
          </w:rPr>
          <w:t>https://doi.org/10.1037/0033-295X.105.1.125</w:t>
        </w:r>
      </w:hyperlink>
    </w:p>
    <w:p w14:paraId="0531C7CF" w14:textId="77777777" w:rsidR="00630405" w:rsidRDefault="00630405" w:rsidP="00630405">
      <w:pPr>
        <w:pStyle w:val="ListParagraph"/>
        <w:numPr>
          <w:ilvl w:val="0"/>
          <w:numId w:val="12"/>
        </w:numPr>
        <w:rPr>
          <w:sz w:val="22"/>
          <w:szCs w:val="22"/>
        </w:rPr>
      </w:pPr>
      <w:r w:rsidRPr="00630405">
        <w:rPr>
          <w:sz w:val="22"/>
          <w:szCs w:val="22"/>
        </w:rPr>
        <w:t>Wilkins, A.J., Jeanes, R.J., </w:t>
      </w:r>
      <w:proofErr w:type="spellStart"/>
      <w:r w:rsidRPr="00630405">
        <w:rPr>
          <w:sz w:val="22"/>
          <w:szCs w:val="22"/>
        </w:rPr>
        <w:t>Pumfrey</w:t>
      </w:r>
      <w:proofErr w:type="spellEnd"/>
      <w:r w:rsidRPr="00630405">
        <w:rPr>
          <w:sz w:val="22"/>
          <w:szCs w:val="22"/>
        </w:rPr>
        <w:t>, P.D., &amp; </w:t>
      </w:r>
      <w:proofErr w:type="spellStart"/>
      <w:r w:rsidRPr="00630405">
        <w:rPr>
          <w:sz w:val="22"/>
          <w:szCs w:val="22"/>
        </w:rPr>
        <w:t>Laskier</w:t>
      </w:r>
      <w:proofErr w:type="spellEnd"/>
      <w:r w:rsidRPr="00630405">
        <w:rPr>
          <w:sz w:val="22"/>
          <w:szCs w:val="22"/>
        </w:rPr>
        <w:t>, M. (1996).  Rate of Reading Test: its reliability, and its validity in the assessment of the effects of coloured overlays. </w:t>
      </w:r>
      <w:r w:rsidRPr="00630405">
        <w:rPr>
          <w:i/>
          <w:iCs/>
          <w:sz w:val="22"/>
          <w:szCs w:val="22"/>
        </w:rPr>
        <w:t>Ophthalmic and Physiological Optics</w:t>
      </w:r>
      <w:r w:rsidRPr="00630405">
        <w:rPr>
          <w:sz w:val="22"/>
          <w:szCs w:val="22"/>
        </w:rPr>
        <w:t>, 16, 491– 497.</w:t>
      </w:r>
    </w:p>
    <w:p w14:paraId="2243242D" w14:textId="77777777" w:rsidR="00630405" w:rsidRPr="00630405" w:rsidRDefault="00630405" w:rsidP="00630405">
      <w:pPr>
        <w:pStyle w:val="ListParagraph"/>
        <w:numPr>
          <w:ilvl w:val="0"/>
          <w:numId w:val="12"/>
        </w:numPr>
        <w:rPr>
          <w:sz w:val="22"/>
          <w:szCs w:val="22"/>
        </w:rPr>
      </w:pPr>
      <w:r w:rsidRPr="00630405">
        <w:rPr>
          <w:sz w:val="22"/>
          <w:szCs w:val="22"/>
        </w:rPr>
        <w:t>Wilkins, A.J. (1995).  </w:t>
      </w:r>
      <w:r w:rsidRPr="00630405">
        <w:rPr>
          <w:i/>
          <w:iCs/>
          <w:sz w:val="22"/>
          <w:szCs w:val="22"/>
        </w:rPr>
        <w:t>Visual stress</w:t>
      </w:r>
      <w:r w:rsidRPr="00630405">
        <w:rPr>
          <w:sz w:val="22"/>
          <w:szCs w:val="22"/>
        </w:rPr>
        <w:t>. Oxford: Oxford University Press.</w:t>
      </w:r>
    </w:p>
    <w:p w14:paraId="683E8A42" w14:textId="77777777" w:rsidR="00630405" w:rsidRPr="00630405" w:rsidRDefault="00630405" w:rsidP="00630405">
      <w:pPr>
        <w:pStyle w:val="ListParagraph"/>
        <w:numPr>
          <w:ilvl w:val="0"/>
          <w:numId w:val="12"/>
        </w:numPr>
        <w:rPr>
          <w:sz w:val="22"/>
          <w:szCs w:val="22"/>
        </w:rPr>
      </w:pPr>
      <w:r w:rsidRPr="00630405">
        <w:rPr>
          <w:sz w:val="22"/>
          <w:szCs w:val="22"/>
        </w:rPr>
        <w:t xml:space="preserve">ISO 5725-2:2019 Accuracy (trueness and precision) of measurement methods and results — Part 2: Basic method for the determination of repeatability and reproducibility of a standard measurement method. </w:t>
      </w:r>
      <w:hyperlink r:id="rId25" w:history="1">
        <w:r w:rsidRPr="00630405">
          <w:rPr>
            <w:rStyle w:val="Hyperlink"/>
            <w:color w:val="auto"/>
            <w:sz w:val="22"/>
            <w:szCs w:val="22"/>
          </w:rPr>
          <w:t>https://www.iso.org/standard/69419.html</w:t>
        </w:r>
      </w:hyperlink>
      <w:r w:rsidRPr="00630405">
        <w:rPr>
          <w:sz w:val="22"/>
          <w:szCs w:val="22"/>
        </w:rPr>
        <w:t xml:space="preserve">. </w:t>
      </w:r>
    </w:p>
    <w:p w14:paraId="5D9BFABE" w14:textId="77777777" w:rsidR="00630405" w:rsidRPr="00630405" w:rsidRDefault="00630405" w:rsidP="00630405">
      <w:pPr>
        <w:pStyle w:val="ListParagraph"/>
        <w:numPr>
          <w:ilvl w:val="0"/>
          <w:numId w:val="12"/>
        </w:numPr>
        <w:rPr>
          <w:sz w:val="22"/>
          <w:szCs w:val="22"/>
        </w:rPr>
      </w:pPr>
      <w:r w:rsidRPr="00630405">
        <w:rPr>
          <w:sz w:val="22"/>
          <w:szCs w:val="22"/>
        </w:rPr>
        <w:t>Allen, M.J., &amp; Yen, W.M. (1979). Introduction to measurement theory. Monterey (CA): Brooks/Cole.</w:t>
      </w:r>
    </w:p>
    <w:p w14:paraId="11EE6A23" w14:textId="77777777" w:rsidR="007C4E24" w:rsidRPr="00605D3F" w:rsidRDefault="007C4E24" w:rsidP="007C4E24">
      <w:pPr>
        <w:pStyle w:val="ListParagraph"/>
        <w:numPr>
          <w:ilvl w:val="0"/>
          <w:numId w:val="12"/>
        </w:numPr>
        <w:rPr>
          <w:sz w:val="22"/>
          <w:szCs w:val="22"/>
        </w:rPr>
      </w:pPr>
      <w:r w:rsidRPr="00605D3F">
        <w:rPr>
          <w:sz w:val="22"/>
          <w:szCs w:val="22"/>
        </w:rPr>
        <w:t>Scott, L., McWhinnie, H., Taylor, L., Stevenson, N., Irons, P., Lewis, L., Evans, M., Evans, B., &amp; Wilkins, A. J. (2002) Coloured overlays in schools; orthoptic and optometric findings. </w:t>
      </w:r>
      <w:r w:rsidRPr="00605D3F">
        <w:rPr>
          <w:i/>
          <w:iCs/>
          <w:sz w:val="22"/>
          <w:szCs w:val="22"/>
        </w:rPr>
        <w:t>Ophthalmic and Physiological Optics</w:t>
      </w:r>
      <w:r w:rsidRPr="00605D3F">
        <w:rPr>
          <w:sz w:val="22"/>
          <w:szCs w:val="22"/>
        </w:rPr>
        <w:t>, 22, 156– 165.</w:t>
      </w:r>
    </w:p>
    <w:p w14:paraId="517AA27B" w14:textId="77777777" w:rsidR="00630405" w:rsidRPr="00630405" w:rsidRDefault="00630405" w:rsidP="00630405">
      <w:pPr>
        <w:pStyle w:val="ListParagraph"/>
        <w:numPr>
          <w:ilvl w:val="0"/>
          <w:numId w:val="12"/>
        </w:numPr>
        <w:rPr>
          <w:sz w:val="22"/>
          <w:szCs w:val="22"/>
        </w:rPr>
      </w:pPr>
      <w:r w:rsidRPr="00630405">
        <w:rPr>
          <w:sz w:val="22"/>
          <w:szCs w:val="22"/>
        </w:rPr>
        <w:t>Bland, J.M., &amp; Altman, D.G. (</w:t>
      </w:r>
      <w:proofErr w:type="gramStart"/>
      <w:r w:rsidRPr="00630405">
        <w:rPr>
          <w:sz w:val="22"/>
          <w:szCs w:val="22"/>
        </w:rPr>
        <w:t>1996)a.</w:t>
      </w:r>
      <w:proofErr w:type="gramEnd"/>
      <w:r w:rsidRPr="00630405">
        <w:rPr>
          <w:sz w:val="22"/>
          <w:szCs w:val="22"/>
        </w:rPr>
        <w:t xml:space="preserve"> Statistical methods for assessing agreement between two methods of clinical measurement.</w:t>
      </w:r>
      <w:r w:rsidRPr="00630405">
        <w:rPr>
          <w:i/>
          <w:iCs/>
          <w:sz w:val="22"/>
          <w:szCs w:val="22"/>
        </w:rPr>
        <w:t xml:space="preserve"> Lancet</w:t>
      </w:r>
      <w:r w:rsidRPr="00630405">
        <w:rPr>
          <w:sz w:val="22"/>
          <w:szCs w:val="22"/>
        </w:rPr>
        <w:t>, 1, 307–10.</w:t>
      </w:r>
    </w:p>
    <w:p w14:paraId="01836498" w14:textId="77777777" w:rsidR="00630405" w:rsidRPr="00630405" w:rsidRDefault="00630405" w:rsidP="00630405">
      <w:pPr>
        <w:pStyle w:val="ListParagraph"/>
        <w:numPr>
          <w:ilvl w:val="0"/>
          <w:numId w:val="12"/>
        </w:numPr>
        <w:rPr>
          <w:sz w:val="22"/>
          <w:szCs w:val="22"/>
        </w:rPr>
      </w:pPr>
      <w:r w:rsidRPr="00630405">
        <w:rPr>
          <w:sz w:val="22"/>
          <w:szCs w:val="22"/>
        </w:rPr>
        <w:t>Dunn, G. (1989). Design and Analysis of Reliability Studies: The Statistical Evaluation of Measurement Errors. London, Edward Arnold.</w:t>
      </w:r>
    </w:p>
    <w:p w14:paraId="537ADE15" w14:textId="77777777" w:rsidR="00630405" w:rsidRPr="00630405" w:rsidRDefault="00630405" w:rsidP="00630405">
      <w:pPr>
        <w:pStyle w:val="ListParagraph"/>
        <w:numPr>
          <w:ilvl w:val="0"/>
          <w:numId w:val="12"/>
        </w:numPr>
        <w:rPr>
          <w:sz w:val="22"/>
          <w:szCs w:val="22"/>
        </w:rPr>
      </w:pPr>
      <w:r w:rsidRPr="00630405">
        <w:rPr>
          <w:sz w:val="22"/>
          <w:szCs w:val="22"/>
        </w:rPr>
        <w:t>Winer, B.J. (1971) Statistical Principles in Experimental Design McGraw-Hill, </w:t>
      </w:r>
      <w:proofErr w:type="spellStart"/>
      <w:r w:rsidRPr="00630405">
        <w:rPr>
          <w:sz w:val="22"/>
          <w:szCs w:val="22"/>
        </w:rPr>
        <w:t>Kogakusha</w:t>
      </w:r>
      <w:proofErr w:type="spellEnd"/>
      <w:r w:rsidRPr="00630405">
        <w:rPr>
          <w:sz w:val="22"/>
          <w:szCs w:val="22"/>
        </w:rPr>
        <w:t>, Tokyo </w:t>
      </w:r>
    </w:p>
    <w:p w14:paraId="65A38929" w14:textId="77777777" w:rsidR="00605D3F" w:rsidRPr="00605D3F" w:rsidRDefault="00605D3F" w:rsidP="00605D3F">
      <w:pPr>
        <w:pStyle w:val="ListParagraph"/>
        <w:numPr>
          <w:ilvl w:val="0"/>
          <w:numId w:val="12"/>
        </w:numPr>
        <w:rPr>
          <w:sz w:val="22"/>
          <w:szCs w:val="22"/>
        </w:rPr>
      </w:pPr>
      <w:r w:rsidRPr="00605D3F">
        <w:rPr>
          <w:sz w:val="22"/>
          <w:szCs w:val="22"/>
        </w:rPr>
        <w:t>Bland, J.M., &amp; Altman, D.G. (</w:t>
      </w:r>
      <w:proofErr w:type="gramStart"/>
      <w:r w:rsidRPr="00605D3F">
        <w:rPr>
          <w:sz w:val="22"/>
          <w:szCs w:val="22"/>
        </w:rPr>
        <w:t>1996)b.</w:t>
      </w:r>
      <w:proofErr w:type="gramEnd"/>
      <w:r w:rsidRPr="00605D3F">
        <w:rPr>
          <w:sz w:val="22"/>
          <w:szCs w:val="22"/>
        </w:rPr>
        <w:t xml:space="preserve"> Measurement error. </w:t>
      </w:r>
      <w:r w:rsidRPr="00605D3F">
        <w:rPr>
          <w:i/>
          <w:iCs/>
          <w:sz w:val="22"/>
          <w:szCs w:val="22"/>
        </w:rPr>
        <w:t>BMJ</w:t>
      </w:r>
      <w:r w:rsidRPr="00605D3F">
        <w:rPr>
          <w:sz w:val="22"/>
          <w:szCs w:val="22"/>
        </w:rPr>
        <w:t>, 312 (7047), 1654.</w:t>
      </w:r>
    </w:p>
    <w:p w14:paraId="17CCBE63" w14:textId="77777777" w:rsidR="00605D3F" w:rsidRPr="00605D3F" w:rsidRDefault="00605D3F" w:rsidP="00605D3F">
      <w:pPr>
        <w:pStyle w:val="ListParagraph"/>
        <w:numPr>
          <w:ilvl w:val="0"/>
          <w:numId w:val="12"/>
        </w:numPr>
        <w:rPr>
          <w:sz w:val="22"/>
          <w:szCs w:val="22"/>
        </w:rPr>
      </w:pPr>
      <w:proofErr w:type="spellStart"/>
      <w:r w:rsidRPr="00605D3F">
        <w:rPr>
          <w:sz w:val="22"/>
          <w:szCs w:val="22"/>
        </w:rPr>
        <w:t>Shrout</w:t>
      </w:r>
      <w:proofErr w:type="spellEnd"/>
      <w:r w:rsidRPr="00605D3F">
        <w:rPr>
          <w:sz w:val="22"/>
          <w:szCs w:val="22"/>
        </w:rPr>
        <w:t xml:space="preserve">, P.E., Fleiss, J.L. (1979). Intraclass correlations: Uses in assessing </w:t>
      </w:r>
      <w:proofErr w:type="spellStart"/>
      <w:r w:rsidRPr="00605D3F">
        <w:rPr>
          <w:sz w:val="22"/>
          <w:szCs w:val="22"/>
        </w:rPr>
        <w:t>rater</w:t>
      </w:r>
      <w:proofErr w:type="spellEnd"/>
      <w:r w:rsidRPr="00605D3F">
        <w:rPr>
          <w:sz w:val="22"/>
          <w:szCs w:val="22"/>
        </w:rPr>
        <w:t xml:space="preserve"> reliability. </w:t>
      </w:r>
      <w:proofErr w:type="spellStart"/>
      <w:r w:rsidRPr="00605D3F">
        <w:rPr>
          <w:i/>
          <w:iCs/>
          <w:sz w:val="22"/>
          <w:szCs w:val="22"/>
        </w:rPr>
        <w:t>Psychol</w:t>
      </w:r>
      <w:proofErr w:type="spellEnd"/>
      <w:r w:rsidRPr="00605D3F">
        <w:rPr>
          <w:i/>
          <w:iCs/>
          <w:sz w:val="22"/>
          <w:szCs w:val="22"/>
        </w:rPr>
        <w:t xml:space="preserve"> Bull</w:t>
      </w:r>
      <w:r w:rsidRPr="00605D3F">
        <w:rPr>
          <w:sz w:val="22"/>
          <w:szCs w:val="22"/>
        </w:rPr>
        <w:t>, 86, 420– 428.</w:t>
      </w:r>
    </w:p>
    <w:p w14:paraId="5FEFD940" w14:textId="77777777" w:rsidR="00605D3F" w:rsidRPr="00605D3F" w:rsidRDefault="00605D3F" w:rsidP="00605D3F">
      <w:pPr>
        <w:pStyle w:val="ListParagraph"/>
        <w:numPr>
          <w:ilvl w:val="0"/>
          <w:numId w:val="12"/>
        </w:numPr>
        <w:rPr>
          <w:sz w:val="22"/>
          <w:szCs w:val="22"/>
        </w:rPr>
      </w:pPr>
      <w:proofErr w:type="spellStart"/>
      <w:r w:rsidRPr="00605D3F">
        <w:rPr>
          <w:sz w:val="22"/>
          <w:szCs w:val="22"/>
        </w:rPr>
        <w:t>Bonett</w:t>
      </w:r>
      <w:proofErr w:type="spellEnd"/>
      <w:r w:rsidRPr="00605D3F">
        <w:rPr>
          <w:sz w:val="22"/>
          <w:szCs w:val="22"/>
        </w:rPr>
        <w:t xml:space="preserve">, D.G. (2002). Sample size requirements for estimating intraclass correlations with desired precision. </w:t>
      </w:r>
      <w:r w:rsidRPr="00605D3F">
        <w:rPr>
          <w:i/>
          <w:iCs/>
          <w:sz w:val="22"/>
          <w:szCs w:val="22"/>
        </w:rPr>
        <w:t>Stat Med</w:t>
      </w:r>
      <w:r w:rsidRPr="00605D3F">
        <w:rPr>
          <w:sz w:val="22"/>
          <w:szCs w:val="22"/>
        </w:rPr>
        <w:t>, 21, 1331–1335. </w:t>
      </w:r>
    </w:p>
    <w:p w14:paraId="0AE43D52" w14:textId="77777777" w:rsidR="007C4E24" w:rsidRPr="007C4E24" w:rsidRDefault="007C4E24" w:rsidP="007C4E24">
      <w:pPr>
        <w:pStyle w:val="ListParagraph"/>
        <w:numPr>
          <w:ilvl w:val="0"/>
          <w:numId w:val="12"/>
        </w:numPr>
        <w:rPr>
          <w:sz w:val="22"/>
          <w:szCs w:val="22"/>
        </w:rPr>
      </w:pPr>
      <w:r w:rsidRPr="007C4E24">
        <w:rPr>
          <w:sz w:val="22"/>
          <w:szCs w:val="22"/>
        </w:rPr>
        <w:t xml:space="preserve">Wilkins, A.J., Allen, P.M., Monger, L.J., Gilchrist, J.M. (2016). Visual stress and dyslexia for the practising optometrist. </w:t>
      </w:r>
      <w:r w:rsidRPr="007C4E24">
        <w:rPr>
          <w:i/>
          <w:iCs/>
          <w:sz w:val="22"/>
          <w:szCs w:val="22"/>
        </w:rPr>
        <w:t>Optometry in Practice</w:t>
      </w:r>
      <w:r w:rsidRPr="007C4E24">
        <w:rPr>
          <w:sz w:val="22"/>
          <w:szCs w:val="22"/>
        </w:rPr>
        <w:t>, 17, 103-112</w:t>
      </w:r>
    </w:p>
    <w:p w14:paraId="22EDEF46" w14:textId="77777777" w:rsidR="00605D3F" w:rsidRPr="00605D3F" w:rsidRDefault="00605D3F" w:rsidP="00605D3F">
      <w:pPr>
        <w:pStyle w:val="ListParagraph"/>
        <w:numPr>
          <w:ilvl w:val="0"/>
          <w:numId w:val="12"/>
        </w:numPr>
        <w:rPr>
          <w:sz w:val="22"/>
          <w:szCs w:val="22"/>
        </w:rPr>
      </w:pPr>
      <w:r w:rsidRPr="00605D3F">
        <w:rPr>
          <w:sz w:val="22"/>
          <w:szCs w:val="22"/>
        </w:rPr>
        <w:t xml:space="preserve">Wilkins, A.J., Lewis, E., Smith, F., &amp; Rowland, E. (2001). Coloured overlays and their benefit for reading. </w:t>
      </w:r>
      <w:r w:rsidRPr="00605D3F">
        <w:rPr>
          <w:i/>
          <w:iCs/>
          <w:sz w:val="22"/>
          <w:szCs w:val="22"/>
        </w:rPr>
        <w:t>Journal of Research in Reading</w:t>
      </w:r>
      <w:r w:rsidRPr="00605D3F">
        <w:rPr>
          <w:sz w:val="22"/>
          <w:szCs w:val="22"/>
        </w:rPr>
        <w:t>, 24(1), 41-64.</w:t>
      </w:r>
    </w:p>
    <w:p w14:paraId="02761448" w14:textId="77777777" w:rsidR="00605D3F" w:rsidRPr="00605D3F" w:rsidRDefault="00605D3F" w:rsidP="00605D3F">
      <w:pPr>
        <w:pStyle w:val="ListParagraph"/>
        <w:numPr>
          <w:ilvl w:val="0"/>
          <w:numId w:val="12"/>
        </w:numPr>
        <w:rPr>
          <w:sz w:val="22"/>
          <w:szCs w:val="22"/>
        </w:rPr>
      </w:pPr>
      <w:r w:rsidRPr="00605D3F">
        <w:rPr>
          <w:sz w:val="22"/>
          <w:szCs w:val="22"/>
        </w:rPr>
        <w:lastRenderedPageBreak/>
        <w:t>Jeanes, R., Busby, A., Martin, J., Lewis, E., Stevenson, N., Pointon, D. &amp; Wilkins, A. (1997).  Prolonged use of coloured overlays for classroom reading. </w:t>
      </w:r>
      <w:r w:rsidRPr="00605D3F">
        <w:rPr>
          <w:i/>
          <w:iCs/>
          <w:sz w:val="22"/>
          <w:szCs w:val="22"/>
        </w:rPr>
        <w:t>British Journal of Psychology</w:t>
      </w:r>
      <w:r w:rsidRPr="00605D3F">
        <w:rPr>
          <w:sz w:val="22"/>
          <w:szCs w:val="22"/>
        </w:rPr>
        <w:t>, 88, 531– 548.</w:t>
      </w:r>
    </w:p>
    <w:p w14:paraId="384405BC" w14:textId="77777777" w:rsidR="00605D3F" w:rsidRPr="00605D3F" w:rsidRDefault="00605D3F" w:rsidP="00605D3F">
      <w:pPr>
        <w:pStyle w:val="ListParagraph"/>
        <w:numPr>
          <w:ilvl w:val="0"/>
          <w:numId w:val="12"/>
        </w:numPr>
        <w:rPr>
          <w:sz w:val="22"/>
          <w:szCs w:val="22"/>
        </w:rPr>
      </w:pPr>
      <w:r w:rsidRPr="00605D3F">
        <w:rPr>
          <w:sz w:val="22"/>
          <w:szCs w:val="22"/>
        </w:rPr>
        <w:t>Wilkins, A., Cleave, R., Grayson, N., &amp; Wilson, L. (2009).  Typography for children may be inappropriately designed. </w:t>
      </w:r>
      <w:r w:rsidRPr="00605D3F">
        <w:rPr>
          <w:i/>
          <w:iCs/>
          <w:sz w:val="22"/>
          <w:szCs w:val="22"/>
        </w:rPr>
        <w:t>Journal of Research in Reading</w:t>
      </w:r>
      <w:r w:rsidRPr="00605D3F">
        <w:rPr>
          <w:sz w:val="22"/>
          <w:szCs w:val="22"/>
        </w:rPr>
        <w:t>, 32, 402– 412.</w:t>
      </w:r>
    </w:p>
    <w:p w14:paraId="1E0EFD32" w14:textId="77777777" w:rsidR="00605D3F" w:rsidRPr="00605D3F" w:rsidRDefault="00605D3F" w:rsidP="00605D3F">
      <w:pPr>
        <w:pStyle w:val="ListParagraph"/>
        <w:numPr>
          <w:ilvl w:val="0"/>
          <w:numId w:val="12"/>
        </w:numPr>
        <w:rPr>
          <w:sz w:val="22"/>
          <w:szCs w:val="22"/>
        </w:rPr>
      </w:pPr>
      <w:r w:rsidRPr="00605D3F">
        <w:rPr>
          <w:sz w:val="22"/>
          <w:szCs w:val="22"/>
        </w:rPr>
        <w:t>Hughes, L.E. &amp; Wilkins, A.J. (2000).  Typography in children's reading schemes may be suboptimal: Evidence from measures of reading rate. </w:t>
      </w:r>
      <w:r w:rsidRPr="00605D3F">
        <w:rPr>
          <w:i/>
          <w:iCs/>
          <w:sz w:val="22"/>
          <w:szCs w:val="22"/>
        </w:rPr>
        <w:t>Journal of Research in Reading</w:t>
      </w:r>
      <w:r w:rsidRPr="00605D3F">
        <w:rPr>
          <w:sz w:val="22"/>
          <w:szCs w:val="22"/>
        </w:rPr>
        <w:t>, 23 (3), 314– 324.</w:t>
      </w:r>
    </w:p>
    <w:p w14:paraId="579381BE" w14:textId="77777777" w:rsidR="00605D3F" w:rsidRPr="00605D3F" w:rsidRDefault="00605D3F" w:rsidP="00605D3F">
      <w:pPr>
        <w:pStyle w:val="ListParagraph"/>
        <w:numPr>
          <w:ilvl w:val="0"/>
          <w:numId w:val="12"/>
        </w:numPr>
        <w:rPr>
          <w:sz w:val="22"/>
          <w:szCs w:val="22"/>
        </w:rPr>
      </w:pPr>
      <w:proofErr w:type="spellStart"/>
      <w:r w:rsidRPr="00605D3F">
        <w:rPr>
          <w:sz w:val="22"/>
          <w:szCs w:val="22"/>
        </w:rPr>
        <w:t>Yammouni</w:t>
      </w:r>
      <w:proofErr w:type="spellEnd"/>
      <w:r w:rsidRPr="00605D3F">
        <w:rPr>
          <w:sz w:val="22"/>
          <w:szCs w:val="22"/>
        </w:rPr>
        <w:t xml:space="preserve">, R., &amp; Evans, B.J.W. (2020) Is reading rate in digital eyestrain influenced by binocular and accommodative anomalies? </w:t>
      </w:r>
      <w:r w:rsidRPr="00605D3F">
        <w:rPr>
          <w:i/>
          <w:iCs/>
          <w:sz w:val="22"/>
          <w:szCs w:val="22"/>
        </w:rPr>
        <w:t>Journal of Optometry</w:t>
      </w:r>
      <w:r w:rsidRPr="00605D3F">
        <w:rPr>
          <w:sz w:val="22"/>
          <w:szCs w:val="22"/>
        </w:rPr>
        <w:t>, https://doi.org/10.1016/j.optom.2020.08.006</w:t>
      </w:r>
    </w:p>
    <w:p w14:paraId="664C144F" w14:textId="77777777" w:rsidR="00605D3F" w:rsidRPr="00605D3F" w:rsidRDefault="00605D3F" w:rsidP="00605D3F">
      <w:pPr>
        <w:pStyle w:val="ListParagraph"/>
        <w:numPr>
          <w:ilvl w:val="0"/>
          <w:numId w:val="12"/>
        </w:numPr>
        <w:rPr>
          <w:sz w:val="22"/>
          <w:szCs w:val="22"/>
        </w:rPr>
      </w:pPr>
      <w:r w:rsidRPr="00605D3F">
        <w:rPr>
          <w:sz w:val="22"/>
          <w:szCs w:val="22"/>
        </w:rPr>
        <w:t xml:space="preserve">O’Leary, C.I., &amp; Evans, B.J.W. (2006). Double-masked randomised placebo-controlled trial of the effect of prismatic corrections on rate of reading and the relationship with symptoms. </w:t>
      </w:r>
      <w:r w:rsidRPr="00605D3F">
        <w:rPr>
          <w:i/>
          <w:iCs/>
          <w:sz w:val="22"/>
          <w:szCs w:val="22"/>
        </w:rPr>
        <w:t>Ophthalmic and Physiological Optics</w:t>
      </w:r>
      <w:r w:rsidRPr="00605D3F">
        <w:rPr>
          <w:sz w:val="22"/>
          <w:szCs w:val="22"/>
        </w:rPr>
        <w:t>, 26, 555-565. </w:t>
      </w:r>
    </w:p>
    <w:p w14:paraId="0649E85F" w14:textId="77777777" w:rsidR="00605D3F" w:rsidRPr="00605D3F" w:rsidRDefault="00605D3F" w:rsidP="00605D3F">
      <w:pPr>
        <w:pStyle w:val="ListParagraph"/>
        <w:numPr>
          <w:ilvl w:val="0"/>
          <w:numId w:val="12"/>
        </w:numPr>
        <w:rPr>
          <w:sz w:val="22"/>
          <w:szCs w:val="22"/>
        </w:rPr>
      </w:pPr>
      <w:proofErr w:type="spellStart"/>
      <w:proofErr w:type="gramStart"/>
      <w:r w:rsidRPr="00605D3F">
        <w:rPr>
          <w:sz w:val="22"/>
          <w:szCs w:val="22"/>
        </w:rPr>
        <w:t>Lambooij</w:t>
      </w:r>
      <w:proofErr w:type="spellEnd"/>
      <w:r w:rsidRPr="00605D3F">
        <w:rPr>
          <w:sz w:val="22"/>
          <w:szCs w:val="22"/>
        </w:rPr>
        <w:t xml:space="preserve"> ,</w:t>
      </w:r>
      <w:proofErr w:type="gramEnd"/>
      <w:r w:rsidRPr="00605D3F">
        <w:rPr>
          <w:sz w:val="22"/>
          <w:szCs w:val="22"/>
        </w:rPr>
        <w:t>M., </w:t>
      </w:r>
      <w:proofErr w:type="spellStart"/>
      <w:r w:rsidRPr="00605D3F">
        <w:rPr>
          <w:sz w:val="22"/>
          <w:szCs w:val="22"/>
        </w:rPr>
        <w:t>IJsselsteijn</w:t>
      </w:r>
      <w:proofErr w:type="spellEnd"/>
      <w:r w:rsidRPr="00605D3F">
        <w:rPr>
          <w:sz w:val="22"/>
          <w:szCs w:val="22"/>
        </w:rPr>
        <w:t>, W.A., Fortuin, M.F., Evans, B.J.W., &amp; </w:t>
      </w:r>
      <w:proofErr w:type="spellStart"/>
      <w:r w:rsidRPr="00605D3F">
        <w:rPr>
          <w:sz w:val="22"/>
          <w:szCs w:val="22"/>
        </w:rPr>
        <w:t>Heynderickx</w:t>
      </w:r>
      <w:proofErr w:type="spellEnd"/>
      <w:r w:rsidRPr="00605D3F">
        <w:rPr>
          <w:sz w:val="22"/>
          <w:szCs w:val="22"/>
        </w:rPr>
        <w:t>, I. (2010). Measuring visual discomfort associated with 3D displays. </w:t>
      </w:r>
      <w:r w:rsidRPr="00605D3F">
        <w:rPr>
          <w:i/>
          <w:iCs/>
          <w:sz w:val="22"/>
          <w:szCs w:val="22"/>
        </w:rPr>
        <w:t>J of the SID</w:t>
      </w:r>
      <w:r w:rsidRPr="00605D3F">
        <w:rPr>
          <w:sz w:val="22"/>
          <w:szCs w:val="22"/>
        </w:rPr>
        <w:t>, 18: 931– 943.</w:t>
      </w:r>
    </w:p>
    <w:p w14:paraId="5272AF40" w14:textId="77777777" w:rsidR="007C4E24" w:rsidRPr="007C4E24" w:rsidRDefault="007C4E24" w:rsidP="007C4E24">
      <w:pPr>
        <w:pStyle w:val="ListParagraph"/>
        <w:numPr>
          <w:ilvl w:val="0"/>
          <w:numId w:val="12"/>
        </w:numPr>
        <w:rPr>
          <w:sz w:val="22"/>
          <w:szCs w:val="22"/>
        </w:rPr>
      </w:pPr>
      <w:r w:rsidRPr="007C4E24">
        <w:rPr>
          <w:sz w:val="22"/>
          <w:szCs w:val="22"/>
        </w:rPr>
        <w:t xml:space="preserve">Vander </w:t>
      </w:r>
      <w:proofErr w:type="spellStart"/>
      <w:r w:rsidRPr="007C4E24">
        <w:rPr>
          <w:sz w:val="22"/>
          <w:szCs w:val="22"/>
        </w:rPr>
        <w:t>Stappen</w:t>
      </w:r>
      <w:proofErr w:type="spellEnd"/>
      <w:r w:rsidRPr="007C4E24">
        <w:rPr>
          <w:sz w:val="22"/>
          <w:szCs w:val="22"/>
        </w:rPr>
        <w:t xml:space="preserve">, C., &amp; Van </w:t>
      </w:r>
      <w:proofErr w:type="spellStart"/>
      <w:r w:rsidRPr="007C4E24">
        <w:rPr>
          <w:sz w:val="22"/>
          <w:szCs w:val="22"/>
        </w:rPr>
        <w:t>Reybroeck</w:t>
      </w:r>
      <w:proofErr w:type="spellEnd"/>
      <w:r w:rsidRPr="007C4E24">
        <w:rPr>
          <w:sz w:val="22"/>
          <w:szCs w:val="22"/>
        </w:rPr>
        <w:t>, C. (2018). Phonological awareness and rapid automatized naming are independent phonological competencies with specific impacts on word reading and spelling: an intervention study. </w:t>
      </w:r>
      <w:r w:rsidRPr="007C4E24">
        <w:rPr>
          <w:i/>
          <w:iCs/>
          <w:sz w:val="22"/>
          <w:szCs w:val="22"/>
        </w:rPr>
        <w:t xml:space="preserve">Front </w:t>
      </w:r>
      <w:proofErr w:type="spellStart"/>
      <w:r w:rsidRPr="007C4E24">
        <w:rPr>
          <w:i/>
          <w:iCs/>
          <w:sz w:val="22"/>
          <w:szCs w:val="22"/>
        </w:rPr>
        <w:t>Psychol</w:t>
      </w:r>
      <w:proofErr w:type="spellEnd"/>
      <w:r w:rsidRPr="007C4E24">
        <w:rPr>
          <w:sz w:val="22"/>
          <w:szCs w:val="22"/>
        </w:rPr>
        <w:t>, 9, 320.</w:t>
      </w:r>
    </w:p>
    <w:p w14:paraId="70DBA85A" w14:textId="77777777" w:rsidR="0022431C" w:rsidRPr="00070791" w:rsidRDefault="0022431C">
      <w:pPr>
        <w:widowControl w:val="0"/>
        <w:autoSpaceDE w:val="0"/>
        <w:autoSpaceDN w:val="0"/>
        <w:adjustRightInd w:val="0"/>
        <w:spacing w:line="276" w:lineRule="auto"/>
        <w:rPr>
          <w:rFonts w:ascii="OpenSans" w:hAnsi="OpenSans" w:cs="Helvetica" w:hint="eastAsia"/>
          <w:kern w:val="1"/>
          <w:sz w:val="22"/>
          <w:szCs w:val="22"/>
        </w:rPr>
      </w:pPr>
    </w:p>
    <w:sectPr w:rsidR="0022431C" w:rsidRPr="00070791" w:rsidSect="00DF0A7A">
      <w:headerReference w:type="default" r:id="rId26"/>
      <w:footerReference w:type="even" r:id="rId27"/>
      <w:footerReference w:type="default" r:id="rId28"/>
      <w:pgSz w:w="11900" w:h="16840"/>
      <w:pgMar w:top="1440" w:right="1080" w:bottom="1440" w:left="108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C96BAF" w14:textId="77777777" w:rsidR="00C2283A" w:rsidRDefault="00C2283A" w:rsidP="00AF2B81">
      <w:r>
        <w:separator/>
      </w:r>
    </w:p>
  </w:endnote>
  <w:endnote w:type="continuationSeparator" w:id="0">
    <w:p w14:paraId="2A23FAB2" w14:textId="77777777" w:rsidR="00C2283A" w:rsidRDefault="00C2283A" w:rsidP="00AF2B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w:altName w:val="Open Sans"/>
    <w:charset w:val="00"/>
    <w:family w:val="swiss"/>
    <w:pitch w:val="variable"/>
    <w:sig w:usb0="E00002EF" w:usb1="4000205B" w:usb2="00000028"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OpenSans">
    <w:altName w:val="Calibri"/>
    <w:charset w:val="00"/>
    <w:family w:val="auto"/>
    <w:pitch w:val="default"/>
  </w:font>
  <w:font w:name="Helvetica">
    <w:panose1 w:val="020B0604020202020204"/>
    <w:charset w:val="00"/>
    <w:family w:val="auto"/>
    <w:pitch w:val="variable"/>
    <w:sig w:usb0="E00002FF" w:usb1="5000785B" w:usb2="00000000" w:usb3="00000000" w:csb0="0000019F" w:csb1="00000000"/>
  </w:font>
  <w:font w:name="Calibri">
    <w:panose1 w:val="020F0502020204030204"/>
    <w:charset w:val="00"/>
    <w:family w:val="swiss"/>
    <w:pitch w:val="variable"/>
    <w:sig w:usb0="E4002EFF" w:usb1="C000247B" w:usb2="00000009" w:usb3="00000000" w:csb0="000001FF" w:csb1="00000000"/>
  </w:font>
  <w:font w:name="Times">
    <w:altName w:val="Times"/>
    <w:panose1 w:val="02020603050405020304"/>
    <w:charset w:val="00"/>
    <w:family w:val="auto"/>
    <w:pitch w:val="variable"/>
    <w:sig w:usb0="E00002FF" w:usb1="5000205A" w:usb2="00000000" w:usb3="00000000" w:csb0="0000019F" w:csb1="00000000"/>
  </w:font>
  <w:font w:name="ArialMT">
    <w:altName w:val="Arial"/>
    <w:panose1 w:val="00000000000000000000"/>
    <w:charset w:val="00"/>
    <w:family w:val="auto"/>
    <w:notTrueType/>
    <w:pitch w:val="default"/>
    <w:sig w:usb0="00000003" w:usb1="00000000" w:usb2="00000000" w:usb3="00000000" w:csb0="00000001" w:csb1="00000000"/>
  </w:font>
  <w:font w:name="Times-Roman">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581172258"/>
      <w:docPartObj>
        <w:docPartGallery w:val="Page Numbers (Bottom of Page)"/>
        <w:docPartUnique/>
      </w:docPartObj>
    </w:sdtPr>
    <w:sdtEndPr>
      <w:rPr>
        <w:rStyle w:val="PageNumber"/>
      </w:rPr>
    </w:sdtEndPr>
    <w:sdtContent>
      <w:p w14:paraId="4821DADA" w14:textId="0306C401" w:rsidR="006825D7" w:rsidRDefault="006825D7" w:rsidP="009B7D3B">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BED42A1" w14:textId="77777777" w:rsidR="006825D7" w:rsidRDefault="006825D7">
    <w:pPr>
      <w:pStyle w:val="Footer"/>
    </w:pPr>
  </w:p>
  <w:p w14:paraId="10854245" w14:textId="77777777" w:rsidR="006825D7" w:rsidRDefault="006825D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638839626"/>
      <w:docPartObj>
        <w:docPartGallery w:val="Page Numbers (Bottom of Page)"/>
        <w:docPartUnique/>
      </w:docPartObj>
    </w:sdtPr>
    <w:sdtEndPr>
      <w:rPr>
        <w:rStyle w:val="PageNumber"/>
        <w:sz w:val="18"/>
        <w:szCs w:val="18"/>
      </w:rPr>
    </w:sdtEndPr>
    <w:sdtContent>
      <w:p w14:paraId="5D88E570" w14:textId="0520292F" w:rsidR="006825D7" w:rsidRPr="00F4020A" w:rsidRDefault="006825D7" w:rsidP="009B7D3B">
        <w:pPr>
          <w:pStyle w:val="Footer"/>
          <w:framePr w:wrap="none" w:vAnchor="text" w:hAnchor="margin" w:xAlign="center" w:y="1"/>
          <w:rPr>
            <w:rStyle w:val="PageNumber"/>
            <w:sz w:val="18"/>
            <w:szCs w:val="18"/>
          </w:rPr>
        </w:pPr>
        <w:r w:rsidRPr="00F4020A">
          <w:rPr>
            <w:rStyle w:val="PageNumber"/>
            <w:sz w:val="18"/>
            <w:szCs w:val="18"/>
          </w:rPr>
          <w:fldChar w:fldCharType="begin"/>
        </w:r>
        <w:r w:rsidRPr="00F4020A">
          <w:rPr>
            <w:rStyle w:val="PageNumber"/>
            <w:sz w:val="18"/>
            <w:szCs w:val="18"/>
          </w:rPr>
          <w:instrText xml:space="preserve"> PAGE </w:instrText>
        </w:r>
        <w:r w:rsidRPr="00F4020A">
          <w:rPr>
            <w:rStyle w:val="PageNumber"/>
            <w:sz w:val="18"/>
            <w:szCs w:val="18"/>
          </w:rPr>
          <w:fldChar w:fldCharType="separate"/>
        </w:r>
        <w:r w:rsidR="00012FF6">
          <w:rPr>
            <w:rStyle w:val="PageNumber"/>
            <w:noProof/>
            <w:sz w:val="18"/>
            <w:szCs w:val="18"/>
          </w:rPr>
          <w:t>3</w:t>
        </w:r>
        <w:r w:rsidRPr="00F4020A">
          <w:rPr>
            <w:rStyle w:val="PageNumber"/>
            <w:sz w:val="18"/>
            <w:szCs w:val="18"/>
          </w:rPr>
          <w:fldChar w:fldCharType="end"/>
        </w:r>
      </w:p>
    </w:sdtContent>
  </w:sdt>
  <w:p w14:paraId="3DC584EA" w14:textId="77777777" w:rsidR="006825D7" w:rsidRPr="00F4020A" w:rsidRDefault="006825D7">
    <w:pPr>
      <w:pStyle w:val="Footer"/>
      <w:rPr>
        <w:sz w:val="18"/>
        <w:szCs w:val="18"/>
      </w:rPr>
    </w:pPr>
  </w:p>
  <w:p w14:paraId="2E8F896A" w14:textId="77777777" w:rsidR="006825D7" w:rsidRDefault="006825D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F0DE81" w14:textId="77777777" w:rsidR="00C2283A" w:rsidRDefault="00C2283A" w:rsidP="00AF2B81">
      <w:r>
        <w:separator/>
      </w:r>
    </w:p>
  </w:footnote>
  <w:footnote w:type="continuationSeparator" w:id="0">
    <w:p w14:paraId="64D2CAFB" w14:textId="77777777" w:rsidR="00C2283A" w:rsidRDefault="00C2283A" w:rsidP="00AF2B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82926B" w14:textId="13C7999B" w:rsidR="006825D7" w:rsidRPr="00AF2B81" w:rsidRDefault="006825D7" w:rsidP="00A15A6B">
    <w:pPr>
      <w:pStyle w:val="Header"/>
      <w:tabs>
        <w:tab w:val="clear" w:pos="9360"/>
        <w:tab w:val="right" w:pos="9740"/>
      </w:tabs>
      <w:rPr>
        <w:rFonts w:asciiTheme="majorHAnsi" w:hAnsiTheme="majorHAnsi" w:cstheme="majorHAnsi"/>
        <w:sz w:val="17"/>
        <w:szCs w:val="17"/>
      </w:rPr>
    </w:pPr>
  </w:p>
  <w:p w14:paraId="5C49594D" w14:textId="77777777" w:rsidR="006825D7" w:rsidRDefault="006825D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00000001"/>
    <w:lvl w:ilvl="0" w:tplc="BDAC276E">
      <w:start w:val="1"/>
      <w:numFmt w:val="decimal"/>
      <w:lvlText w:val="%1."/>
      <w:lvlJc w:val="left"/>
      <w:pPr>
        <w:ind w:left="720" w:hanging="360"/>
      </w:pPr>
    </w:lvl>
    <w:lvl w:ilvl="1" w:tplc="12D24A86">
      <w:start w:val="1"/>
      <w:numFmt w:val="decimal"/>
      <w:lvlText w:val=""/>
      <w:lvlJc w:val="left"/>
    </w:lvl>
    <w:lvl w:ilvl="2" w:tplc="5D32D2B0">
      <w:start w:val="1"/>
      <w:numFmt w:val="decimal"/>
      <w:lvlText w:val=""/>
      <w:lvlJc w:val="left"/>
    </w:lvl>
    <w:lvl w:ilvl="3" w:tplc="4F247124">
      <w:start w:val="1"/>
      <w:numFmt w:val="decimal"/>
      <w:lvlText w:val=""/>
      <w:lvlJc w:val="left"/>
    </w:lvl>
    <w:lvl w:ilvl="4" w:tplc="F0D2402E">
      <w:start w:val="1"/>
      <w:numFmt w:val="decimal"/>
      <w:lvlText w:val=""/>
      <w:lvlJc w:val="left"/>
    </w:lvl>
    <w:lvl w:ilvl="5" w:tplc="76528AD0">
      <w:start w:val="1"/>
      <w:numFmt w:val="decimal"/>
      <w:lvlText w:val=""/>
      <w:lvlJc w:val="left"/>
    </w:lvl>
    <w:lvl w:ilvl="6" w:tplc="ECF88746">
      <w:start w:val="1"/>
      <w:numFmt w:val="decimal"/>
      <w:lvlText w:val=""/>
      <w:lvlJc w:val="left"/>
    </w:lvl>
    <w:lvl w:ilvl="7" w:tplc="1F705A08">
      <w:start w:val="1"/>
      <w:numFmt w:val="decimal"/>
      <w:lvlText w:val=""/>
      <w:lvlJc w:val="left"/>
    </w:lvl>
    <w:lvl w:ilvl="8" w:tplc="8064E7A4">
      <w:start w:val="1"/>
      <w:numFmt w:val="decimal"/>
      <w:lvlText w:val=""/>
      <w:lvlJc w:val="left"/>
    </w:lvl>
  </w:abstractNum>
  <w:abstractNum w:abstractNumId="1" w15:restartNumberingAfterBreak="0">
    <w:nsid w:val="00000002"/>
    <w:multiLevelType w:val="hybridMultilevel"/>
    <w:tmpl w:val="00000002"/>
    <w:lvl w:ilvl="0" w:tplc="ABB4BB74">
      <w:start w:val="1"/>
      <w:numFmt w:val="lowerLetter"/>
      <w:lvlText w:val="1%1."/>
      <w:lvlJc w:val="left"/>
      <w:pPr>
        <w:ind w:left="720" w:hanging="360"/>
      </w:pPr>
    </w:lvl>
    <w:lvl w:ilvl="1" w:tplc="E40408C0">
      <w:start w:val="1"/>
      <w:numFmt w:val="decimal"/>
      <w:lvlText w:val=""/>
      <w:lvlJc w:val="left"/>
    </w:lvl>
    <w:lvl w:ilvl="2" w:tplc="31DE9796">
      <w:start w:val="1"/>
      <w:numFmt w:val="decimal"/>
      <w:lvlText w:val=""/>
      <w:lvlJc w:val="left"/>
    </w:lvl>
    <w:lvl w:ilvl="3" w:tplc="00CA8766">
      <w:start w:val="1"/>
      <w:numFmt w:val="decimal"/>
      <w:lvlText w:val=""/>
      <w:lvlJc w:val="left"/>
    </w:lvl>
    <w:lvl w:ilvl="4" w:tplc="D23035D6">
      <w:start w:val="1"/>
      <w:numFmt w:val="decimal"/>
      <w:lvlText w:val=""/>
      <w:lvlJc w:val="left"/>
    </w:lvl>
    <w:lvl w:ilvl="5" w:tplc="D6CAAAFE">
      <w:start w:val="1"/>
      <w:numFmt w:val="decimal"/>
      <w:lvlText w:val=""/>
      <w:lvlJc w:val="left"/>
    </w:lvl>
    <w:lvl w:ilvl="6" w:tplc="7F988594">
      <w:start w:val="1"/>
      <w:numFmt w:val="decimal"/>
      <w:lvlText w:val=""/>
      <w:lvlJc w:val="left"/>
    </w:lvl>
    <w:lvl w:ilvl="7" w:tplc="0CD214AC">
      <w:start w:val="1"/>
      <w:numFmt w:val="decimal"/>
      <w:lvlText w:val=""/>
      <w:lvlJc w:val="left"/>
    </w:lvl>
    <w:lvl w:ilvl="8" w:tplc="5D74821E">
      <w:start w:val="1"/>
      <w:numFmt w:val="decimal"/>
      <w:lvlText w:val=""/>
      <w:lvlJc w:val="left"/>
    </w:lvl>
  </w:abstractNum>
  <w:abstractNum w:abstractNumId="2" w15:restartNumberingAfterBreak="0">
    <w:nsid w:val="00000003"/>
    <w:multiLevelType w:val="hybridMultilevel"/>
    <w:tmpl w:val="00000003"/>
    <w:lvl w:ilvl="0" w:tplc="47DC1096">
      <w:start w:val="1"/>
      <w:numFmt w:val="lowerLetter"/>
      <w:lvlText w:val="2%1"/>
      <w:lvlJc w:val="left"/>
      <w:pPr>
        <w:ind w:left="720" w:hanging="360"/>
      </w:pPr>
    </w:lvl>
    <w:lvl w:ilvl="1" w:tplc="B0B6BD08">
      <w:start w:val="1"/>
      <w:numFmt w:val="decimal"/>
      <w:lvlText w:val=""/>
      <w:lvlJc w:val="left"/>
    </w:lvl>
    <w:lvl w:ilvl="2" w:tplc="8FCC050E">
      <w:start w:val="1"/>
      <w:numFmt w:val="decimal"/>
      <w:lvlText w:val=""/>
      <w:lvlJc w:val="left"/>
    </w:lvl>
    <w:lvl w:ilvl="3" w:tplc="55F887CA">
      <w:start w:val="1"/>
      <w:numFmt w:val="decimal"/>
      <w:lvlText w:val=""/>
      <w:lvlJc w:val="left"/>
    </w:lvl>
    <w:lvl w:ilvl="4" w:tplc="D4F674F4">
      <w:start w:val="1"/>
      <w:numFmt w:val="decimal"/>
      <w:lvlText w:val=""/>
      <w:lvlJc w:val="left"/>
    </w:lvl>
    <w:lvl w:ilvl="5" w:tplc="385EE5F6">
      <w:start w:val="1"/>
      <w:numFmt w:val="decimal"/>
      <w:lvlText w:val=""/>
      <w:lvlJc w:val="left"/>
    </w:lvl>
    <w:lvl w:ilvl="6" w:tplc="B914E868">
      <w:start w:val="1"/>
      <w:numFmt w:val="decimal"/>
      <w:lvlText w:val=""/>
      <w:lvlJc w:val="left"/>
    </w:lvl>
    <w:lvl w:ilvl="7" w:tplc="6FB6FA88">
      <w:start w:val="1"/>
      <w:numFmt w:val="decimal"/>
      <w:lvlText w:val=""/>
      <w:lvlJc w:val="left"/>
    </w:lvl>
    <w:lvl w:ilvl="8" w:tplc="D610BA04">
      <w:start w:val="1"/>
      <w:numFmt w:val="decimal"/>
      <w:lvlText w:val=""/>
      <w:lvlJc w:val="left"/>
    </w:lvl>
  </w:abstractNum>
  <w:abstractNum w:abstractNumId="3" w15:restartNumberingAfterBreak="0">
    <w:nsid w:val="00000004"/>
    <w:multiLevelType w:val="hybridMultilevel"/>
    <w:tmpl w:val="00000004"/>
    <w:lvl w:ilvl="0" w:tplc="D31A0C54">
      <w:start w:val="1"/>
      <w:numFmt w:val="lowerLetter"/>
      <w:lvlText w:val="3%1."/>
      <w:lvlJc w:val="left"/>
      <w:pPr>
        <w:ind w:left="720" w:hanging="360"/>
      </w:pPr>
    </w:lvl>
    <w:lvl w:ilvl="1" w:tplc="575E1812">
      <w:start w:val="1"/>
      <w:numFmt w:val="decimal"/>
      <w:lvlText w:val=""/>
      <w:lvlJc w:val="left"/>
    </w:lvl>
    <w:lvl w:ilvl="2" w:tplc="D32A6A10">
      <w:start w:val="1"/>
      <w:numFmt w:val="decimal"/>
      <w:lvlText w:val=""/>
      <w:lvlJc w:val="left"/>
    </w:lvl>
    <w:lvl w:ilvl="3" w:tplc="873EFE86">
      <w:start w:val="1"/>
      <w:numFmt w:val="decimal"/>
      <w:lvlText w:val=""/>
      <w:lvlJc w:val="left"/>
    </w:lvl>
    <w:lvl w:ilvl="4" w:tplc="E9B66FCA">
      <w:start w:val="1"/>
      <w:numFmt w:val="decimal"/>
      <w:lvlText w:val=""/>
      <w:lvlJc w:val="left"/>
    </w:lvl>
    <w:lvl w:ilvl="5" w:tplc="FBD00464">
      <w:start w:val="1"/>
      <w:numFmt w:val="decimal"/>
      <w:lvlText w:val=""/>
      <w:lvlJc w:val="left"/>
    </w:lvl>
    <w:lvl w:ilvl="6" w:tplc="CF72C34A">
      <w:start w:val="1"/>
      <w:numFmt w:val="decimal"/>
      <w:lvlText w:val=""/>
      <w:lvlJc w:val="left"/>
    </w:lvl>
    <w:lvl w:ilvl="7" w:tplc="77A0B8A8">
      <w:start w:val="1"/>
      <w:numFmt w:val="decimal"/>
      <w:lvlText w:val=""/>
      <w:lvlJc w:val="left"/>
    </w:lvl>
    <w:lvl w:ilvl="8" w:tplc="9A44AFBC">
      <w:start w:val="1"/>
      <w:numFmt w:val="decimal"/>
      <w:lvlText w:val=""/>
      <w:lvlJc w:val="left"/>
    </w:lvl>
  </w:abstractNum>
  <w:abstractNum w:abstractNumId="4" w15:restartNumberingAfterBreak="0">
    <w:nsid w:val="055778F1"/>
    <w:multiLevelType w:val="hybridMultilevel"/>
    <w:tmpl w:val="F2286EF4"/>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30462750"/>
    <w:multiLevelType w:val="hybridMultilevel"/>
    <w:tmpl w:val="B510D224"/>
    <w:lvl w:ilvl="0" w:tplc="08090019">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 w15:restartNumberingAfterBreak="0">
    <w:nsid w:val="38282151"/>
    <w:multiLevelType w:val="hybridMultilevel"/>
    <w:tmpl w:val="9FDEB3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57A65219"/>
    <w:multiLevelType w:val="hybridMultilevel"/>
    <w:tmpl w:val="97DE9E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7033C0A"/>
    <w:multiLevelType w:val="hybridMultilevel"/>
    <w:tmpl w:val="0AACD54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9" w15:restartNumberingAfterBreak="0">
    <w:nsid w:val="68140701"/>
    <w:multiLevelType w:val="hybridMultilevel"/>
    <w:tmpl w:val="36D02C62"/>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0" w15:restartNumberingAfterBreak="0">
    <w:nsid w:val="7BD03C48"/>
    <w:multiLevelType w:val="hybridMultilevel"/>
    <w:tmpl w:val="F89E8F0E"/>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7F4B2D1B"/>
    <w:multiLevelType w:val="hybridMultilevel"/>
    <w:tmpl w:val="4A2CEB4E"/>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start w:val="1"/>
      <w:numFmt w:val="lowerRoman"/>
      <w:lvlText w:val="%9."/>
      <w:lvlJc w:val="right"/>
      <w:pPr>
        <w:ind w:left="6480" w:hanging="180"/>
      </w:pPr>
    </w:lvl>
  </w:abstractNum>
  <w:num w:numId="1">
    <w:abstractNumId w:val="6"/>
  </w:num>
  <w:num w:numId="2">
    <w:abstractNumId w:val="10"/>
  </w:num>
  <w:num w:numId="3">
    <w:abstractNumId w:val="11"/>
  </w:num>
  <w:num w:numId="4">
    <w:abstractNumId w:val="9"/>
  </w:num>
  <w:num w:numId="5">
    <w:abstractNumId w:val="5"/>
  </w:num>
  <w:num w:numId="6">
    <w:abstractNumId w:val="8"/>
  </w:num>
  <w:num w:numId="7">
    <w:abstractNumId w:val="0"/>
  </w:num>
  <w:num w:numId="8">
    <w:abstractNumId w:val="1"/>
  </w:num>
  <w:num w:numId="9">
    <w:abstractNumId w:val="2"/>
  </w:num>
  <w:num w:numId="10">
    <w:abstractNumId w:val="3"/>
  </w:num>
  <w:num w:numId="11">
    <w:abstractNumId w:val="4"/>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6717"/>
    <w:rsid w:val="00005650"/>
    <w:rsid w:val="00010105"/>
    <w:rsid w:val="00010BB4"/>
    <w:rsid w:val="00012FF6"/>
    <w:rsid w:val="0002284A"/>
    <w:rsid w:val="00023944"/>
    <w:rsid w:val="00023E57"/>
    <w:rsid w:val="0002539A"/>
    <w:rsid w:val="000277E4"/>
    <w:rsid w:val="00031B90"/>
    <w:rsid w:val="00032B4A"/>
    <w:rsid w:val="0003695E"/>
    <w:rsid w:val="00041CD8"/>
    <w:rsid w:val="00044C8B"/>
    <w:rsid w:val="00046200"/>
    <w:rsid w:val="0005112A"/>
    <w:rsid w:val="0005159C"/>
    <w:rsid w:val="000536B0"/>
    <w:rsid w:val="0005778A"/>
    <w:rsid w:val="00066ABD"/>
    <w:rsid w:val="00067612"/>
    <w:rsid w:val="00070791"/>
    <w:rsid w:val="000733B0"/>
    <w:rsid w:val="00073FB9"/>
    <w:rsid w:val="0008112A"/>
    <w:rsid w:val="00082E14"/>
    <w:rsid w:val="00085C99"/>
    <w:rsid w:val="000A4B29"/>
    <w:rsid w:val="000A524B"/>
    <w:rsid w:val="000B2EB0"/>
    <w:rsid w:val="000B5B9B"/>
    <w:rsid w:val="000B662D"/>
    <w:rsid w:val="000B6AD9"/>
    <w:rsid w:val="000C1D48"/>
    <w:rsid w:val="000C41B7"/>
    <w:rsid w:val="000C58A9"/>
    <w:rsid w:val="000D69CD"/>
    <w:rsid w:val="000E3BA8"/>
    <w:rsid w:val="000F384E"/>
    <w:rsid w:val="00102361"/>
    <w:rsid w:val="001046B9"/>
    <w:rsid w:val="00105091"/>
    <w:rsid w:val="00116420"/>
    <w:rsid w:val="001209D6"/>
    <w:rsid w:val="001304DD"/>
    <w:rsid w:val="00131ED1"/>
    <w:rsid w:val="00134897"/>
    <w:rsid w:val="001613CA"/>
    <w:rsid w:val="00175B4B"/>
    <w:rsid w:val="00175C38"/>
    <w:rsid w:val="001859BD"/>
    <w:rsid w:val="00185A1F"/>
    <w:rsid w:val="001919DF"/>
    <w:rsid w:val="001A3732"/>
    <w:rsid w:val="001A47E0"/>
    <w:rsid w:val="001A62C0"/>
    <w:rsid w:val="001C4499"/>
    <w:rsid w:val="001C5BF8"/>
    <w:rsid w:val="001D0598"/>
    <w:rsid w:val="001E052F"/>
    <w:rsid w:val="001E4C8B"/>
    <w:rsid w:val="001E78E9"/>
    <w:rsid w:val="001F32E4"/>
    <w:rsid w:val="001F36B3"/>
    <w:rsid w:val="001F4A81"/>
    <w:rsid w:val="002037B6"/>
    <w:rsid w:val="0021033E"/>
    <w:rsid w:val="00211557"/>
    <w:rsid w:val="00213F1C"/>
    <w:rsid w:val="0022431C"/>
    <w:rsid w:val="002358C9"/>
    <w:rsid w:val="00237F85"/>
    <w:rsid w:val="00242795"/>
    <w:rsid w:val="00246387"/>
    <w:rsid w:val="0025342E"/>
    <w:rsid w:val="00253AF7"/>
    <w:rsid w:val="00253EFB"/>
    <w:rsid w:val="00254A59"/>
    <w:rsid w:val="0025760F"/>
    <w:rsid w:val="00265935"/>
    <w:rsid w:val="00272554"/>
    <w:rsid w:val="00285FFC"/>
    <w:rsid w:val="0028689C"/>
    <w:rsid w:val="00290215"/>
    <w:rsid w:val="0029431E"/>
    <w:rsid w:val="002D1BFC"/>
    <w:rsid w:val="002D231C"/>
    <w:rsid w:val="002D5E8C"/>
    <w:rsid w:val="002E28A9"/>
    <w:rsid w:val="002E7E83"/>
    <w:rsid w:val="002F08CC"/>
    <w:rsid w:val="002F6C0B"/>
    <w:rsid w:val="002F7E42"/>
    <w:rsid w:val="003058AC"/>
    <w:rsid w:val="00306AB1"/>
    <w:rsid w:val="00310223"/>
    <w:rsid w:val="00316E72"/>
    <w:rsid w:val="00321273"/>
    <w:rsid w:val="00325360"/>
    <w:rsid w:val="00335C62"/>
    <w:rsid w:val="00345BDE"/>
    <w:rsid w:val="00345D90"/>
    <w:rsid w:val="00353A85"/>
    <w:rsid w:val="00353F7F"/>
    <w:rsid w:val="003576BF"/>
    <w:rsid w:val="003713C0"/>
    <w:rsid w:val="00371944"/>
    <w:rsid w:val="00374F26"/>
    <w:rsid w:val="00377115"/>
    <w:rsid w:val="003821DA"/>
    <w:rsid w:val="00385747"/>
    <w:rsid w:val="00385AC8"/>
    <w:rsid w:val="0038652F"/>
    <w:rsid w:val="003A6AAD"/>
    <w:rsid w:val="003A7264"/>
    <w:rsid w:val="003B454F"/>
    <w:rsid w:val="003C702C"/>
    <w:rsid w:val="003C7490"/>
    <w:rsid w:val="003D1F1E"/>
    <w:rsid w:val="003D54FB"/>
    <w:rsid w:val="003F0134"/>
    <w:rsid w:val="003F5A55"/>
    <w:rsid w:val="00403775"/>
    <w:rsid w:val="00403E07"/>
    <w:rsid w:val="00405624"/>
    <w:rsid w:val="0040629A"/>
    <w:rsid w:val="00411D3B"/>
    <w:rsid w:val="00416999"/>
    <w:rsid w:val="004267F2"/>
    <w:rsid w:val="00440432"/>
    <w:rsid w:val="00441FC4"/>
    <w:rsid w:val="004534C3"/>
    <w:rsid w:val="00456B1E"/>
    <w:rsid w:val="00456E9A"/>
    <w:rsid w:val="00461EDD"/>
    <w:rsid w:val="00465F52"/>
    <w:rsid w:val="00466AED"/>
    <w:rsid w:val="00471C87"/>
    <w:rsid w:val="00472E30"/>
    <w:rsid w:val="00473926"/>
    <w:rsid w:val="00474989"/>
    <w:rsid w:val="00475BF8"/>
    <w:rsid w:val="0048603D"/>
    <w:rsid w:val="0048685D"/>
    <w:rsid w:val="00487540"/>
    <w:rsid w:val="0049438F"/>
    <w:rsid w:val="004B2728"/>
    <w:rsid w:val="004C483E"/>
    <w:rsid w:val="004C5667"/>
    <w:rsid w:val="004C6210"/>
    <w:rsid w:val="004C6B27"/>
    <w:rsid w:val="004D398D"/>
    <w:rsid w:val="004E0940"/>
    <w:rsid w:val="004E26E3"/>
    <w:rsid w:val="004E4619"/>
    <w:rsid w:val="004F25E4"/>
    <w:rsid w:val="004F2770"/>
    <w:rsid w:val="004F31AC"/>
    <w:rsid w:val="00501A2D"/>
    <w:rsid w:val="00502AD5"/>
    <w:rsid w:val="0051551D"/>
    <w:rsid w:val="005164D6"/>
    <w:rsid w:val="00517ADB"/>
    <w:rsid w:val="0052007F"/>
    <w:rsid w:val="00520CFF"/>
    <w:rsid w:val="00530CD1"/>
    <w:rsid w:val="00534030"/>
    <w:rsid w:val="00546911"/>
    <w:rsid w:val="0055261B"/>
    <w:rsid w:val="005540D6"/>
    <w:rsid w:val="0056365C"/>
    <w:rsid w:val="0056766B"/>
    <w:rsid w:val="0058609C"/>
    <w:rsid w:val="005906BF"/>
    <w:rsid w:val="00594572"/>
    <w:rsid w:val="00594D53"/>
    <w:rsid w:val="00597A50"/>
    <w:rsid w:val="005A193B"/>
    <w:rsid w:val="005A4A79"/>
    <w:rsid w:val="005A4BCC"/>
    <w:rsid w:val="005D0132"/>
    <w:rsid w:val="005D6EBE"/>
    <w:rsid w:val="005E17BD"/>
    <w:rsid w:val="005E1EF2"/>
    <w:rsid w:val="005F1A8C"/>
    <w:rsid w:val="00600911"/>
    <w:rsid w:val="00602332"/>
    <w:rsid w:val="00605D3F"/>
    <w:rsid w:val="00605E48"/>
    <w:rsid w:val="0061085E"/>
    <w:rsid w:val="00613319"/>
    <w:rsid w:val="00615C57"/>
    <w:rsid w:val="006226A0"/>
    <w:rsid w:val="00630405"/>
    <w:rsid w:val="00631054"/>
    <w:rsid w:val="006348DF"/>
    <w:rsid w:val="0063569E"/>
    <w:rsid w:val="006360BE"/>
    <w:rsid w:val="006418A6"/>
    <w:rsid w:val="0064326A"/>
    <w:rsid w:val="0065187B"/>
    <w:rsid w:val="00654416"/>
    <w:rsid w:val="00655FC2"/>
    <w:rsid w:val="00657822"/>
    <w:rsid w:val="00657B1F"/>
    <w:rsid w:val="00663C9D"/>
    <w:rsid w:val="00672112"/>
    <w:rsid w:val="006732B4"/>
    <w:rsid w:val="006752BC"/>
    <w:rsid w:val="0068046D"/>
    <w:rsid w:val="006825A9"/>
    <w:rsid w:val="006825D7"/>
    <w:rsid w:val="00686935"/>
    <w:rsid w:val="00695B57"/>
    <w:rsid w:val="006A3661"/>
    <w:rsid w:val="006B3EB6"/>
    <w:rsid w:val="006B50FA"/>
    <w:rsid w:val="006B602F"/>
    <w:rsid w:val="006B78CF"/>
    <w:rsid w:val="006C2ADD"/>
    <w:rsid w:val="006C3C94"/>
    <w:rsid w:val="006E0F77"/>
    <w:rsid w:val="006F4925"/>
    <w:rsid w:val="0071191D"/>
    <w:rsid w:val="00711A8A"/>
    <w:rsid w:val="00720286"/>
    <w:rsid w:val="00720C20"/>
    <w:rsid w:val="00722432"/>
    <w:rsid w:val="007231A4"/>
    <w:rsid w:val="0072513F"/>
    <w:rsid w:val="00734210"/>
    <w:rsid w:val="0073709D"/>
    <w:rsid w:val="00743E80"/>
    <w:rsid w:val="00747786"/>
    <w:rsid w:val="00752347"/>
    <w:rsid w:val="00753A22"/>
    <w:rsid w:val="00760F06"/>
    <w:rsid w:val="0076254B"/>
    <w:rsid w:val="007636CB"/>
    <w:rsid w:val="0076436A"/>
    <w:rsid w:val="00772611"/>
    <w:rsid w:val="0078448C"/>
    <w:rsid w:val="007875C8"/>
    <w:rsid w:val="00791126"/>
    <w:rsid w:val="00792F0F"/>
    <w:rsid w:val="00794050"/>
    <w:rsid w:val="007953CE"/>
    <w:rsid w:val="00795518"/>
    <w:rsid w:val="0079575C"/>
    <w:rsid w:val="0079598D"/>
    <w:rsid w:val="00795EE6"/>
    <w:rsid w:val="00796753"/>
    <w:rsid w:val="007A0B0F"/>
    <w:rsid w:val="007A5F8A"/>
    <w:rsid w:val="007A6ADF"/>
    <w:rsid w:val="007B0202"/>
    <w:rsid w:val="007B6714"/>
    <w:rsid w:val="007C42AC"/>
    <w:rsid w:val="007C4E24"/>
    <w:rsid w:val="007C7E00"/>
    <w:rsid w:val="007D05A9"/>
    <w:rsid w:val="007D1B25"/>
    <w:rsid w:val="007D3BCA"/>
    <w:rsid w:val="007D3F45"/>
    <w:rsid w:val="007D5723"/>
    <w:rsid w:val="007D6703"/>
    <w:rsid w:val="007E1076"/>
    <w:rsid w:val="007E1359"/>
    <w:rsid w:val="007E5F9F"/>
    <w:rsid w:val="007E7294"/>
    <w:rsid w:val="007F44A8"/>
    <w:rsid w:val="007F5F6D"/>
    <w:rsid w:val="0080343A"/>
    <w:rsid w:val="00804D8D"/>
    <w:rsid w:val="0080604D"/>
    <w:rsid w:val="00816717"/>
    <w:rsid w:val="00817935"/>
    <w:rsid w:val="008259E1"/>
    <w:rsid w:val="00832D3B"/>
    <w:rsid w:val="0083539E"/>
    <w:rsid w:val="00837ECD"/>
    <w:rsid w:val="008400C2"/>
    <w:rsid w:val="0084152D"/>
    <w:rsid w:val="00844610"/>
    <w:rsid w:val="0085170B"/>
    <w:rsid w:val="00851C1E"/>
    <w:rsid w:val="00852E10"/>
    <w:rsid w:val="00854697"/>
    <w:rsid w:val="00857445"/>
    <w:rsid w:val="008643AF"/>
    <w:rsid w:val="008644D7"/>
    <w:rsid w:val="00866735"/>
    <w:rsid w:val="00866F03"/>
    <w:rsid w:val="0087549A"/>
    <w:rsid w:val="00887A63"/>
    <w:rsid w:val="00896BE3"/>
    <w:rsid w:val="008A2B90"/>
    <w:rsid w:val="008A3486"/>
    <w:rsid w:val="008A379F"/>
    <w:rsid w:val="008B09EF"/>
    <w:rsid w:val="008D7DFC"/>
    <w:rsid w:val="008E0557"/>
    <w:rsid w:val="008E2490"/>
    <w:rsid w:val="008E497E"/>
    <w:rsid w:val="008F0075"/>
    <w:rsid w:val="008F5751"/>
    <w:rsid w:val="00920905"/>
    <w:rsid w:val="00926F87"/>
    <w:rsid w:val="00932A89"/>
    <w:rsid w:val="00933B63"/>
    <w:rsid w:val="00934D73"/>
    <w:rsid w:val="0093745F"/>
    <w:rsid w:val="009412B3"/>
    <w:rsid w:val="0095678F"/>
    <w:rsid w:val="00961557"/>
    <w:rsid w:val="00977D7B"/>
    <w:rsid w:val="00985548"/>
    <w:rsid w:val="009957DC"/>
    <w:rsid w:val="009A401B"/>
    <w:rsid w:val="009A61F4"/>
    <w:rsid w:val="009B7D3B"/>
    <w:rsid w:val="009C44B1"/>
    <w:rsid w:val="009C5227"/>
    <w:rsid w:val="009D2298"/>
    <w:rsid w:val="009D5604"/>
    <w:rsid w:val="009D6D69"/>
    <w:rsid w:val="009F4735"/>
    <w:rsid w:val="009F4EF5"/>
    <w:rsid w:val="00A001D5"/>
    <w:rsid w:val="00A01FCD"/>
    <w:rsid w:val="00A06832"/>
    <w:rsid w:val="00A13F8F"/>
    <w:rsid w:val="00A14729"/>
    <w:rsid w:val="00A15A6B"/>
    <w:rsid w:val="00A219A3"/>
    <w:rsid w:val="00A270BE"/>
    <w:rsid w:val="00A46501"/>
    <w:rsid w:val="00A53F45"/>
    <w:rsid w:val="00A60995"/>
    <w:rsid w:val="00A654D2"/>
    <w:rsid w:val="00A758A4"/>
    <w:rsid w:val="00A773AC"/>
    <w:rsid w:val="00A77AAE"/>
    <w:rsid w:val="00A82C24"/>
    <w:rsid w:val="00A87573"/>
    <w:rsid w:val="00AA167A"/>
    <w:rsid w:val="00AA1990"/>
    <w:rsid w:val="00AA3056"/>
    <w:rsid w:val="00AA4CE7"/>
    <w:rsid w:val="00AA52B1"/>
    <w:rsid w:val="00AA735B"/>
    <w:rsid w:val="00AB0895"/>
    <w:rsid w:val="00AB0E50"/>
    <w:rsid w:val="00AB6051"/>
    <w:rsid w:val="00AB6963"/>
    <w:rsid w:val="00AB7C15"/>
    <w:rsid w:val="00AC1C8F"/>
    <w:rsid w:val="00AC562B"/>
    <w:rsid w:val="00AD124B"/>
    <w:rsid w:val="00AD2A82"/>
    <w:rsid w:val="00AD2D8E"/>
    <w:rsid w:val="00AD30F1"/>
    <w:rsid w:val="00AD4E36"/>
    <w:rsid w:val="00AF2B81"/>
    <w:rsid w:val="00B0321E"/>
    <w:rsid w:val="00B03690"/>
    <w:rsid w:val="00B12272"/>
    <w:rsid w:val="00B12A03"/>
    <w:rsid w:val="00B30CDE"/>
    <w:rsid w:val="00B341CA"/>
    <w:rsid w:val="00B34321"/>
    <w:rsid w:val="00B37CE5"/>
    <w:rsid w:val="00B51DB4"/>
    <w:rsid w:val="00B548E1"/>
    <w:rsid w:val="00B552A3"/>
    <w:rsid w:val="00B61589"/>
    <w:rsid w:val="00B63B40"/>
    <w:rsid w:val="00B6636A"/>
    <w:rsid w:val="00B71F83"/>
    <w:rsid w:val="00B753CF"/>
    <w:rsid w:val="00B75FD4"/>
    <w:rsid w:val="00B93174"/>
    <w:rsid w:val="00BB00DE"/>
    <w:rsid w:val="00BB03D4"/>
    <w:rsid w:val="00BB71A6"/>
    <w:rsid w:val="00BB7A31"/>
    <w:rsid w:val="00BC2BC8"/>
    <w:rsid w:val="00BC4B14"/>
    <w:rsid w:val="00BC5C99"/>
    <w:rsid w:val="00BC7A73"/>
    <w:rsid w:val="00BD0F1D"/>
    <w:rsid w:val="00BE0466"/>
    <w:rsid w:val="00BE3437"/>
    <w:rsid w:val="00BF1983"/>
    <w:rsid w:val="00BF453F"/>
    <w:rsid w:val="00C0742B"/>
    <w:rsid w:val="00C10E42"/>
    <w:rsid w:val="00C11E64"/>
    <w:rsid w:val="00C14B45"/>
    <w:rsid w:val="00C16B3A"/>
    <w:rsid w:val="00C20AF9"/>
    <w:rsid w:val="00C2283A"/>
    <w:rsid w:val="00C23884"/>
    <w:rsid w:val="00C242BD"/>
    <w:rsid w:val="00C25626"/>
    <w:rsid w:val="00C2584B"/>
    <w:rsid w:val="00C2608D"/>
    <w:rsid w:val="00C35877"/>
    <w:rsid w:val="00C35884"/>
    <w:rsid w:val="00C35F6E"/>
    <w:rsid w:val="00C4404C"/>
    <w:rsid w:val="00C45DAA"/>
    <w:rsid w:val="00C579DD"/>
    <w:rsid w:val="00C60451"/>
    <w:rsid w:val="00C64461"/>
    <w:rsid w:val="00C768BF"/>
    <w:rsid w:val="00C90838"/>
    <w:rsid w:val="00C90D46"/>
    <w:rsid w:val="00C913F9"/>
    <w:rsid w:val="00C9406E"/>
    <w:rsid w:val="00C94C81"/>
    <w:rsid w:val="00C9522A"/>
    <w:rsid w:val="00CA1163"/>
    <w:rsid w:val="00CA55CD"/>
    <w:rsid w:val="00CB3B7E"/>
    <w:rsid w:val="00CB78EE"/>
    <w:rsid w:val="00CE3C02"/>
    <w:rsid w:val="00CF1F71"/>
    <w:rsid w:val="00CF524B"/>
    <w:rsid w:val="00D05348"/>
    <w:rsid w:val="00D1267A"/>
    <w:rsid w:val="00D147E8"/>
    <w:rsid w:val="00D15DB4"/>
    <w:rsid w:val="00D166B8"/>
    <w:rsid w:val="00D17BB2"/>
    <w:rsid w:val="00D24BA0"/>
    <w:rsid w:val="00D24EAD"/>
    <w:rsid w:val="00D306C5"/>
    <w:rsid w:val="00D51CC1"/>
    <w:rsid w:val="00D531DD"/>
    <w:rsid w:val="00D53A23"/>
    <w:rsid w:val="00D62CD1"/>
    <w:rsid w:val="00D64C67"/>
    <w:rsid w:val="00D65FC4"/>
    <w:rsid w:val="00D6620E"/>
    <w:rsid w:val="00D67E56"/>
    <w:rsid w:val="00D71873"/>
    <w:rsid w:val="00D7327A"/>
    <w:rsid w:val="00D739C2"/>
    <w:rsid w:val="00D771E9"/>
    <w:rsid w:val="00D81053"/>
    <w:rsid w:val="00D87E28"/>
    <w:rsid w:val="00D90762"/>
    <w:rsid w:val="00D92681"/>
    <w:rsid w:val="00D94C12"/>
    <w:rsid w:val="00D96B28"/>
    <w:rsid w:val="00DA01A4"/>
    <w:rsid w:val="00DA5130"/>
    <w:rsid w:val="00DB040B"/>
    <w:rsid w:val="00DB19AF"/>
    <w:rsid w:val="00DD4458"/>
    <w:rsid w:val="00DD630D"/>
    <w:rsid w:val="00DE2661"/>
    <w:rsid w:val="00DF0A7A"/>
    <w:rsid w:val="00E009F9"/>
    <w:rsid w:val="00E06C7A"/>
    <w:rsid w:val="00E071F7"/>
    <w:rsid w:val="00E153E0"/>
    <w:rsid w:val="00E15856"/>
    <w:rsid w:val="00E15E4D"/>
    <w:rsid w:val="00E176E5"/>
    <w:rsid w:val="00E26C00"/>
    <w:rsid w:val="00E322F9"/>
    <w:rsid w:val="00E342BE"/>
    <w:rsid w:val="00E34A30"/>
    <w:rsid w:val="00E43B47"/>
    <w:rsid w:val="00E477F2"/>
    <w:rsid w:val="00E53A84"/>
    <w:rsid w:val="00E81FEE"/>
    <w:rsid w:val="00E828AB"/>
    <w:rsid w:val="00E82F1D"/>
    <w:rsid w:val="00E91D5D"/>
    <w:rsid w:val="00E93F26"/>
    <w:rsid w:val="00E93FDC"/>
    <w:rsid w:val="00E96A4B"/>
    <w:rsid w:val="00E96AAC"/>
    <w:rsid w:val="00EA523B"/>
    <w:rsid w:val="00EB0BE0"/>
    <w:rsid w:val="00EB1955"/>
    <w:rsid w:val="00EB302C"/>
    <w:rsid w:val="00EB77A1"/>
    <w:rsid w:val="00EC515C"/>
    <w:rsid w:val="00ED03A7"/>
    <w:rsid w:val="00ED592F"/>
    <w:rsid w:val="00ED7C98"/>
    <w:rsid w:val="00EE2133"/>
    <w:rsid w:val="00EE3EC2"/>
    <w:rsid w:val="00EE4B04"/>
    <w:rsid w:val="00EF175E"/>
    <w:rsid w:val="00EF3BCD"/>
    <w:rsid w:val="00EF5A83"/>
    <w:rsid w:val="00F066E3"/>
    <w:rsid w:val="00F123E2"/>
    <w:rsid w:val="00F16B56"/>
    <w:rsid w:val="00F25723"/>
    <w:rsid w:val="00F266C8"/>
    <w:rsid w:val="00F3296C"/>
    <w:rsid w:val="00F372B4"/>
    <w:rsid w:val="00F4020A"/>
    <w:rsid w:val="00F43B7D"/>
    <w:rsid w:val="00F44E77"/>
    <w:rsid w:val="00F51448"/>
    <w:rsid w:val="00F520ED"/>
    <w:rsid w:val="00F53630"/>
    <w:rsid w:val="00F5586A"/>
    <w:rsid w:val="00F630FE"/>
    <w:rsid w:val="00F6647D"/>
    <w:rsid w:val="00F7198A"/>
    <w:rsid w:val="00F71F4A"/>
    <w:rsid w:val="00F7463F"/>
    <w:rsid w:val="00F770D8"/>
    <w:rsid w:val="00F833B9"/>
    <w:rsid w:val="00F956F4"/>
    <w:rsid w:val="00FA0BDD"/>
    <w:rsid w:val="00FA79E7"/>
    <w:rsid w:val="00FB2F06"/>
    <w:rsid w:val="00FB73B5"/>
    <w:rsid w:val="00FC01E8"/>
    <w:rsid w:val="00FC0320"/>
    <w:rsid w:val="00FC447D"/>
    <w:rsid w:val="00FC7CFE"/>
    <w:rsid w:val="00FD366C"/>
    <w:rsid w:val="00FD5B33"/>
    <w:rsid w:val="00FE01F7"/>
    <w:rsid w:val="00FE2A7A"/>
    <w:rsid w:val="00FE53F9"/>
    <w:rsid w:val="00FF2B8B"/>
    <w:rsid w:val="00FF4AF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390DE78"/>
  <w14:defaultImageDpi w14:val="300"/>
  <w15:docId w15:val="{89276FA2-2261-3642-B34D-1AF0526C89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Open Sans" w:eastAsiaTheme="minorEastAsia" w:hAnsi="Open Sans"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96A4B"/>
    <w:pPr>
      <w:spacing w:after="240"/>
      <w:outlineLvl w:val="0"/>
    </w:pPr>
    <w:rPr>
      <w:b/>
      <w:bCs/>
      <w:sz w:val="22"/>
      <w:szCs w:val="22"/>
    </w:rPr>
  </w:style>
  <w:style w:type="paragraph" w:styleId="Heading2">
    <w:name w:val="heading 2"/>
    <w:basedOn w:val="Normal"/>
    <w:next w:val="Normal"/>
    <w:link w:val="Heading2Char"/>
    <w:uiPriority w:val="9"/>
    <w:unhideWhenUsed/>
    <w:qFormat/>
    <w:rsid w:val="00E96A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20" w:line="276" w:lineRule="auto"/>
      <w:outlineLvl w:val="1"/>
    </w:pPr>
    <w:rPr>
      <w:rFonts w:ascii="OpenSans" w:hAnsi="OpenSans" w:cs="Helvetica"/>
      <w:b/>
      <w:bCs/>
      <w:kern w:val="1"/>
      <w:sz w:val="22"/>
      <w:szCs w:val="22"/>
    </w:rPr>
  </w:style>
  <w:style w:type="paragraph" w:styleId="Heading3">
    <w:name w:val="heading 3"/>
    <w:basedOn w:val="Normal"/>
    <w:link w:val="Heading3Char"/>
    <w:uiPriority w:val="9"/>
    <w:qFormat/>
    <w:rsid w:val="00E96A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276" w:lineRule="auto"/>
      <w:outlineLvl w:val="2"/>
    </w:pPr>
    <w:rPr>
      <w:rFonts w:ascii="OpenSans" w:hAnsi="OpenSans" w:cs="Helvetica"/>
      <w:b/>
      <w:bCs/>
      <w:i/>
      <w:i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F2B81"/>
    <w:pPr>
      <w:tabs>
        <w:tab w:val="center" w:pos="4680"/>
        <w:tab w:val="right" w:pos="9360"/>
      </w:tabs>
    </w:pPr>
  </w:style>
  <w:style w:type="character" w:customStyle="1" w:styleId="HeaderChar">
    <w:name w:val="Header Char"/>
    <w:basedOn w:val="DefaultParagraphFont"/>
    <w:link w:val="Header"/>
    <w:uiPriority w:val="99"/>
    <w:rsid w:val="00AF2B81"/>
  </w:style>
  <w:style w:type="paragraph" w:styleId="Footer">
    <w:name w:val="footer"/>
    <w:basedOn w:val="Normal"/>
    <w:link w:val="FooterChar"/>
    <w:uiPriority w:val="99"/>
    <w:unhideWhenUsed/>
    <w:rsid w:val="00AF2B81"/>
    <w:pPr>
      <w:tabs>
        <w:tab w:val="center" w:pos="4680"/>
        <w:tab w:val="right" w:pos="9360"/>
      </w:tabs>
    </w:pPr>
  </w:style>
  <w:style w:type="character" w:customStyle="1" w:styleId="FooterChar">
    <w:name w:val="Footer Char"/>
    <w:basedOn w:val="DefaultParagraphFont"/>
    <w:link w:val="Footer"/>
    <w:uiPriority w:val="99"/>
    <w:rsid w:val="00AF2B81"/>
  </w:style>
  <w:style w:type="paragraph" w:styleId="ListParagraph">
    <w:name w:val="List Paragraph"/>
    <w:basedOn w:val="Normal"/>
    <w:uiPriority w:val="34"/>
    <w:qFormat/>
    <w:rsid w:val="00BF1983"/>
    <w:pPr>
      <w:ind w:left="720"/>
      <w:contextualSpacing/>
    </w:pPr>
  </w:style>
  <w:style w:type="character" w:styleId="CommentReference">
    <w:name w:val="annotation reference"/>
    <w:basedOn w:val="DefaultParagraphFont"/>
    <w:uiPriority w:val="99"/>
    <w:semiHidden/>
    <w:unhideWhenUsed/>
    <w:rsid w:val="006B50FA"/>
    <w:rPr>
      <w:sz w:val="16"/>
      <w:szCs w:val="16"/>
    </w:rPr>
  </w:style>
  <w:style w:type="paragraph" w:styleId="CommentText">
    <w:name w:val="annotation text"/>
    <w:basedOn w:val="Normal"/>
    <w:link w:val="CommentTextChar"/>
    <w:uiPriority w:val="99"/>
    <w:semiHidden/>
    <w:unhideWhenUsed/>
    <w:rsid w:val="006B50FA"/>
    <w:rPr>
      <w:sz w:val="20"/>
      <w:szCs w:val="20"/>
    </w:rPr>
  </w:style>
  <w:style w:type="character" w:customStyle="1" w:styleId="CommentTextChar">
    <w:name w:val="Comment Text Char"/>
    <w:basedOn w:val="DefaultParagraphFont"/>
    <w:link w:val="CommentText"/>
    <w:uiPriority w:val="99"/>
    <w:semiHidden/>
    <w:rsid w:val="006B50FA"/>
    <w:rPr>
      <w:sz w:val="20"/>
      <w:szCs w:val="20"/>
    </w:rPr>
  </w:style>
  <w:style w:type="paragraph" w:styleId="CommentSubject">
    <w:name w:val="annotation subject"/>
    <w:basedOn w:val="CommentText"/>
    <w:next w:val="CommentText"/>
    <w:link w:val="CommentSubjectChar"/>
    <w:uiPriority w:val="99"/>
    <w:semiHidden/>
    <w:unhideWhenUsed/>
    <w:rsid w:val="006B50FA"/>
    <w:rPr>
      <w:b/>
      <w:bCs/>
    </w:rPr>
  </w:style>
  <w:style w:type="character" w:customStyle="1" w:styleId="CommentSubjectChar">
    <w:name w:val="Comment Subject Char"/>
    <w:basedOn w:val="CommentTextChar"/>
    <w:link w:val="CommentSubject"/>
    <w:uiPriority w:val="99"/>
    <w:semiHidden/>
    <w:rsid w:val="006B50FA"/>
    <w:rPr>
      <w:b/>
      <w:bCs/>
      <w:sz w:val="20"/>
      <w:szCs w:val="20"/>
    </w:rPr>
  </w:style>
  <w:style w:type="paragraph" w:styleId="BalloonText">
    <w:name w:val="Balloon Text"/>
    <w:basedOn w:val="Normal"/>
    <w:link w:val="BalloonTextChar"/>
    <w:uiPriority w:val="99"/>
    <w:semiHidden/>
    <w:unhideWhenUsed/>
    <w:rsid w:val="006B50F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6B50FA"/>
    <w:rPr>
      <w:rFonts w:ascii="Times New Roman" w:hAnsi="Times New Roman" w:cs="Times New Roman"/>
      <w:sz w:val="18"/>
      <w:szCs w:val="18"/>
    </w:rPr>
  </w:style>
  <w:style w:type="character" w:styleId="PageNumber">
    <w:name w:val="page number"/>
    <w:basedOn w:val="DefaultParagraphFont"/>
    <w:uiPriority w:val="99"/>
    <w:semiHidden/>
    <w:unhideWhenUsed/>
    <w:rsid w:val="00F4020A"/>
  </w:style>
  <w:style w:type="paragraph" w:customStyle="1" w:styleId="BlockQuote">
    <w:name w:val="Block Quote"/>
    <w:uiPriority w:val="99"/>
    <w:rsid w:val="00C20AF9"/>
    <w:pPr>
      <w:widowControl w:val="0"/>
      <w:tabs>
        <w:tab w:val="left" w:pos="720"/>
        <w:tab w:val="left" w:pos="1080"/>
        <w:tab w:val="left" w:pos="1440"/>
      </w:tabs>
      <w:autoSpaceDE w:val="0"/>
      <w:autoSpaceDN w:val="0"/>
      <w:adjustRightInd w:val="0"/>
      <w:spacing w:before="240" w:after="240" w:line="264" w:lineRule="auto"/>
      <w:ind w:left="720"/>
    </w:pPr>
    <w:rPr>
      <w:rFonts w:ascii="Calibri" w:eastAsia="Helvetica" w:hAnsi="Calibri" w:cs="Times New Roman"/>
      <w:szCs w:val="20"/>
      <w:lang w:eastAsia="en-GB"/>
    </w:rPr>
  </w:style>
  <w:style w:type="character" w:styleId="Hyperlink">
    <w:name w:val="Hyperlink"/>
    <w:basedOn w:val="DefaultParagraphFont"/>
    <w:uiPriority w:val="99"/>
    <w:unhideWhenUsed/>
    <w:rsid w:val="00D53A23"/>
    <w:rPr>
      <w:color w:val="0000FF" w:themeColor="hyperlink"/>
      <w:u w:val="single"/>
    </w:rPr>
  </w:style>
  <w:style w:type="character" w:customStyle="1" w:styleId="mixed-citation">
    <w:name w:val="mixed-citation"/>
    <w:basedOn w:val="DefaultParagraphFont"/>
    <w:rsid w:val="0056766B"/>
  </w:style>
  <w:style w:type="character" w:customStyle="1" w:styleId="ref-title">
    <w:name w:val="ref-title"/>
    <w:basedOn w:val="DefaultParagraphFont"/>
    <w:rsid w:val="0056766B"/>
  </w:style>
  <w:style w:type="character" w:styleId="Emphasis">
    <w:name w:val="Emphasis"/>
    <w:basedOn w:val="DefaultParagraphFont"/>
    <w:uiPriority w:val="20"/>
    <w:qFormat/>
    <w:rsid w:val="0056766B"/>
    <w:rPr>
      <w:i/>
      <w:iCs/>
    </w:rPr>
  </w:style>
  <w:style w:type="character" w:customStyle="1" w:styleId="ref-vol">
    <w:name w:val="ref-vol"/>
    <w:basedOn w:val="DefaultParagraphFont"/>
    <w:rsid w:val="0056766B"/>
  </w:style>
  <w:style w:type="character" w:customStyle="1" w:styleId="nowrap">
    <w:name w:val="nowrap"/>
    <w:basedOn w:val="DefaultParagraphFont"/>
    <w:rsid w:val="0056766B"/>
  </w:style>
  <w:style w:type="paragraph" w:styleId="Revision">
    <w:name w:val="Revision"/>
    <w:hidden/>
    <w:uiPriority w:val="99"/>
    <w:semiHidden/>
    <w:rsid w:val="0056365C"/>
  </w:style>
  <w:style w:type="character" w:styleId="FollowedHyperlink">
    <w:name w:val="FollowedHyperlink"/>
    <w:basedOn w:val="DefaultParagraphFont"/>
    <w:uiPriority w:val="99"/>
    <w:semiHidden/>
    <w:unhideWhenUsed/>
    <w:rsid w:val="00403775"/>
    <w:rPr>
      <w:color w:val="800080" w:themeColor="followedHyperlink"/>
      <w:u w:val="single"/>
    </w:rPr>
  </w:style>
  <w:style w:type="character" w:styleId="PlaceholderText">
    <w:name w:val="Placeholder Text"/>
    <w:basedOn w:val="DefaultParagraphFont"/>
    <w:uiPriority w:val="99"/>
    <w:semiHidden/>
    <w:rsid w:val="00BC5C99"/>
    <w:rPr>
      <w:color w:val="808080"/>
    </w:rPr>
  </w:style>
  <w:style w:type="table" w:styleId="TableGrid">
    <w:name w:val="Table Grid"/>
    <w:basedOn w:val="TableNormal"/>
    <w:uiPriority w:val="59"/>
    <w:rsid w:val="007726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yle12">
    <w:name w:val="style12"/>
    <w:basedOn w:val="DefaultParagraphFont"/>
    <w:rsid w:val="001A3732"/>
  </w:style>
  <w:style w:type="character" w:styleId="Strong">
    <w:name w:val="Strong"/>
    <w:basedOn w:val="DefaultParagraphFont"/>
    <w:uiPriority w:val="22"/>
    <w:qFormat/>
    <w:rsid w:val="001A3732"/>
    <w:rPr>
      <w:b/>
      <w:bCs/>
    </w:rPr>
  </w:style>
  <w:style w:type="paragraph" w:styleId="NormalWeb">
    <w:name w:val="Normal (Web)"/>
    <w:basedOn w:val="Normal"/>
    <w:uiPriority w:val="99"/>
    <w:semiHidden/>
    <w:unhideWhenUsed/>
    <w:rsid w:val="009C5227"/>
    <w:pPr>
      <w:spacing w:before="100" w:beforeAutospacing="1" w:after="100" w:afterAutospacing="1"/>
    </w:pPr>
    <w:rPr>
      <w:rFonts w:ascii="Times" w:hAnsi="Times" w:cs="Times New Roman"/>
      <w:sz w:val="20"/>
      <w:szCs w:val="20"/>
    </w:rPr>
  </w:style>
  <w:style w:type="character" w:customStyle="1" w:styleId="Heading3Char">
    <w:name w:val="Heading 3 Char"/>
    <w:basedOn w:val="DefaultParagraphFont"/>
    <w:link w:val="Heading3"/>
    <w:uiPriority w:val="9"/>
    <w:rsid w:val="00E96A4B"/>
    <w:rPr>
      <w:rFonts w:ascii="OpenSans" w:hAnsi="OpenSans" w:cs="Helvetica"/>
      <w:b/>
      <w:bCs/>
      <w:i/>
      <w:iCs/>
      <w:sz w:val="22"/>
      <w:szCs w:val="22"/>
    </w:rPr>
  </w:style>
  <w:style w:type="character" w:customStyle="1" w:styleId="gsctg2">
    <w:name w:val="gs_ctg2"/>
    <w:basedOn w:val="DefaultParagraphFont"/>
    <w:rsid w:val="00C35877"/>
  </w:style>
  <w:style w:type="character" w:customStyle="1" w:styleId="Heading1Char">
    <w:name w:val="Heading 1 Char"/>
    <w:basedOn w:val="DefaultParagraphFont"/>
    <w:link w:val="Heading1"/>
    <w:uiPriority w:val="9"/>
    <w:rsid w:val="00E96A4B"/>
    <w:rPr>
      <w:b/>
      <w:bCs/>
      <w:sz w:val="22"/>
      <w:szCs w:val="22"/>
    </w:rPr>
  </w:style>
  <w:style w:type="paragraph" w:styleId="Title">
    <w:name w:val="Title"/>
    <w:basedOn w:val="Heading1"/>
    <w:next w:val="Normal"/>
    <w:link w:val="TitleChar"/>
    <w:uiPriority w:val="10"/>
    <w:qFormat/>
    <w:rsid w:val="00E96A4B"/>
  </w:style>
  <w:style w:type="character" w:customStyle="1" w:styleId="TitleChar">
    <w:name w:val="Title Char"/>
    <w:basedOn w:val="DefaultParagraphFont"/>
    <w:link w:val="Title"/>
    <w:uiPriority w:val="10"/>
    <w:rsid w:val="00E96A4B"/>
    <w:rPr>
      <w:b/>
      <w:bCs/>
      <w:sz w:val="22"/>
      <w:szCs w:val="22"/>
    </w:rPr>
  </w:style>
  <w:style w:type="character" w:customStyle="1" w:styleId="Heading2Char">
    <w:name w:val="Heading 2 Char"/>
    <w:basedOn w:val="DefaultParagraphFont"/>
    <w:link w:val="Heading2"/>
    <w:uiPriority w:val="9"/>
    <w:rsid w:val="00E96A4B"/>
    <w:rPr>
      <w:rFonts w:ascii="OpenSans" w:hAnsi="OpenSans" w:cs="Helvetica"/>
      <w:b/>
      <w:bCs/>
      <w:kern w:val="1"/>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25844">
      <w:bodyDiv w:val="1"/>
      <w:marLeft w:val="0"/>
      <w:marRight w:val="0"/>
      <w:marTop w:val="0"/>
      <w:marBottom w:val="0"/>
      <w:divBdr>
        <w:top w:val="none" w:sz="0" w:space="0" w:color="auto"/>
        <w:left w:val="none" w:sz="0" w:space="0" w:color="auto"/>
        <w:bottom w:val="none" w:sz="0" w:space="0" w:color="auto"/>
        <w:right w:val="none" w:sz="0" w:space="0" w:color="auto"/>
      </w:divBdr>
    </w:div>
    <w:div w:id="153108671">
      <w:bodyDiv w:val="1"/>
      <w:marLeft w:val="0"/>
      <w:marRight w:val="0"/>
      <w:marTop w:val="0"/>
      <w:marBottom w:val="0"/>
      <w:divBdr>
        <w:top w:val="none" w:sz="0" w:space="0" w:color="auto"/>
        <w:left w:val="none" w:sz="0" w:space="0" w:color="auto"/>
        <w:bottom w:val="none" w:sz="0" w:space="0" w:color="auto"/>
        <w:right w:val="none" w:sz="0" w:space="0" w:color="auto"/>
      </w:divBdr>
    </w:div>
    <w:div w:id="212036892">
      <w:bodyDiv w:val="1"/>
      <w:marLeft w:val="0"/>
      <w:marRight w:val="0"/>
      <w:marTop w:val="0"/>
      <w:marBottom w:val="0"/>
      <w:divBdr>
        <w:top w:val="none" w:sz="0" w:space="0" w:color="auto"/>
        <w:left w:val="none" w:sz="0" w:space="0" w:color="auto"/>
        <w:bottom w:val="none" w:sz="0" w:space="0" w:color="auto"/>
        <w:right w:val="none" w:sz="0" w:space="0" w:color="auto"/>
      </w:divBdr>
    </w:div>
    <w:div w:id="412775260">
      <w:bodyDiv w:val="1"/>
      <w:marLeft w:val="0"/>
      <w:marRight w:val="0"/>
      <w:marTop w:val="0"/>
      <w:marBottom w:val="0"/>
      <w:divBdr>
        <w:top w:val="none" w:sz="0" w:space="0" w:color="auto"/>
        <w:left w:val="none" w:sz="0" w:space="0" w:color="auto"/>
        <w:bottom w:val="none" w:sz="0" w:space="0" w:color="auto"/>
        <w:right w:val="none" w:sz="0" w:space="0" w:color="auto"/>
      </w:divBdr>
    </w:div>
    <w:div w:id="545020606">
      <w:bodyDiv w:val="1"/>
      <w:marLeft w:val="0"/>
      <w:marRight w:val="0"/>
      <w:marTop w:val="0"/>
      <w:marBottom w:val="0"/>
      <w:divBdr>
        <w:top w:val="none" w:sz="0" w:space="0" w:color="auto"/>
        <w:left w:val="none" w:sz="0" w:space="0" w:color="auto"/>
        <w:bottom w:val="none" w:sz="0" w:space="0" w:color="auto"/>
        <w:right w:val="none" w:sz="0" w:space="0" w:color="auto"/>
      </w:divBdr>
    </w:div>
    <w:div w:id="622346825">
      <w:bodyDiv w:val="1"/>
      <w:marLeft w:val="0"/>
      <w:marRight w:val="0"/>
      <w:marTop w:val="0"/>
      <w:marBottom w:val="0"/>
      <w:divBdr>
        <w:top w:val="none" w:sz="0" w:space="0" w:color="auto"/>
        <w:left w:val="none" w:sz="0" w:space="0" w:color="auto"/>
        <w:bottom w:val="none" w:sz="0" w:space="0" w:color="auto"/>
        <w:right w:val="none" w:sz="0" w:space="0" w:color="auto"/>
      </w:divBdr>
      <w:divsChild>
        <w:div w:id="1239437547">
          <w:marLeft w:val="0"/>
          <w:marRight w:val="0"/>
          <w:marTop w:val="0"/>
          <w:marBottom w:val="0"/>
          <w:divBdr>
            <w:top w:val="none" w:sz="0" w:space="0" w:color="auto"/>
            <w:left w:val="none" w:sz="0" w:space="0" w:color="auto"/>
            <w:bottom w:val="none" w:sz="0" w:space="0" w:color="auto"/>
            <w:right w:val="none" w:sz="0" w:space="0" w:color="auto"/>
          </w:divBdr>
          <w:divsChild>
            <w:div w:id="1466318651">
              <w:marLeft w:val="0"/>
              <w:marRight w:val="0"/>
              <w:marTop w:val="0"/>
              <w:marBottom w:val="0"/>
              <w:divBdr>
                <w:top w:val="none" w:sz="0" w:space="0" w:color="auto"/>
                <w:left w:val="none" w:sz="0" w:space="0" w:color="auto"/>
                <w:bottom w:val="none" w:sz="0" w:space="0" w:color="auto"/>
                <w:right w:val="none" w:sz="0" w:space="0" w:color="auto"/>
              </w:divBdr>
              <w:divsChild>
                <w:div w:id="64574453">
                  <w:marLeft w:val="0"/>
                  <w:marRight w:val="0"/>
                  <w:marTop w:val="0"/>
                  <w:marBottom w:val="0"/>
                  <w:divBdr>
                    <w:top w:val="none" w:sz="0" w:space="0" w:color="auto"/>
                    <w:left w:val="none" w:sz="0" w:space="0" w:color="auto"/>
                    <w:bottom w:val="none" w:sz="0" w:space="0" w:color="auto"/>
                    <w:right w:val="none" w:sz="0" w:space="0" w:color="auto"/>
                  </w:divBdr>
                </w:div>
                <w:div w:id="2059166797">
                  <w:marLeft w:val="0"/>
                  <w:marRight w:val="0"/>
                  <w:marTop w:val="30"/>
                  <w:marBottom w:val="30"/>
                  <w:divBdr>
                    <w:top w:val="none" w:sz="0" w:space="0" w:color="auto"/>
                    <w:left w:val="none" w:sz="0" w:space="0" w:color="auto"/>
                    <w:bottom w:val="none" w:sz="0" w:space="0" w:color="auto"/>
                    <w:right w:val="none" w:sz="0" w:space="0" w:color="auto"/>
                  </w:divBdr>
                </w:div>
                <w:div w:id="325478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671949">
          <w:marLeft w:val="0"/>
          <w:marRight w:val="0"/>
          <w:marTop w:val="0"/>
          <w:marBottom w:val="0"/>
          <w:divBdr>
            <w:top w:val="none" w:sz="0" w:space="0" w:color="auto"/>
            <w:left w:val="none" w:sz="0" w:space="0" w:color="auto"/>
            <w:bottom w:val="none" w:sz="0" w:space="0" w:color="auto"/>
            <w:right w:val="none" w:sz="0" w:space="0" w:color="auto"/>
          </w:divBdr>
          <w:divsChild>
            <w:div w:id="898129347">
              <w:marLeft w:val="360"/>
              <w:marRight w:val="0"/>
              <w:marTop w:val="0"/>
              <w:marBottom w:val="0"/>
              <w:divBdr>
                <w:top w:val="none" w:sz="0" w:space="0" w:color="auto"/>
                <w:left w:val="none" w:sz="0" w:space="0" w:color="auto"/>
                <w:bottom w:val="none" w:sz="0" w:space="0" w:color="auto"/>
                <w:right w:val="none" w:sz="0" w:space="0" w:color="auto"/>
              </w:divBdr>
              <w:divsChild>
                <w:div w:id="324943084">
                  <w:marLeft w:val="0"/>
                  <w:marRight w:val="0"/>
                  <w:marTop w:val="0"/>
                  <w:marBottom w:val="0"/>
                  <w:divBdr>
                    <w:top w:val="none" w:sz="0" w:space="0" w:color="auto"/>
                    <w:left w:val="none" w:sz="0" w:space="0" w:color="auto"/>
                    <w:bottom w:val="none" w:sz="0" w:space="0" w:color="auto"/>
                    <w:right w:val="none" w:sz="0" w:space="0" w:color="auto"/>
                  </w:divBdr>
                  <w:divsChild>
                    <w:div w:id="2039961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739465">
              <w:marLeft w:val="0"/>
              <w:marRight w:val="0"/>
              <w:marTop w:val="0"/>
              <w:marBottom w:val="0"/>
              <w:divBdr>
                <w:top w:val="none" w:sz="0" w:space="0" w:color="auto"/>
                <w:left w:val="none" w:sz="0" w:space="0" w:color="auto"/>
                <w:bottom w:val="none" w:sz="0" w:space="0" w:color="auto"/>
                <w:right w:val="none" w:sz="0" w:space="0" w:color="auto"/>
              </w:divBdr>
              <w:divsChild>
                <w:div w:id="433945131">
                  <w:marLeft w:val="0"/>
                  <w:marRight w:val="0"/>
                  <w:marTop w:val="0"/>
                  <w:marBottom w:val="0"/>
                  <w:divBdr>
                    <w:top w:val="none" w:sz="0" w:space="0" w:color="auto"/>
                    <w:left w:val="none" w:sz="0" w:space="0" w:color="auto"/>
                    <w:bottom w:val="none" w:sz="0" w:space="0" w:color="auto"/>
                    <w:right w:val="none" w:sz="0" w:space="0" w:color="auto"/>
                  </w:divBdr>
                </w:div>
                <w:div w:id="2094885673">
                  <w:marLeft w:val="0"/>
                  <w:marRight w:val="0"/>
                  <w:marTop w:val="30"/>
                  <w:marBottom w:val="30"/>
                  <w:divBdr>
                    <w:top w:val="none" w:sz="0" w:space="0" w:color="auto"/>
                    <w:left w:val="none" w:sz="0" w:space="0" w:color="auto"/>
                    <w:bottom w:val="none" w:sz="0" w:space="0" w:color="auto"/>
                    <w:right w:val="none" w:sz="0" w:space="0" w:color="auto"/>
                  </w:divBdr>
                </w:div>
                <w:div w:id="482891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4655950">
          <w:marLeft w:val="0"/>
          <w:marRight w:val="0"/>
          <w:marTop w:val="0"/>
          <w:marBottom w:val="0"/>
          <w:divBdr>
            <w:top w:val="none" w:sz="0" w:space="0" w:color="auto"/>
            <w:left w:val="none" w:sz="0" w:space="0" w:color="auto"/>
            <w:bottom w:val="none" w:sz="0" w:space="0" w:color="auto"/>
            <w:right w:val="none" w:sz="0" w:space="0" w:color="auto"/>
          </w:divBdr>
          <w:divsChild>
            <w:div w:id="1880193359">
              <w:marLeft w:val="360"/>
              <w:marRight w:val="0"/>
              <w:marTop w:val="0"/>
              <w:marBottom w:val="0"/>
              <w:divBdr>
                <w:top w:val="none" w:sz="0" w:space="0" w:color="auto"/>
                <w:left w:val="none" w:sz="0" w:space="0" w:color="auto"/>
                <w:bottom w:val="none" w:sz="0" w:space="0" w:color="auto"/>
                <w:right w:val="none" w:sz="0" w:space="0" w:color="auto"/>
              </w:divBdr>
              <w:divsChild>
                <w:div w:id="1771849329">
                  <w:marLeft w:val="0"/>
                  <w:marRight w:val="0"/>
                  <w:marTop w:val="0"/>
                  <w:marBottom w:val="0"/>
                  <w:divBdr>
                    <w:top w:val="none" w:sz="0" w:space="0" w:color="auto"/>
                    <w:left w:val="none" w:sz="0" w:space="0" w:color="auto"/>
                    <w:bottom w:val="none" w:sz="0" w:space="0" w:color="auto"/>
                    <w:right w:val="none" w:sz="0" w:space="0" w:color="auto"/>
                  </w:divBdr>
                  <w:divsChild>
                    <w:div w:id="2013145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0942636">
              <w:marLeft w:val="0"/>
              <w:marRight w:val="0"/>
              <w:marTop w:val="0"/>
              <w:marBottom w:val="0"/>
              <w:divBdr>
                <w:top w:val="none" w:sz="0" w:space="0" w:color="auto"/>
                <w:left w:val="none" w:sz="0" w:space="0" w:color="auto"/>
                <w:bottom w:val="none" w:sz="0" w:space="0" w:color="auto"/>
                <w:right w:val="none" w:sz="0" w:space="0" w:color="auto"/>
              </w:divBdr>
              <w:divsChild>
                <w:div w:id="27999562">
                  <w:marLeft w:val="0"/>
                  <w:marRight w:val="0"/>
                  <w:marTop w:val="0"/>
                  <w:marBottom w:val="0"/>
                  <w:divBdr>
                    <w:top w:val="none" w:sz="0" w:space="0" w:color="auto"/>
                    <w:left w:val="none" w:sz="0" w:space="0" w:color="auto"/>
                    <w:bottom w:val="none" w:sz="0" w:space="0" w:color="auto"/>
                    <w:right w:val="none" w:sz="0" w:space="0" w:color="auto"/>
                  </w:divBdr>
                </w:div>
                <w:div w:id="1596017206">
                  <w:marLeft w:val="0"/>
                  <w:marRight w:val="0"/>
                  <w:marTop w:val="30"/>
                  <w:marBottom w:val="30"/>
                  <w:divBdr>
                    <w:top w:val="none" w:sz="0" w:space="0" w:color="auto"/>
                    <w:left w:val="none" w:sz="0" w:space="0" w:color="auto"/>
                    <w:bottom w:val="none" w:sz="0" w:space="0" w:color="auto"/>
                    <w:right w:val="none" w:sz="0" w:space="0" w:color="auto"/>
                  </w:divBdr>
                </w:div>
                <w:div w:id="663052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1585996">
          <w:marLeft w:val="0"/>
          <w:marRight w:val="0"/>
          <w:marTop w:val="0"/>
          <w:marBottom w:val="0"/>
          <w:divBdr>
            <w:top w:val="none" w:sz="0" w:space="0" w:color="auto"/>
            <w:left w:val="none" w:sz="0" w:space="0" w:color="auto"/>
            <w:bottom w:val="none" w:sz="0" w:space="0" w:color="auto"/>
            <w:right w:val="none" w:sz="0" w:space="0" w:color="auto"/>
          </w:divBdr>
          <w:divsChild>
            <w:div w:id="1673097524">
              <w:marLeft w:val="360"/>
              <w:marRight w:val="0"/>
              <w:marTop w:val="0"/>
              <w:marBottom w:val="0"/>
              <w:divBdr>
                <w:top w:val="none" w:sz="0" w:space="0" w:color="auto"/>
                <w:left w:val="none" w:sz="0" w:space="0" w:color="auto"/>
                <w:bottom w:val="none" w:sz="0" w:space="0" w:color="auto"/>
                <w:right w:val="none" w:sz="0" w:space="0" w:color="auto"/>
              </w:divBdr>
              <w:divsChild>
                <w:div w:id="672074145">
                  <w:marLeft w:val="0"/>
                  <w:marRight w:val="0"/>
                  <w:marTop w:val="0"/>
                  <w:marBottom w:val="0"/>
                  <w:divBdr>
                    <w:top w:val="none" w:sz="0" w:space="0" w:color="auto"/>
                    <w:left w:val="none" w:sz="0" w:space="0" w:color="auto"/>
                    <w:bottom w:val="none" w:sz="0" w:space="0" w:color="auto"/>
                    <w:right w:val="none" w:sz="0" w:space="0" w:color="auto"/>
                  </w:divBdr>
                  <w:divsChild>
                    <w:div w:id="1460682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8520104">
              <w:marLeft w:val="0"/>
              <w:marRight w:val="0"/>
              <w:marTop w:val="0"/>
              <w:marBottom w:val="0"/>
              <w:divBdr>
                <w:top w:val="none" w:sz="0" w:space="0" w:color="auto"/>
                <w:left w:val="none" w:sz="0" w:space="0" w:color="auto"/>
                <w:bottom w:val="none" w:sz="0" w:space="0" w:color="auto"/>
                <w:right w:val="none" w:sz="0" w:space="0" w:color="auto"/>
              </w:divBdr>
              <w:divsChild>
                <w:div w:id="1975404207">
                  <w:marLeft w:val="0"/>
                  <w:marRight w:val="0"/>
                  <w:marTop w:val="0"/>
                  <w:marBottom w:val="0"/>
                  <w:divBdr>
                    <w:top w:val="none" w:sz="0" w:space="0" w:color="auto"/>
                    <w:left w:val="none" w:sz="0" w:space="0" w:color="auto"/>
                    <w:bottom w:val="none" w:sz="0" w:space="0" w:color="auto"/>
                    <w:right w:val="none" w:sz="0" w:space="0" w:color="auto"/>
                  </w:divBdr>
                </w:div>
                <w:div w:id="1177307600">
                  <w:marLeft w:val="0"/>
                  <w:marRight w:val="0"/>
                  <w:marTop w:val="30"/>
                  <w:marBottom w:val="30"/>
                  <w:divBdr>
                    <w:top w:val="none" w:sz="0" w:space="0" w:color="auto"/>
                    <w:left w:val="none" w:sz="0" w:space="0" w:color="auto"/>
                    <w:bottom w:val="none" w:sz="0" w:space="0" w:color="auto"/>
                    <w:right w:val="none" w:sz="0" w:space="0" w:color="auto"/>
                  </w:divBdr>
                </w:div>
                <w:div w:id="1155609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1024898">
      <w:bodyDiv w:val="1"/>
      <w:marLeft w:val="0"/>
      <w:marRight w:val="0"/>
      <w:marTop w:val="0"/>
      <w:marBottom w:val="0"/>
      <w:divBdr>
        <w:top w:val="none" w:sz="0" w:space="0" w:color="auto"/>
        <w:left w:val="none" w:sz="0" w:space="0" w:color="auto"/>
        <w:bottom w:val="none" w:sz="0" w:space="0" w:color="auto"/>
        <w:right w:val="none" w:sz="0" w:space="0" w:color="auto"/>
      </w:divBdr>
    </w:div>
    <w:div w:id="915168070">
      <w:bodyDiv w:val="1"/>
      <w:marLeft w:val="0"/>
      <w:marRight w:val="0"/>
      <w:marTop w:val="0"/>
      <w:marBottom w:val="0"/>
      <w:divBdr>
        <w:top w:val="none" w:sz="0" w:space="0" w:color="auto"/>
        <w:left w:val="none" w:sz="0" w:space="0" w:color="auto"/>
        <w:bottom w:val="none" w:sz="0" w:space="0" w:color="auto"/>
        <w:right w:val="none" w:sz="0" w:space="0" w:color="auto"/>
      </w:divBdr>
    </w:div>
    <w:div w:id="988633153">
      <w:bodyDiv w:val="1"/>
      <w:marLeft w:val="0"/>
      <w:marRight w:val="0"/>
      <w:marTop w:val="0"/>
      <w:marBottom w:val="0"/>
      <w:divBdr>
        <w:top w:val="none" w:sz="0" w:space="0" w:color="auto"/>
        <w:left w:val="none" w:sz="0" w:space="0" w:color="auto"/>
        <w:bottom w:val="none" w:sz="0" w:space="0" w:color="auto"/>
        <w:right w:val="none" w:sz="0" w:space="0" w:color="auto"/>
      </w:divBdr>
    </w:div>
    <w:div w:id="991300143">
      <w:bodyDiv w:val="1"/>
      <w:marLeft w:val="0"/>
      <w:marRight w:val="0"/>
      <w:marTop w:val="0"/>
      <w:marBottom w:val="0"/>
      <w:divBdr>
        <w:top w:val="none" w:sz="0" w:space="0" w:color="auto"/>
        <w:left w:val="none" w:sz="0" w:space="0" w:color="auto"/>
        <w:bottom w:val="none" w:sz="0" w:space="0" w:color="auto"/>
        <w:right w:val="none" w:sz="0" w:space="0" w:color="auto"/>
      </w:divBdr>
    </w:div>
    <w:div w:id="1064452288">
      <w:bodyDiv w:val="1"/>
      <w:marLeft w:val="0"/>
      <w:marRight w:val="0"/>
      <w:marTop w:val="0"/>
      <w:marBottom w:val="0"/>
      <w:divBdr>
        <w:top w:val="none" w:sz="0" w:space="0" w:color="auto"/>
        <w:left w:val="none" w:sz="0" w:space="0" w:color="auto"/>
        <w:bottom w:val="none" w:sz="0" w:space="0" w:color="auto"/>
        <w:right w:val="none" w:sz="0" w:space="0" w:color="auto"/>
      </w:divBdr>
    </w:div>
    <w:div w:id="1193543204">
      <w:bodyDiv w:val="1"/>
      <w:marLeft w:val="0"/>
      <w:marRight w:val="0"/>
      <w:marTop w:val="0"/>
      <w:marBottom w:val="0"/>
      <w:divBdr>
        <w:top w:val="none" w:sz="0" w:space="0" w:color="auto"/>
        <w:left w:val="none" w:sz="0" w:space="0" w:color="auto"/>
        <w:bottom w:val="none" w:sz="0" w:space="0" w:color="auto"/>
        <w:right w:val="none" w:sz="0" w:space="0" w:color="auto"/>
      </w:divBdr>
    </w:div>
    <w:div w:id="1218205072">
      <w:bodyDiv w:val="1"/>
      <w:marLeft w:val="0"/>
      <w:marRight w:val="0"/>
      <w:marTop w:val="0"/>
      <w:marBottom w:val="0"/>
      <w:divBdr>
        <w:top w:val="none" w:sz="0" w:space="0" w:color="auto"/>
        <w:left w:val="none" w:sz="0" w:space="0" w:color="auto"/>
        <w:bottom w:val="none" w:sz="0" w:space="0" w:color="auto"/>
        <w:right w:val="none" w:sz="0" w:space="0" w:color="auto"/>
      </w:divBdr>
    </w:div>
    <w:div w:id="1299265806">
      <w:bodyDiv w:val="1"/>
      <w:marLeft w:val="0"/>
      <w:marRight w:val="0"/>
      <w:marTop w:val="0"/>
      <w:marBottom w:val="0"/>
      <w:divBdr>
        <w:top w:val="none" w:sz="0" w:space="0" w:color="auto"/>
        <w:left w:val="none" w:sz="0" w:space="0" w:color="auto"/>
        <w:bottom w:val="none" w:sz="0" w:space="0" w:color="auto"/>
        <w:right w:val="none" w:sz="0" w:space="0" w:color="auto"/>
      </w:divBdr>
    </w:div>
    <w:div w:id="1445953087">
      <w:bodyDiv w:val="1"/>
      <w:marLeft w:val="0"/>
      <w:marRight w:val="0"/>
      <w:marTop w:val="0"/>
      <w:marBottom w:val="0"/>
      <w:divBdr>
        <w:top w:val="none" w:sz="0" w:space="0" w:color="auto"/>
        <w:left w:val="none" w:sz="0" w:space="0" w:color="auto"/>
        <w:bottom w:val="none" w:sz="0" w:space="0" w:color="auto"/>
        <w:right w:val="none" w:sz="0" w:space="0" w:color="auto"/>
      </w:divBdr>
    </w:div>
    <w:div w:id="1613897096">
      <w:bodyDiv w:val="1"/>
      <w:marLeft w:val="0"/>
      <w:marRight w:val="0"/>
      <w:marTop w:val="0"/>
      <w:marBottom w:val="0"/>
      <w:divBdr>
        <w:top w:val="none" w:sz="0" w:space="0" w:color="auto"/>
        <w:left w:val="none" w:sz="0" w:space="0" w:color="auto"/>
        <w:bottom w:val="none" w:sz="0" w:space="0" w:color="auto"/>
        <w:right w:val="none" w:sz="0" w:space="0" w:color="auto"/>
      </w:divBdr>
    </w:div>
    <w:div w:id="1644265428">
      <w:bodyDiv w:val="1"/>
      <w:marLeft w:val="0"/>
      <w:marRight w:val="0"/>
      <w:marTop w:val="0"/>
      <w:marBottom w:val="0"/>
      <w:divBdr>
        <w:top w:val="none" w:sz="0" w:space="0" w:color="auto"/>
        <w:left w:val="none" w:sz="0" w:space="0" w:color="auto"/>
        <w:bottom w:val="none" w:sz="0" w:space="0" w:color="auto"/>
        <w:right w:val="none" w:sz="0" w:space="0" w:color="auto"/>
      </w:divBdr>
    </w:div>
    <w:div w:id="1846244897">
      <w:bodyDiv w:val="1"/>
      <w:marLeft w:val="0"/>
      <w:marRight w:val="0"/>
      <w:marTop w:val="0"/>
      <w:marBottom w:val="0"/>
      <w:divBdr>
        <w:top w:val="none" w:sz="0" w:space="0" w:color="auto"/>
        <w:left w:val="none" w:sz="0" w:space="0" w:color="auto"/>
        <w:bottom w:val="none" w:sz="0" w:space="0" w:color="auto"/>
        <w:right w:val="none" w:sz="0" w:space="0" w:color="auto"/>
      </w:divBdr>
    </w:div>
    <w:div w:id="1956907068">
      <w:bodyDiv w:val="1"/>
      <w:marLeft w:val="0"/>
      <w:marRight w:val="0"/>
      <w:marTop w:val="0"/>
      <w:marBottom w:val="0"/>
      <w:divBdr>
        <w:top w:val="none" w:sz="0" w:space="0" w:color="auto"/>
        <w:left w:val="none" w:sz="0" w:space="0" w:color="auto"/>
        <w:bottom w:val="none" w:sz="0" w:space="0" w:color="auto"/>
        <w:right w:val="none" w:sz="0" w:space="0" w:color="auto"/>
      </w:divBdr>
      <w:divsChild>
        <w:div w:id="1760565959">
          <w:marLeft w:val="0"/>
          <w:marRight w:val="0"/>
          <w:marTop w:val="166"/>
          <w:marBottom w:val="166"/>
          <w:divBdr>
            <w:top w:val="none" w:sz="0" w:space="0" w:color="auto"/>
            <w:left w:val="none" w:sz="0" w:space="0" w:color="auto"/>
            <w:bottom w:val="none" w:sz="0" w:space="0" w:color="auto"/>
            <w:right w:val="none" w:sz="0" w:space="0" w:color="auto"/>
          </w:divBdr>
        </w:div>
        <w:div w:id="1593468732">
          <w:marLeft w:val="0"/>
          <w:marRight w:val="0"/>
          <w:marTop w:val="166"/>
          <w:marBottom w:val="166"/>
          <w:divBdr>
            <w:top w:val="none" w:sz="0" w:space="0" w:color="auto"/>
            <w:left w:val="none" w:sz="0" w:space="0" w:color="auto"/>
            <w:bottom w:val="none" w:sz="0" w:space="0" w:color="auto"/>
            <w:right w:val="none" w:sz="0" w:space="0" w:color="auto"/>
          </w:divBdr>
        </w:div>
        <w:div w:id="2115783165">
          <w:marLeft w:val="0"/>
          <w:marRight w:val="0"/>
          <w:marTop w:val="166"/>
          <w:marBottom w:val="166"/>
          <w:divBdr>
            <w:top w:val="none" w:sz="0" w:space="0" w:color="auto"/>
            <w:left w:val="none" w:sz="0" w:space="0" w:color="auto"/>
            <w:bottom w:val="none" w:sz="0" w:space="0" w:color="auto"/>
            <w:right w:val="none" w:sz="0" w:space="0" w:color="auto"/>
          </w:divBdr>
        </w:div>
        <w:div w:id="495993597">
          <w:marLeft w:val="0"/>
          <w:marRight w:val="0"/>
          <w:marTop w:val="166"/>
          <w:marBottom w:val="166"/>
          <w:divBdr>
            <w:top w:val="none" w:sz="0" w:space="0" w:color="auto"/>
            <w:left w:val="none" w:sz="0" w:space="0" w:color="auto"/>
            <w:bottom w:val="none" w:sz="0" w:space="0" w:color="auto"/>
            <w:right w:val="none" w:sz="0" w:space="0" w:color="auto"/>
          </w:divBdr>
        </w:div>
        <w:div w:id="1866365755">
          <w:marLeft w:val="0"/>
          <w:marRight w:val="0"/>
          <w:marTop w:val="166"/>
          <w:marBottom w:val="166"/>
          <w:divBdr>
            <w:top w:val="none" w:sz="0" w:space="0" w:color="auto"/>
            <w:left w:val="none" w:sz="0" w:space="0" w:color="auto"/>
            <w:bottom w:val="none" w:sz="0" w:space="0" w:color="auto"/>
            <w:right w:val="none" w:sz="0" w:space="0" w:color="auto"/>
          </w:divBdr>
        </w:div>
        <w:div w:id="734933355">
          <w:marLeft w:val="0"/>
          <w:marRight w:val="0"/>
          <w:marTop w:val="166"/>
          <w:marBottom w:val="166"/>
          <w:divBdr>
            <w:top w:val="none" w:sz="0" w:space="0" w:color="auto"/>
            <w:left w:val="none" w:sz="0" w:space="0" w:color="auto"/>
            <w:bottom w:val="none" w:sz="0" w:space="0" w:color="auto"/>
            <w:right w:val="none" w:sz="0" w:space="0" w:color="auto"/>
          </w:divBdr>
        </w:div>
        <w:div w:id="1527594300">
          <w:marLeft w:val="0"/>
          <w:marRight w:val="0"/>
          <w:marTop w:val="166"/>
          <w:marBottom w:val="166"/>
          <w:divBdr>
            <w:top w:val="none" w:sz="0" w:space="0" w:color="auto"/>
            <w:left w:val="none" w:sz="0" w:space="0" w:color="auto"/>
            <w:bottom w:val="none" w:sz="0" w:space="0" w:color="auto"/>
            <w:right w:val="none" w:sz="0" w:space="0" w:color="auto"/>
          </w:divBdr>
        </w:div>
        <w:div w:id="1185284445">
          <w:marLeft w:val="0"/>
          <w:marRight w:val="0"/>
          <w:marTop w:val="166"/>
          <w:marBottom w:val="166"/>
          <w:divBdr>
            <w:top w:val="none" w:sz="0" w:space="0" w:color="auto"/>
            <w:left w:val="none" w:sz="0" w:space="0" w:color="auto"/>
            <w:bottom w:val="none" w:sz="0" w:space="0" w:color="auto"/>
            <w:right w:val="none" w:sz="0" w:space="0" w:color="auto"/>
          </w:divBdr>
        </w:div>
        <w:div w:id="1201166162">
          <w:marLeft w:val="0"/>
          <w:marRight w:val="0"/>
          <w:marTop w:val="166"/>
          <w:marBottom w:val="166"/>
          <w:divBdr>
            <w:top w:val="none" w:sz="0" w:space="0" w:color="auto"/>
            <w:left w:val="none" w:sz="0" w:space="0" w:color="auto"/>
            <w:bottom w:val="none" w:sz="0" w:space="0" w:color="auto"/>
            <w:right w:val="none" w:sz="0" w:space="0" w:color="auto"/>
          </w:divBdr>
        </w:div>
        <w:div w:id="1958949882">
          <w:marLeft w:val="0"/>
          <w:marRight w:val="0"/>
          <w:marTop w:val="166"/>
          <w:marBottom w:val="166"/>
          <w:divBdr>
            <w:top w:val="none" w:sz="0" w:space="0" w:color="auto"/>
            <w:left w:val="none" w:sz="0" w:space="0" w:color="auto"/>
            <w:bottom w:val="none" w:sz="0" w:space="0" w:color="auto"/>
            <w:right w:val="none" w:sz="0" w:space="0" w:color="auto"/>
          </w:divBdr>
        </w:div>
        <w:div w:id="470177508">
          <w:marLeft w:val="0"/>
          <w:marRight w:val="0"/>
          <w:marTop w:val="166"/>
          <w:marBottom w:val="166"/>
          <w:divBdr>
            <w:top w:val="none" w:sz="0" w:space="0" w:color="auto"/>
            <w:left w:val="none" w:sz="0" w:space="0" w:color="auto"/>
            <w:bottom w:val="none" w:sz="0" w:space="0" w:color="auto"/>
            <w:right w:val="none" w:sz="0" w:space="0" w:color="auto"/>
          </w:divBdr>
        </w:div>
        <w:div w:id="2122607542">
          <w:marLeft w:val="0"/>
          <w:marRight w:val="0"/>
          <w:marTop w:val="166"/>
          <w:marBottom w:val="166"/>
          <w:divBdr>
            <w:top w:val="none" w:sz="0" w:space="0" w:color="auto"/>
            <w:left w:val="none" w:sz="0" w:space="0" w:color="auto"/>
            <w:bottom w:val="none" w:sz="0" w:space="0" w:color="auto"/>
            <w:right w:val="none" w:sz="0" w:space="0" w:color="auto"/>
          </w:divBdr>
        </w:div>
        <w:div w:id="1175146913">
          <w:marLeft w:val="0"/>
          <w:marRight w:val="0"/>
          <w:marTop w:val="166"/>
          <w:marBottom w:val="166"/>
          <w:divBdr>
            <w:top w:val="none" w:sz="0" w:space="0" w:color="auto"/>
            <w:left w:val="none" w:sz="0" w:space="0" w:color="auto"/>
            <w:bottom w:val="none" w:sz="0" w:space="0" w:color="auto"/>
            <w:right w:val="none" w:sz="0" w:space="0" w:color="auto"/>
          </w:divBdr>
        </w:div>
        <w:div w:id="461507124">
          <w:marLeft w:val="0"/>
          <w:marRight w:val="0"/>
          <w:marTop w:val="166"/>
          <w:marBottom w:val="166"/>
          <w:divBdr>
            <w:top w:val="none" w:sz="0" w:space="0" w:color="auto"/>
            <w:left w:val="none" w:sz="0" w:space="0" w:color="auto"/>
            <w:bottom w:val="none" w:sz="0" w:space="0" w:color="auto"/>
            <w:right w:val="none" w:sz="0" w:space="0" w:color="auto"/>
          </w:divBdr>
        </w:div>
      </w:divsChild>
    </w:div>
    <w:div w:id="2108117610">
      <w:bodyDiv w:val="1"/>
      <w:marLeft w:val="0"/>
      <w:marRight w:val="0"/>
      <w:marTop w:val="0"/>
      <w:marBottom w:val="0"/>
      <w:divBdr>
        <w:top w:val="none" w:sz="0" w:space="0" w:color="auto"/>
        <w:left w:val="none" w:sz="0" w:space="0" w:color="auto"/>
        <w:bottom w:val="none" w:sz="0" w:space="0" w:color="auto"/>
        <w:right w:val="none" w:sz="0" w:space="0" w:color="auto"/>
      </w:divBdr>
    </w:div>
    <w:div w:id="213551583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yperlink" Target="https://www.iso.org/standard/69419.html" TargetMode="Externa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yperlink" Target="https://psycnet.apa.org/doi/10.1037/0033-295X.105.1.125" TargetMode="Externa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footer" Target="footer2.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16</Pages>
  <Words>5326</Words>
  <Characters>30363</Characters>
  <Application>Microsoft Office Word</Application>
  <DocSecurity>0</DocSecurity>
  <Lines>253</Lines>
  <Paragraphs>71</Paragraphs>
  <ScaleCrop>false</ScaleCrop>
  <HeadingPairs>
    <vt:vector size="2" baseType="variant">
      <vt:variant>
        <vt:lpstr>Title</vt:lpstr>
      </vt:variant>
      <vt:variant>
        <vt:i4>1</vt:i4>
      </vt:variant>
    </vt:vector>
  </HeadingPairs>
  <TitlesOfParts>
    <vt:vector size="1" baseType="lpstr">
      <vt:lpstr/>
    </vt:vector>
  </TitlesOfParts>
  <Company>University of Essex</Company>
  <LinksUpToDate>false</LinksUpToDate>
  <CharactersWithSpaces>35618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Arnold Wilkins</dc:creator>
  <cp:keywords/>
  <dc:description/>
  <cp:lastModifiedBy>Blanshard, Lisa</cp:lastModifiedBy>
  <cp:revision>3</cp:revision>
  <dcterms:created xsi:type="dcterms:W3CDTF">2021-04-12T17:10:00Z</dcterms:created>
  <dcterms:modified xsi:type="dcterms:W3CDTF">2021-09-29T14:42:00Z</dcterms:modified>
</cp:coreProperties>
</file>